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5033F52" w14:textId="7577D38F" w:rsidR="00FA3444" w:rsidRPr="00735CC3" w:rsidRDefault="00D6484B" w:rsidP="00592F7C">
      <w:pPr>
        <w:tabs>
          <w:tab w:val="left" w:pos="2552"/>
        </w:tabs>
        <w:ind w:left="4536"/>
        <w:jc w:val="left"/>
        <w:rPr>
          <w:rFonts w:ascii="Times New Roman" w:hAnsi="Times New Roman" w:cs="Times New Roman"/>
          <w:bCs/>
          <w:sz w:val="24"/>
          <w:szCs w:val="24"/>
        </w:rPr>
      </w:pPr>
      <w:r w:rsidRPr="002242BB">
        <w:rPr>
          <w:rFonts w:ascii="Times New Roman" w:hAnsi="Times New Roman" w:cs="Times New Roman"/>
          <w:bCs/>
          <w:sz w:val="24"/>
          <w:szCs w:val="24"/>
        </w:rPr>
        <w:t>УТВЕРЖДЕН</w:t>
      </w:r>
    </w:p>
    <w:p w14:paraId="3197F344" w14:textId="757AA565" w:rsidR="009441D3" w:rsidRPr="00122452" w:rsidRDefault="005323A7" w:rsidP="00592F7C">
      <w:pPr>
        <w:ind w:left="4536"/>
        <w:jc w:val="left"/>
        <w:rPr>
          <w:rFonts w:ascii="Times New Roman" w:hAnsi="Times New Roman" w:cs="Times New Roman"/>
          <w:sz w:val="24"/>
          <w:szCs w:val="24"/>
        </w:rPr>
      </w:pPr>
      <w:r w:rsidRPr="00701336">
        <w:rPr>
          <w:rFonts w:ascii="Times New Roman" w:hAnsi="Times New Roman" w:cs="Times New Roman"/>
          <w:sz w:val="24"/>
          <w:szCs w:val="24"/>
        </w:rPr>
        <w:t>Общ</w:t>
      </w:r>
      <w:r w:rsidR="006E4D64" w:rsidRPr="00701336">
        <w:rPr>
          <w:rFonts w:ascii="Times New Roman" w:hAnsi="Times New Roman" w:cs="Times New Roman"/>
          <w:sz w:val="24"/>
          <w:szCs w:val="24"/>
        </w:rPr>
        <w:t>им</w:t>
      </w:r>
      <w:r w:rsidRPr="00701336">
        <w:rPr>
          <w:rFonts w:ascii="Times New Roman" w:hAnsi="Times New Roman" w:cs="Times New Roman"/>
          <w:sz w:val="24"/>
          <w:szCs w:val="24"/>
        </w:rPr>
        <w:t xml:space="preserve"> собрани</w:t>
      </w:r>
      <w:r w:rsidR="006E4D64" w:rsidRPr="00701336">
        <w:rPr>
          <w:rFonts w:ascii="Times New Roman" w:hAnsi="Times New Roman" w:cs="Times New Roman"/>
          <w:sz w:val="24"/>
          <w:szCs w:val="24"/>
        </w:rPr>
        <w:t>ем</w:t>
      </w:r>
      <w:r w:rsidRPr="00701336">
        <w:rPr>
          <w:rFonts w:ascii="Times New Roman" w:hAnsi="Times New Roman" w:cs="Times New Roman"/>
          <w:sz w:val="24"/>
          <w:szCs w:val="24"/>
        </w:rPr>
        <w:t xml:space="preserve"> акционеров </w:t>
      </w:r>
      <w:r w:rsidR="009441D3" w:rsidRPr="00701336">
        <w:rPr>
          <w:rFonts w:ascii="Times New Roman" w:hAnsi="Times New Roman" w:cs="Times New Roman"/>
          <w:sz w:val="24"/>
          <w:szCs w:val="24"/>
        </w:rPr>
        <w:t>ПАО</w:t>
      </w:r>
      <w:r w:rsidR="00EB5001" w:rsidRPr="00CE70BD">
        <w:rPr>
          <w:rFonts w:ascii="Times New Roman" w:hAnsi="Times New Roman" w:cs="Times New Roman"/>
          <w:sz w:val="24"/>
          <w:szCs w:val="24"/>
        </w:rPr>
        <w:t xml:space="preserve"> </w:t>
      </w:r>
      <w:r w:rsidR="00F501AD" w:rsidRPr="00122452">
        <w:rPr>
          <w:rFonts w:ascii="Times New Roman" w:hAnsi="Times New Roman" w:cs="Times New Roman"/>
          <w:sz w:val="24"/>
          <w:szCs w:val="24"/>
        </w:rPr>
        <w:t>«</w:t>
      </w:r>
      <w:r w:rsidR="00F501AD">
        <w:rPr>
          <w:rFonts w:ascii="Times New Roman" w:hAnsi="Times New Roman" w:cs="Times New Roman"/>
          <w:sz w:val="24"/>
          <w:szCs w:val="24"/>
        </w:rPr>
        <w:t>РЭСК</w:t>
      </w:r>
      <w:r w:rsidR="00F501AD" w:rsidRPr="00122452">
        <w:rPr>
          <w:rFonts w:ascii="Times New Roman" w:hAnsi="Times New Roman" w:cs="Times New Roman"/>
          <w:sz w:val="24"/>
          <w:szCs w:val="24"/>
        </w:rPr>
        <w:t>»</w:t>
      </w:r>
    </w:p>
    <w:p w14:paraId="2D5C38F8" w14:textId="6DD5BF75" w:rsidR="00D6484B" w:rsidRPr="00122452" w:rsidRDefault="00FA3444" w:rsidP="00592F7C">
      <w:pPr>
        <w:ind w:left="4536"/>
        <w:jc w:val="left"/>
        <w:rPr>
          <w:rFonts w:ascii="Times New Roman" w:hAnsi="Times New Roman" w:cs="Times New Roman"/>
          <w:sz w:val="24"/>
          <w:szCs w:val="24"/>
        </w:rPr>
      </w:pPr>
      <w:r w:rsidRPr="00122452">
        <w:rPr>
          <w:rFonts w:ascii="Times New Roman" w:hAnsi="Times New Roman" w:cs="Times New Roman"/>
          <w:sz w:val="24"/>
          <w:szCs w:val="24"/>
        </w:rPr>
        <w:t>(</w:t>
      </w:r>
      <w:r w:rsidR="002242BB" w:rsidRPr="00123D92">
        <w:rPr>
          <w:rFonts w:ascii="Times New Roman" w:hAnsi="Times New Roman" w:cs="Times New Roman"/>
          <w:sz w:val="24"/>
          <w:szCs w:val="24"/>
        </w:rPr>
        <w:t>протокол от __. ___ 20__ №___</w:t>
      </w:r>
      <w:r w:rsidRPr="00122452">
        <w:rPr>
          <w:rFonts w:ascii="Times New Roman" w:hAnsi="Times New Roman" w:cs="Times New Roman"/>
          <w:sz w:val="24"/>
          <w:szCs w:val="24"/>
        </w:rPr>
        <w:t>)</w:t>
      </w:r>
    </w:p>
    <w:p w14:paraId="46023D96" w14:textId="77777777" w:rsidR="00D6484B" w:rsidRPr="00122452" w:rsidRDefault="00D6484B" w:rsidP="00584407">
      <w:pPr>
        <w:ind w:left="5670"/>
        <w:rPr>
          <w:rFonts w:ascii="Times New Roman" w:hAnsi="Times New Roman" w:cs="Times New Roman"/>
          <w:sz w:val="24"/>
          <w:szCs w:val="24"/>
        </w:rPr>
      </w:pPr>
    </w:p>
    <w:p w14:paraId="5F0185DF" w14:textId="77777777" w:rsidR="00FA3444" w:rsidRPr="00122452" w:rsidRDefault="00FA3444">
      <w:pPr>
        <w:rPr>
          <w:rFonts w:ascii="Times New Roman" w:hAnsi="Times New Roman" w:cs="Times New Roman"/>
          <w:sz w:val="24"/>
          <w:szCs w:val="24"/>
        </w:rPr>
      </w:pPr>
    </w:p>
    <w:p w14:paraId="5879A8CE" w14:textId="77777777" w:rsidR="00FA3444" w:rsidRPr="00122452" w:rsidRDefault="00FA3444">
      <w:pPr>
        <w:rPr>
          <w:rFonts w:ascii="Times New Roman" w:hAnsi="Times New Roman" w:cs="Times New Roman"/>
          <w:sz w:val="24"/>
          <w:szCs w:val="24"/>
        </w:rPr>
      </w:pPr>
    </w:p>
    <w:p w14:paraId="4E4DDD26" w14:textId="77777777" w:rsidR="009B12E8" w:rsidRPr="00122452" w:rsidRDefault="009B12E8">
      <w:pPr>
        <w:rPr>
          <w:rFonts w:ascii="Times New Roman" w:hAnsi="Times New Roman" w:cs="Times New Roman"/>
          <w:sz w:val="24"/>
          <w:szCs w:val="24"/>
        </w:rPr>
      </w:pPr>
    </w:p>
    <w:p w14:paraId="1C29CD61" w14:textId="77777777" w:rsidR="00FA3444" w:rsidRPr="00122452" w:rsidRDefault="00FA3444">
      <w:pPr>
        <w:rPr>
          <w:rFonts w:ascii="Times New Roman" w:hAnsi="Times New Roman" w:cs="Times New Roman"/>
          <w:sz w:val="24"/>
          <w:szCs w:val="24"/>
        </w:rPr>
      </w:pPr>
    </w:p>
    <w:p w14:paraId="0AB8BC29" w14:textId="77777777" w:rsidR="00621BCA" w:rsidRPr="00122452" w:rsidRDefault="00621BCA">
      <w:pPr>
        <w:rPr>
          <w:rFonts w:ascii="Times New Roman" w:hAnsi="Times New Roman" w:cs="Times New Roman"/>
          <w:sz w:val="24"/>
          <w:szCs w:val="24"/>
        </w:rPr>
      </w:pPr>
    </w:p>
    <w:p w14:paraId="6C173407" w14:textId="77777777" w:rsidR="00621BCA" w:rsidRPr="00122452" w:rsidRDefault="00621BCA">
      <w:pPr>
        <w:rPr>
          <w:rFonts w:ascii="Times New Roman" w:hAnsi="Times New Roman" w:cs="Times New Roman"/>
          <w:sz w:val="24"/>
          <w:szCs w:val="24"/>
        </w:rPr>
      </w:pPr>
    </w:p>
    <w:p w14:paraId="5133E727" w14:textId="77777777" w:rsidR="00621BCA" w:rsidRPr="00122452" w:rsidRDefault="00621BCA">
      <w:pPr>
        <w:rPr>
          <w:rFonts w:ascii="Times New Roman" w:hAnsi="Times New Roman" w:cs="Times New Roman"/>
          <w:sz w:val="24"/>
          <w:szCs w:val="24"/>
        </w:rPr>
      </w:pPr>
    </w:p>
    <w:p w14:paraId="4F37B1B0" w14:textId="43E67775" w:rsidR="00621BCA" w:rsidRDefault="00621BCA">
      <w:pPr>
        <w:rPr>
          <w:rFonts w:ascii="Times New Roman" w:hAnsi="Times New Roman" w:cs="Times New Roman"/>
          <w:sz w:val="24"/>
          <w:szCs w:val="24"/>
        </w:rPr>
      </w:pPr>
    </w:p>
    <w:p w14:paraId="7B818F2E" w14:textId="3D842A5C" w:rsidR="00131DDD" w:rsidRDefault="00131DDD">
      <w:pPr>
        <w:rPr>
          <w:rFonts w:ascii="Times New Roman" w:hAnsi="Times New Roman" w:cs="Times New Roman"/>
          <w:sz w:val="24"/>
          <w:szCs w:val="24"/>
        </w:rPr>
      </w:pPr>
    </w:p>
    <w:p w14:paraId="1259E005" w14:textId="69861C94" w:rsidR="00131DDD" w:rsidRDefault="00131DDD">
      <w:pPr>
        <w:rPr>
          <w:rFonts w:ascii="Times New Roman" w:hAnsi="Times New Roman" w:cs="Times New Roman"/>
          <w:sz w:val="24"/>
          <w:szCs w:val="24"/>
        </w:rPr>
      </w:pPr>
    </w:p>
    <w:p w14:paraId="590350FA" w14:textId="58724CA9" w:rsidR="00131DDD" w:rsidRDefault="00131DDD">
      <w:pPr>
        <w:rPr>
          <w:rFonts w:ascii="Times New Roman" w:hAnsi="Times New Roman" w:cs="Times New Roman"/>
          <w:sz w:val="24"/>
          <w:szCs w:val="24"/>
        </w:rPr>
      </w:pPr>
    </w:p>
    <w:p w14:paraId="33F3D8E5" w14:textId="1C1CD0DF" w:rsidR="00131DDD" w:rsidRDefault="00131DDD">
      <w:pPr>
        <w:rPr>
          <w:rFonts w:ascii="Times New Roman" w:hAnsi="Times New Roman" w:cs="Times New Roman"/>
          <w:sz w:val="24"/>
          <w:szCs w:val="24"/>
        </w:rPr>
      </w:pPr>
    </w:p>
    <w:p w14:paraId="1885B948" w14:textId="4CBDED41" w:rsidR="00131DDD" w:rsidRDefault="00131DDD">
      <w:pPr>
        <w:rPr>
          <w:rFonts w:ascii="Times New Roman" w:hAnsi="Times New Roman" w:cs="Times New Roman"/>
          <w:sz w:val="24"/>
          <w:szCs w:val="24"/>
        </w:rPr>
      </w:pPr>
    </w:p>
    <w:p w14:paraId="2D43B8D9" w14:textId="77777777" w:rsidR="00131DDD" w:rsidRPr="00122452" w:rsidRDefault="00131DDD">
      <w:pPr>
        <w:rPr>
          <w:rFonts w:ascii="Times New Roman" w:hAnsi="Times New Roman" w:cs="Times New Roman"/>
          <w:sz w:val="24"/>
          <w:szCs w:val="24"/>
        </w:rPr>
      </w:pPr>
    </w:p>
    <w:p w14:paraId="26A883B5" w14:textId="77777777" w:rsidR="00FA3444" w:rsidRPr="00122452" w:rsidRDefault="00FA3444">
      <w:pPr>
        <w:rPr>
          <w:rFonts w:ascii="Times New Roman" w:hAnsi="Times New Roman" w:cs="Times New Roman"/>
          <w:sz w:val="24"/>
          <w:szCs w:val="24"/>
        </w:rPr>
      </w:pPr>
    </w:p>
    <w:p w14:paraId="29D17745" w14:textId="77777777" w:rsidR="00FA3444" w:rsidRPr="00815240" w:rsidRDefault="00FA3444" w:rsidP="002A5B4F">
      <w:pPr>
        <w:spacing w:after="240"/>
        <w:ind w:left="0"/>
        <w:jc w:val="center"/>
        <w:rPr>
          <w:rFonts w:ascii="Times New Roman" w:hAnsi="Times New Roman" w:cs="Times New Roman"/>
          <w:b/>
          <w:bCs/>
          <w:sz w:val="44"/>
          <w:szCs w:val="28"/>
        </w:rPr>
      </w:pPr>
      <w:r w:rsidRPr="00815240">
        <w:rPr>
          <w:rFonts w:ascii="Times New Roman" w:hAnsi="Times New Roman" w:cs="Times New Roman"/>
          <w:b/>
          <w:bCs/>
          <w:sz w:val="44"/>
          <w:szCs w:val="28"/>
        </w:rPr>
        <w:t>У С Т А В</w:t>
      </w:r>
    </w:p>
    <w:p w14:paraId="63D9549A" w14:textId="03D4F62E" w:rsidR="002A5B4F" w:rsidRPr="00815240" w:rsidRDefault="00815240" w:rsidP="002A5B4F">
      <w:pPr>
        <w:ind w:left="0"/>
        <w:jc w:val="center"/>
        <w:rPr>
          <w:rFonts w:ascii="Times New Roman" w:hAnsi="Times New Roman" w:cs="Times New Roman"/>
          <w:b/>
          <w:bCs/>
          <w:sz w:val="44"/>
          <w:szCs w:val="28"/>
        </w:rPr>
      </w:pPr>
      <w:r w:rsidRPr="00815240">
        <w:rPr>
          <w:rFonts w:ascii="Times New Roman" w:hAnsi="Times New Roman" w:cs="Times New Roman"/>
          <w:b/>
          <w:bCs/>
          <w:sz w:val="44"/>
          <w:szCs w:val="28"/>
        </w:rPr>
        <w:t xml:space="preserve">Публичного акционерного общества </w:t>
      </w:r>
    </w:p>
    <w:p w14:paraId="238F7D2D" w14:textId="1E031A5E" w:rsidR="00FA3444" w:rsidRPr="00122452" w:rsidRDefault="00F501AD" w:rsidP="002A5B4F">
      <w:pPr>
        <w:ind w:left="0"/>
        <w:jc w:val="center"/>
        <w:rPr>
          <w:rFonts w:ascii="Times New Roman" w:hAnsi="Times New Roman" w:cs="Times New Roman"/>
          <w:b/>
          <w:bCs/>
          <w:sz w:val="40"/>
          <w:szCs w:val="40"/>
        </w:rPr>
      </w:pPr>
      <w:r w:rsidRPr="00122452">
        <w:rPr>
          <w:rFonts w:ascii="Times New Roman" w:hAnsi="Times New Roman" w:cs="Times New Roman"/>
          <w:b/>
          <w:bCs/>
          <w:sz w:val="40"/>
          <w:szCs w:val="40"/>
        </w:rPr>
        <w:t>«</w:t>
      </w:r>
      <w:r>
        <w:rPr>
          <w:rFonts w:ascii="Times New Roman" w:hAnsi="Times New Roman" w:cs="Times New Roman"/>
          <w:b/>
          <w:bCs/>
          <w:sz w:val="40"/>
          <w:szCs w:val="40"/>
        </w:rPr>
        <w:t>Рязанская энергетическая сбытовая компания</w:t>
      </w:r>
      <w:r w:rsidRPr="00122452">
        <w:rPr>
          <w:rFonts w:ascii="Times New Roman" w:hAnsi="Times New Roman" w:cs="Times New Roman"/>
          <w:b/>
          <w:bCs/>
          <w:sz w:val="40"/>
          <w:szCs w:val="40"/>
        </w:rPr>
        <w:t>»</w:t>
      </w:r>
      <w:r w:rsidRPr="00122452">
        <w:rPr>
          <w:rStyle w:val="affe"/>
          <w:rFonts w:ascii="Times New Roman" w:hAnsi="Times New Roman"/>
          <w:b/>
          <w:bCs/>
          <w:sz w:val="28"/>
          <w:szCs w:val="28"/>
        </w:rPr>
        <w:t xml:space="preserve"> </w:t>
      </w:r>
    </w:p>
    <w:p w14:paraId="406C7332" w14:textId="77777777" w:rsidR="005F10C2" w:rsidRPr="00123D92" w:rsidRDefault="005F10C2" w:rsidP="005F10C2">
      <w:pPr>
        <w:ind w:left="0"/>
        <w:jc w:val="center"/>
        <w:rPr>
          <w:rFonts w:ascii="Times New Roman" w:hAnsi="Times New Roman" w:cs="Times New Roman"/>
          <w:bCs/>
          <w:sz w:val="24"/>
          <w:szCs w:val="24"/>
        </w:rPr>
      </w:pPr>
      <w:r>
        <w:rPr>
          <w:rFonts w:ascii="Times New Roman" w:hAnsi="Times New Roman" w:cs="Times New Roman"/>
          <w:bCs/>
          <w:sz w:val="24"/>
          <w:szCs w:val="24"/>
        </w:rPr>
        <w:t>(новая редакция)</w:t>
      </w:r>
    </w:p>
    <w:p w14:paraId="52C1EA08" w14:textId="77777777" w:rsidR="0066651E" w:rsidRPr="00122452" w:rsidRDefault="0066651E" w:rsidP="00FA3444">
      <w:pPr>
        <w:ind w:left="0"/>
        <w:jc w:val="center"/>
        <w:rPr>
          <w:rFonts w:ascii="Times New Roman" w:hAnsi="Times New Roman" w:cs="Times New Roman"/>
          <w:bCs/>
          <w:sz w:val="28"/>
          <w:szCs w:val="28"/>
        </w:rPr>
      </w:pPr>
    </w:p>
    <w:p w14:paraId="7D0DA1DD" w14:textId="77777777" w:rsidR="00D6484B" w:rsidRPr="00122452" w:rsidRDefault="00D6484B">
      <w:pPr>
        <w:rPr>
          <w:rFonts w:ascii="Times New Roman" w:hAnsi="Times New Roman" w:cs="Times New Roman"/>
          <w:sz w:val="24"/>
          <w:szCs w:val="24"/>
        </w:rPr>
      </w:pPr>
    </w:p>
    <w:p w14:paraId="0F078C5B" w14:textId="77777777" w:rsidR="00D6484B" w:rsidRPr="00122452" w:rsidRDefault="00D6484B">
      <w:pPr>
        <w:rPr>
          <w:rFonts w:ascii="Times New Roman" w:hAnsi="Times New Roman" w:cs="Times New Roman"/>
          <w:sz w:val="24"/>
          <w:szCs w:val="24"/>
        </w:rPr>
      </w:pPr>
    </w:p>
    <w:p w14:paraId="2FA03648" w14:textId="77777777" w:rsidR="00FA3444" w:rsidRPr="00122452" w:rsidRDefault="00FA3444">
      <w:pPr>
        <w:rPr>
          <w:rFonts w:ascii="Times New Roman" w:hAnsi="Times New Roman" w:cs="Times New Roman"/>
          <w:sz w:val="24"/>
          <w:szCs w:val="24"/>
        </w:rPr>
      </w:pPr>
    </w:p>
    <w:p w14:paraId="16D50035" w14:textId="77777777" w:rsidR="00C93974" w:rsidRPr="00122452" w:rsidRDefault="00C93974">
      <w:pPr>
        <w:rPr>
          <w:rFonts w:ascii="Times New Roman" w:hAnsi="Times New Roman" w:cs="Times New Roman"/>
          <w:sz w:val="24"/>
          <w:szCs w:val="24"/>
        </w:rPr>
      </w:pPr>
    </w:p>
    <w:p w14:paraId="0475B538" w14:textId="77777777" w:rsidR="00C93974" w:rsidRPr="00122452" w:rsidRDefault="00C93974">
      <w:pPr>
        <w:rPr>
          <w:rFonts w:ascii="Times New Roman" w:hAnsi="Times New Roman" w:cs="Times New Roman"/>
          <w:sz w:val="24"/>
          <w:szCs w:val="24"/>
        </w:rPr>
      </w:pPr>
    </w:p>
    <w:p w14:paraId="03D8F2A6" w14:textId="77777777" w:rsidR="00C93974" w:rsidRDefault="00C93974">
      <w:pPr>
        <w:rPr>
          <w:rFonts w:ascii="Times New Roman" w:hAnsi="Times New Roman" w:cs="Times New Roman"/>
          <w:sz w:val="24"/>
          <w:szCs w:val="24"/>
        </w:rPr>
      </w:pPr>
    </w:p>
    <w:p w14:paraId="6ECAD047" w14:textId="77777777" w:rsidR="001452AC" w:rsidRDefault="001452AC">
      <w:pPr>
        <w:rPr>
          <w:rFonts w:ascii="Times New Roman" w:hAnsi="Times New Roman" w:cs="Times New Roman"/>
          <w:sz w:val="24"/>
          <w:szCs w:val="24"/>
        </w:rPr>
      </w:pPr>
    </w:p>
    <w:p w14:paraId="75A53604" w14:textId="77777777" w:rsidR="001452AC" w:rsidRDefault="001452AC">
      <w:pPr>
        <w:rPr>
          <w:rFonts w:ascii="Times New Roman" w:hAnsi="Times New Roman" w:cs="Times New Roman"/>
          <w:sz w:val="24"/>
          <w:szCs w:val="24"/>
        </w:rPr>
      </w:pPr>
    </w:p>
    <w:p w14:paraId="5E162BD1" w14:textId="1A211181" w:rsidR="001452AC" w:rsidRDefault="001452AC">
      <w:pPr>
        <w:rPr>
          <w:rFonts w:ascii="Times New Roman" w:hAnsi="Times New Roman" w:cs="Times New Roman"/>
          <w:sz w:val="24"/>
          <w:szCs w:val="24"/>
        </w:rPr>
      </w:pPr>
    </w:p>
    <w:p w14:paraId="01A94A40" w14:textId="51D86EB7" w:rsidR="008962EB" w:rsidRDefault="008962EB">
      <w:pPr>
        <w:rPr>
          <w:rFonts w:ascii="Times New Roman" w:hAnsi="Times New Roman" w:cs="Times New Roman"/>
          <w:sz w:val="24"/>
          <w:szCs w:val="24"/>
        </w:rPr>
      </w:pPr>
    </w:p>
    <w:p w14:paraId="771C47DB" w14:textId="3E0C4483" w:rsidR="008962EB" w:rsidRDefault="008962EB">
      <w:pPr>
        <w:rPr>
          <w:rFonts w:ascii="Times New Roman" w:hAnsi="Times New Roman" w:cs="Times New Roman"/>
          <w:sz w:val="24"/>
          <w:szCs w:val="24"/>
        </w:rPr>
      </w:pPr>
    </w:p>
    <w:p w14:paraId="77AD2409" w14:textId="0C2A8C78" w:rsidR="008962EB" w:rsidRDefault="008962EB">
      <w:pPr>
        <w:rPr>
          <w:rFonts w:ascii="Times New Roman" w:hAnsi="Times New Roman" w:cs="Times New Roman"/>
          <w:sz w:val="24"/>
          <w:szCs w:val="24"/>
        </w:rPr>
      </w:pPr>
    </w:p>
    <w:p w14:paraId="575BA13F" w14:textId="33FCB2DE" w:rsidR="008962EB" w:rsidRDefault="008962EB">
      <w:pPr>
        <w:rPr>
          <w:rFonts w:ascii="Times New Roman" w:hAnsi="Times New Roman" w:cs="Times New Roman"/>
          <w:sz w:val="24"/>
          <w:szCs w:val="24"/>
        </w:rPr>
      </w:pPr>
    </w:p>
    <w:p w14:paraId="0066BAEE" w14:textId="2C1FF211" w:rsidR="008962EB" w:rsidRDefault="008962EB">
      <w:pPr>
        <w:rPr>
          <w:rFonts w:ascii="Times New Roman" w:hAnsi="Times New Roman" w:cs="Times New Roman"/>
          <w:sz w:val="24"/>
          <w:szCs w:val="24"/>
        </w:rPr>
      </w:pPr>
    </w:p>
    <w:p w14:paraId="60963710" w14:textId="64FCD0BC" w:rsidR="008962EB" w:rsidRDefault="008962EB">
      <w:pPr>
        <w:rPr>
          <w:rFonts w:ascii="Times New Roman" w:hAnsi="Times New Roman" w:cs="Times New Roman"/>
          <w:sz w:val="24"/>
          <w:szCs w:val="24"/>
        </w:rPr>
      </w:pPr>
    </w:p>
    <w:p w14:paraId="51E09A8E" w14:textId="36E412E3" w:rsidR="008962EB" w:rsidRDefault="008962EB">
      <w:pPr>
        <w:rPr>
          <w:rFonts w:ascii="Times New Roman" w:hAnsi="Times New Roman" w:cs="Times New Roman"/>
          <w:sz w:val="24"/>
          <w:szCs w:val="24"/>
        </w:rPr>
      </w:pPr>
    </w:p>
    <w:p w14:paraId="66B56AD9" w14:textId="7C7FB008" w:rsidR="008962EB" w:rsidRDefault="008962EB">
      <w:pPr>
        <w:rPr>
          <w:rFonts w:ascii="Times New Roman" w:hAnsi="Times New Roman" w:cs="Times New Roman"/>
          <w:sz w:val="24"/>
          <w:szCs w:val="24"/>
        </w:rPr>
      </w:pPr>
    </w:p>
    <w:p w14:paraId="49911D1D" w14:textId="6E35F4C7" w:rsidR="008962EB" w:rsidRDefault="008962EB">
      <w:pPr>
        <w:rPr>
          <w:rFonts w:ascii="Times New Roman" w:hAnsi="Times New Roman" w:cs="Times New Roman"/>
          <w:sz w:val="24"/>
          <w:szCs w:val="24"/>
        </w:rPr>
      </w:pPr>
    </w:p>
    <w:p w14:paraId="26FC6C88" w14:textId="1590B8A2" w:rsidR="008962EB" w:rsidRDefault="008962EB">
      <w:pPr>
        <w:rPr>
          <w:rFonts w:ascii="Times New Roman" w:hAnsi="Times New Roman" w:cs="Times New Roman"/>
          <w:sz w:val="24"/>
          <w:szCs w:val="24"/>
        </w:rPr>
      </w:pPr>
    </w:p>
    <w:p w14:paraId="6C07E5CE" w14:textId="77777777" w:rsidR="008962EB" w:rsidRPr="00122452" w:rsidRDefault="008962EB">
      <w:pPr>
        <w:rPr>
          <w:rFonts w:ascii="Times New Roman" w:hAnsi="Times New Roman" w:cs="Times New Roman"/>
          <w:sz w:val="24"/>
          <w:szCs w:val="24"/>
        </w:rPr>
      </w:pPr>
    </w:p>
    <w:p w14:paraId="58DDA18D" w14:textId="1FE7001B" w:rsidR="00FA3444" w:rsidRPr="00122452" w:rsidRDefault="00FA3444" w:rsidP="00AA5832">
      <w:pPr>
        <w:ind w:left="0"/>
        <w:rPr>
          <w:rFonts w:ascii="Times New Roman" w:hAnsi="Times New Roman" w:cs="Times New Roman"/>
          <w:sz w:val="24"/>
          <w:szCs w:val="24"/>
        </w:rPr>
      </w:pPr>
    </w:p>
    <w:p w14:paraId="498B8493" w14:textId="3B186B7A" w:rsidR="00D6484B" w:rsidRPr="00122452" w:rsidRDefault="00D6484B" w:rsidP="0066651E">
      <w:pPr>
        <w:ind w:left="0"/>
        <w:jc w:val="center"/>
        <w:rPr>
          <w:rFonts w:ascii="Times New Roman" w:hAnsi="Times New Roman" w:cs="Times New Roman"/>
          <w:sz w:val="24"/>
          <w:szCs w:val="24"/>
        </w:rPr>
      </w:pPr>
      <w:r w:rsidRPr="00122452">
        <w:rPr>
          <w:rFonts w:ascii="Times New Roman" w:hAnsi="Times New Roman" w:cs="Times New Roman"/>
          <w:sz w:val="24"/>
          <w:szCs w:val="24"/>
        </w:rPr>
        <w:t xml:space="preserve"> </w:t>
      </w:r>
      <w:r w:rsidR="005F10C2">
        <w:rPr>
          <w:rFonts w:ascii="Times New Roman" w:hAnsi="Times New Roman" w:cs="Times New Roman"/>
          <w:sz w:val="24"/>
          <w:szCs w:val="24"/>
        </w:rPr>
        <w:t>г</w:t>
      </w:r>
      <w:r w:rsidR="00F501AD">
        <w:rPr>
          <w:rFonts w:ascii="Times New Roman" w:hAnsi="Times New Roman" w:cs="Times New Roman"/>
          <w:sz w:val="24"/>
          <w:szCs w:val="24"/>
        </w:rPr>
        <w:t>. Рязань</w:t>
      </w:r>
    </w:p>
    <w:p w14:paraId="0869D9E4" w14:textId="5773C9BD" w:rsidR="008962EB" w:rsidRDefault="00D6484B" w:rsidP="0066651E">
      <w:pPr>
        <w:ind w:left="0"/>
        <w:jc w:val="center"/>
        <w:rPr>
          <w:rFonts w:ascii="Times New Roman" w:hAnsi="Times New Roman" w:cs="Times New Roman"/>
          <w:sz w:val="24"/>
          <w:szCs w:val="24"/>
        </w:rPr>
      </w:pPr>
      <w:r w:rsidRPr="00122452">
        <w:rPr>
          <w:rFonts w:ascii="Times New Roman" w:hAnsi="Times New Roman" w:cs="Times New Roman"/>
          <w:sz w:val="24"/>
          <w:szCs w:val="24"/>
        </w:rPr>
        <w:t xml:space="preserve"> 20</w:t>
      </w:r>
      <w:r w:rsidR="00F501AD">
        <w:rPr>
          <w:rFonts w:ascii="Times New Roman" w:hAnsi="Times New Roman" w:cs="Times New Roman"/>
          <w:sz w:val="24"/>
          <w:szCs w:val="24"/>
        </w:rPr>
        <w:t>25</w:t>
      </w:r>
      <w:r w:rsidR="005F10C2">
        <w:rPr>
          <w:rFonts w:ascii="Times New Roman" w:hAnsi="Times New Roman" w:cs="Times New Roman"/>
          <w:sz w:val="24"/>
          <w:szCs w:val="24"/>
        </w:rPr>
        <w:t xml:space="preserve"> г.</w:t>
      </w:r>
    </w:p>
    <w:p w14:paraId="05685D9C" w14:textId="77777777" w:rsidR="008962EB" w:rsidRDefault="008962EB">
      <w:pPr>
        <w:suppressAutoHyphens w:val="0"/>
        <w:ind w:left="0"/>
        <w:jc w:val="left"/>
        <w:rPr>
          <w:rFonts w:ascii="Times New Roman" w:hAnsi="Times New Roman" w:cs="Times New Roman"/>
          <w:sz w:val="24"/>
          <w:szCs w:val="24"/>
        </w:rPr>
      </w:pPr>
      <w:r>
        <w:rPr>
          <w:rFonts w:ascii="Times New Roman" w:hAnsi="Times New Roman" w:cs="Times New Roman"/>
          <w:sz w:val="24"/>
          <w:szCs w:val="24"/>
        </w:rPr>
        <w:br w:type="page"/>
      </w:r>
    </w:p>
    <w:p w14:paraId="256C4262" w14:textId="100F2AC2" w:rsidR="00D6484B" w:rsidRPr="00122452" w:rsidRDefault="00D6484B">
      <w:pPr>
        <w:jc w:val="center"/>
        <w:rPr>
          <w:rFonts w:ascii="Times New Roman" w:hAnsi="Times New Roman" w:cs="Times New Roman"/>
          <w:b/>
          <w:sz w:val="24"/>
          <w:szCs w:val="24"/>
        </w:rPr>
      </w:pPr>
      <w:r w:rsidRPr="00122452">
        <w:rPr>
          <w:rFonts w:ascii="Times New Roman" w:hAnsi="Times New Roman" w:cs="Times New Roman"/>
          <w:b/>
          <w:sz w:val="24"/>
          <w:szCs w:val="24"/>
        </w:rPr>
        <w:lastRenderedPageBreak/>
        <w:t>СОДЕРЖАНИЕ</w:t>
      </w:r>
    </w:p>
    <w:bookmarkStart w:id="0" w:name="_GoBack" w:displacedByCustomXml="next"/>
    <w:sdt>
      <w:sdtPr>
        <w:rPr>
          <w:rFonts w:ascii="Calibri" w:hAnsi="Calibri" w:cs="Calibri"/>
          <w:b w:val="0"/>
          <w:bCs w:val="0"/>
          <w:color w:val="auto"/>
          <w:sz w:val="22"/>
          <w:szCs w:val="22"/>
          <w:lang w:eastAsia="ar-SA"/>
        </w:rPr>
        <w:id w:val="731738531"/>
        <w:docPartObj>
          <w:docPartGallery w:val="Table of Contents"/>
          <w:docPartUnique/>
        </w:docPartObj>
      </w:sdtPr>
      <w:sdtContent>
        <w:p w14:paraId="1E173746" w14:textId="1103CC80" w:rsidR="00DE295A" w:rsidRPr="00611817" w:rsidRDefault="00DE295A">
          <w:pPr>
            <w:pStyle w:val="afff3"/>
            <w:rPr>
              <w:rFonts w:ascii="Times New Roman" w:hAnsi="Times New Roman"/>
              <w:sz w:val="22"/>
              <w:szCs w:val="22"/>
            </w:rPr>
          </w:pPr>
        </w:p>
        <w:bookmarkEnd w:id="0"/>
        <w:p w14:paraId="6EA8DEEF" w14:textId="2186ADD5" w:rsidR="00611817" w:rsidRPr="00611817" w:rsidRDefault="00DE295A">
          <w:pPr>
            <w:pStyle w:val="1f4"/>
            <w:rPr>
              <w:rFonts w:asciiTheme="minorHAnsi" w:eastAsiaTheme="minorEastAsia" w:hAnsiTheme="minorHAnsi" w:cstheme="minorBidi"/>
              <w:b/>
              <w:bCs w:val="0"/>
              <w:lang w:eastAsia="ru-RU"/>
            </w:rPr>
          </w:pPr>
          <w:r w:rsidRPr="00611817">
            <w:rPr>
              <w:rFonts w:cs="Times New Roman"/>
              <w:b/>
            </w:rPr>
            <w:fldChar w:fldCharType="begin"/>
          </w:r>
          <w:r w:rsidRPr="00611817">
            <w:rPr>
              <w:rFonts w:cs="Times New Roman"/>
              <w:b/>
            </w:rPr>
            <w:instrText xml:space="preserve"> TOC \o "1-3" \h \z \u </w:instrText>
          </w:r>
          <w:r w:rsidRPr="00611817">
            <w:rPr>
              <w:rFonts w:cs="Times New Roman"/>
              <w:b/>
            </w:rPr>
            <w:fldChar w:fldCharType="separate"/>
          </w:r>
          <w:hyperlink w:anchor="_Toc196487718" w:history="1">
            <w:r w:rsidR="00611817" w:rsidRPr="00611817">
              <w:rPr>
                <w:rStyle w:val="a4"/>
                <w:b/>
                <w:caps/>
              </w:rPr>
              <w:t>1.</w:t>
            </w:r>
            <w:r w:rsidR="00611817" w:rsidRPr="00611817">
              <w:rPr>
                <w:rFonts w:asciiTheme="minorHAnsi" w:eastAsiaTheme="minorEastAsia" w:hAnsiTheme="minorHAnsi" w:cstheme="minorBidi"/>
                <w:b/>
                <w:bCs w:val="0"/>
                <w:lang w:eastAsia="ru-RU"/>
              </w:rPr>
              <w:tab/>
            </w:r>
            <w:r w:rsidR="00611817" w:rsidRPr="00611817">
              <w:rPr>
                <w:rStyle w:val="a4"/>
                <w:b/>
              </w:rPr>
              <w:t>ОБЩИЕ ПОЛОЖЕНИЯ</w:t>
            </w:r>
            <w:r w:rsidR="00611817" w:rsidRPr="00611817">
              <w:rPr>
                <w:b/>
                <w:webHidden/>
              </w:rPr>
              <w:tab/>
            </w:r>
            <w:r w:rsidR="00611817" w:rsidRPr="00611817">
              <w:rPr>
                <w:b/>
                <w:webHidden/>
              </w:rPr>
              <w:fldChar w:fldCharType="begin"/>
            </w:r>
            <w:r w:rsidR="00611817" w:rsidRPr="00611817">
              <w:rPr>
                <w:b/>
                <w:webHidden/>
              </w:rPr>
              <w:instrText xml:space="preserve"> PAGEREF _Toc196487718 \h </w:instrText>
            </w:r>
            <w:r w:rsidR="00611817" w:rsidRPr="00611817">
              <w:rPr>
                <w:b/>
                <w:webHidden/>
              </w:rPr>
            </w:r>
            <w:r w:rsidR="00611817" w:rsidRPr="00611817">
              <w:rPr>
                <w:b/>
                <w:webHidden/>
              </w:rPr>
              <w:fldChar w:fldCharType="separate"/>
            </w:r>
            <w:r w:rsidR="00611817" w:rsidRPr="00611817">
              <w:rPr>
                <w:b/>
                <w:webHidden/>
              </w:rPr>
              <w:t>3</w:t>
            </w:r>
            <w:r w:rsidR="00611817" w:rsidRPr="00611817">
              <w:rPr>
                <w:b/>
                <w:webHidden/>
              </w:rPr>
              <w:fldChar w:fldCharType="end"/>
            </w:r>
          </w:hyperlink>
        </w:p>
        <w:p w14:paraId="5F7D56E1" w14:textId="60365376" w:rsidR="00611817" w:rsidRPr="00611817" w:rsidRDefault="00611817">
          <w:pPr>
            <w:pStyle w:val="1f4"/>
            <w:rPr>
              <w:rFonts w:asciiTheme="minorHAnsi" w:eastAsiaTheme="minorEastAsia" w:hAnsiTheme="minorHAnsi" w:cstheme="minorBidi"/>
              <w:b/>
              <w:bCs w:val="0"/>
              <w:lang w:eastAsia="ru-RU"/>
            </w:rPr>
          </w:pPr>
          <w:hyperlink w:anchor="_Toc196487719" w:history="1">
            <w:r w:rsidRPr="00611817">
              <w:rPr>
                <w:rStyle w:val="a4"/>
                <w:b/>
              </w:rPr>
              <w:t>2.</w:t>
            </w:r>
            <w:r w:rsidRPr="00611817">
              <w:rPr>
                <w:rFonts w:asciiTheme="minorHAnsi" w:eastAsiaTheme="minorEastAsia" w:hAnsiTheme="minorHAnsi" w:cstheme="minorBidi"/>
                <w:b/>
                <w:bCs w:val="0"/>
                <w:lang w:eastAsia="ru-RU"/>
              </w:rPr>
              <w:tab/>
            </w:r>
            <w:r w:rsidRPr="00611817">
              <w:rPr>
                <w:rStyle w:val="a4"/>
                <w:b/>
              </w:rPr>
              <w:t>ФИРМЕННОЕ НАИМЕНОВАНИЕ И МЕСТО НАХОЖДЕНИЯ ОБЩЕСТВА</w:t>
            </w:r>
            <w:r w:rsidRPr="00611817">
              <w:rPr>
                <w:b/>
                <w:webHidden/>
              </w:rPr>
              <w:tab/>
            </w:r>
            <w:r w:rsidRPr="00611817">
              <w:rPr>
                <w:b/>
                <w:webHidden/>
              </w:rPr>
              <w:fldChar w:fldCharType="begin"/>
            </w:r>
            <w:r w:rsidRPr="00611817">
              <w:rPr>
                <w:b/>
                <w:webHidden/>
              </w:rPr>
              <w:instrText xml:space="preserve"> PAGEREF _Toc196487719 \h </w:instrText>
            </w:r>
            <w:r w:rsidRPr="00611817">
              <w:rPr>
                <w:b/>
                <w:webHidden/>
              </w:rPr>
            </w:r>
            <w:r w:rsidRPr="00611817">
              <w:rPr>
                <w:b/>
                <w:webHidden/>
              </w:rPr>
              <w:fldChar w:fldCharType="separate"/>
            </w:r>
            <w:r w:rsidRPr="00611817">
              <w:rPr>
                <w:b/>
                <w:webHidden/>
              </w:rPr>
              <w:t>3</w:t>
            </w:r>
            <w:r w:rsidRPr="00611817">
              <w:rPr>
                <w:b/>
                <w:webHidden/>
              </w:rPr>
              <w:fldChar w:fldCharType="end"/>
            </w:r>
          </w:hyperlink>
        </w:p>
        <w:p w14:paraId="667AF0D8" w14:textId="1ACB94F7" w:rsidR="00611817" w:rsidRPr="00611817" w:rsidRDefault="00611817">
          <w:pPr>
            <w:pStyle w:val="1f4"/>
            <w:rPr>
              <w:rFonts w:asciiTheme="minorHAnsi" w:eastAsiaTheme="minorEastAsia" w:hAnsiTheme="minorHAnsi" w:cstheme="minorBidi"/>
              <w:b/>
              <w:bCs w:val="0"/>
              <w:lang w:eastAsia="ru-RU"/>
            </w:rPr>
          </w:pPr>
          <w:hyperlink w:anchor="_Toc196487720" w:history="1">
            <w:r w:rsidRPr="00611817">
              <w:rPr>
                <w:rStyle w:val="a4"/>
                <w:b/>
              </w:rPr>
              <w:t>3.</w:t>
            </w:r>
            <w:r w:rsidRPr="00611817">
              <w:rPr>
                <w:rFonts w:asciiTheme="minorHAnsi" w:eastAsiaTheme="minorEastAsia" w:hAnsiTheme="minorHAnsi" w:cstheme="minorBidi"/>
                <w:b/>
                <w:bCs w:val="0"/>
                <w:lang w:eastAsia="ru-RU"/>
              </w:rPr>
              <w:tab/>
            </w:r>
            <w:r w:rsidRPr="00611817">
              <w:rPr>
                <w:rStyle w:val="a4"/>
                <w:b/>
              </w:rPr>
              <w:t>ЦЕЛЬ И ВИДЫ ДЕЯТЕЛЬНОСТИ ОБЩЕСТВА</w:t>
            </w:r>
            <w:r w:rsidRPr="00611817">
              <w:rPr>
                <w:b/>
                <w:webHidden/>
              </w:rPr>
              <w:tab/>
            </w:r>
            <w:r w:rsidRPr="00611817">
              <w:rPr>
                <w:b/>
                <w:webHidden/>
              </w:rPr>
              <w:fldChar w:fldCharType="begin"/>
            </w:r>
            <w:r w:rsidRPr="00611817">
              <w:rPr>
                <w:b/>
                <w:webHidden/>
              </w:rPr>
              <w:instrText xml:space="preserve"> PAGEREF _Toc196487720 \h </w:instrText>
            </w:r>
            <w:r w:rsidRPr="00611817">
              <w:rPr>
                <w:b/>
                <w:webHidden/>
              </w:rPr>
            </w:r>
            <w:r w:rsidRPr="00611817">
              <w:rPr>
                <w:b/>
                <w:webHidden/>
              </w:rPr>
              <w:fldChar w:fldCharType="separate"/>
            </w:r>
            <w:r w:rsidRPr="00611817">
              <w:rPr>
                <w:b/>
                <w:webHidden/>
              </w:rPr>
              <w:t>3</w:t>
            </w:r>
            <w:r w:rsidRPr="00611817">
              <w:rPr>
                <w:b/>
                <w:webHidden/>
              </w:rPr>
              <w:fldChar w:fldCharType="end"/>
            </w:r>
          </w:hyperlink>
        </w:p>
        <w:p w14:paraId="15767905" w14:textId="36F93C08" w:rsidR="00611817" w:rsidRPr="00611817" w:rsidRDefault="00611817">
          <w:pPr>
            <w:pStyle w:val="1f4"/>
            <w:rPr>
              <w:rFonts w:asciiTheme="minorHAnsi" w:eastAsiaTheme="minorEastAsia" w:hAnsiTheme="minorHAnsi" w:cstheme="minorBidi"/>
              <w:b/>
              <w:bCs w:val="0"/>
              <w:lang w:eastAsia="ru-RU"/>
            </w:rPr>
          </w:pPr>
          <w:hyperlink w:anchor="_Toc196487721" w:history="1">
            <w:r w:rsidRPr="00611817">
              <w:rPr>
                <w:rStyle w:val="a4"/>
                <w:b/>
              </w:rPr>
              <w:t>4.</w:t>
            </w:r>
            <w:r w:rsidRPr="00611817">
              <w:rPr>
                <w:rFonts w:asciiTheme="minorHAnsi" w:eastAsiaTheme="minorEastAsia" w:hAnsiTheme="minorHAnsi" w:cstheme="minorBidi"/>
                <w:b/>
                <w:bCs w:val="0"/>
                <w:lang w:eastAsia="ru-RU"/>
              </w:rPr>
              <w:tab/>
            </w:r>
            <w:r w:rsidRPr="00611817">
              <w:rPr>
                <w:rStyle w:val="a4"/>
                <w:b/>
              </w:rPr>
              <w:t>УСТАВНЫЙ КАПИТАЛ ОБЩЕСТВА. ЦЕННЫЕ БУМАГИ ОБЩЕСТВА</w:t>
            </w:r>
            <w:r w:rsidRPr="00611817">
              <w:rPr>
                <w:b/>
                <w:webHidden/>
              </w:rPr>
              <w:tab/>
            </w:r>
            <w:r w:rsidRPr="00611817">
              <w:rPr>
                <w:b/>
                <w:webHidden/>
              </w:rPr>
              <w:fldChar w:fldCharType="begin"/>
            </w:r>
            <w:r w:rsidRPr="00611817">
              <w:rPr>
                <w:b/>
                <w:webHidden/>
              </w:rPr>
              <w:instrText xml:space="preserve"> PAGEREF _Toc196487721 \h </w:instrText>
            </w:r>
            <w:r w:rsidRPr="00611817">
              <w:rPr>
                <w:b/>
                <w:webHidden/>
              </w:rPr>
            </w:r>
            <w:r w:rsidRPr="00611817">
              <w:rPr>
                <w:b/>
                <w:webHidden/>
              </w:rPr>
              <w:fldChar w:fldCharType="separate"/>
            </w:r>
            <w:r w:rsidRPr="00611817">
              <w:rPr>
                <w:b/>
                <w:webHidden/>
              </w:rPr>
              <w:t>4</w:t>
            </w:r>
            <w:r w:rsidRPr="00611817">
              <w:rPr>
                <w:b/>
                <w:webHidden/>
              </w:rPr>
              <w:fldChar w:fldCharType="end"/>
            </w:r>
          </w:hyperlink>
        </w:p>
        <w:p w14:paraId="7D0D7387" w14:textId="484ACB2B" w:rsidR="00611817" w:rsidRPr="00611817" w:rsidRDefault="00611817">
          <w:pPr>
            <w:pStyle w:val="1f4"/>
            <w:rPr>
              <w:rFonts w:asciiTheme="minorHAnsi" w:eastAsiaTheme="minorEastAsia" w:hAnsiTheme="minorHAnsi" w:cstheme="minorBidi"/>
              <w:b/>
              <w:bCs w:val="0"/>
              <w:lang w:eastAsia="ru-RU"/>
            </w:rPr>
          </w:pPr>
          <w:hyperlink w:anchor="_Toc196487722" w:history="1">
            <w:r w:rsidRPr="00611817">
              <w:rPr>
                <w:rStyle w:val="a4"/>
                <w:b/>
              </w:rPr>
              <w:t>5.</w:t>
            </w:r>
            <w:r w:rsidRPr="00611817">
              <w:rPr>
                <w:rFonts w:asciiTheme="minorHAnsi" w:eastAsiaTheme="minorEastAsia" w:hAnsiTheme="minorHAnsi" w:cstheme="minorBidi"/>
                <w:b/>
                <w:bCs w:val="0"/>
                <w:lang w:eastAsia="ru-RU"/>
              </w:rPr>
              <w:tab/>
            </w:r>
            <w:r w:rsidRPr="00611817">
              <w:rPr>
                <w:rStyle w:val="a4"/>
                <w:b/>
              </w:rPr>
              <w:t>ПРАВА АКЦИОНЕРОВ ОБЩЕСТВА</w:t>
            </w:r>
            <w:r w:rsidRPr="00611817">
              <w:rPr>
                <w:b/>
                <w:webHidden/>
              </w:rPr>
              <w:tab/>
            </w:r>
            <w:r w:rsidRPr="00611817">
              <w:rPr>
                <w:b/>
                <w:webHidden/>
              </w:rPr>
              <w:fldChar w:fldCharType="begin"/>
            </w:r>
            <w:r w:rsidRPr="00611817">
              <w:rPr>
                <w:b/>
                <w:webHidden/>
              </w:rPr>
              <w:instrText xml:space="preserve"> PAGEREF _Toc196487722 \h </w:instrText>
            </w:r>
            <w:r w:rsidRPr="00611817">
              <w:rPr>
                <w:b/>
                <w:webHidden/>
              </w:rPr>
            </w:r>
            <w:r w:rsidRPr="00611817">
              <w:rPr>
                <w:b/>
                <w:webHidden/>
              </w:rPr>
              <w:fldChar w:fldCharType="separate"/>
            </w:r>
            <w:r w:rsidRPr="00611817">
              <w:rPr>
                <w:b/>
                <w:webHidden/>
              </w:rPr>
              <w:t>5</w:t>
            </w:r>
            <w:r w:rsidRPr="00611817">
              <w:rPr>
                <w:b/>
                <w:webHidden/>
              </w:rPr>
              <w:fldChar w:fldCharType="end"/>
            </w:r>
          </w:hyperlink>
        </w:p>
        <w:p w14:paraId="08160386" w14:textId="66817493" w:rsidR="00611817" w:rsidRPr="00611817" w:rsidRDefault="00611817">
          <w:pPr>
            <w:pStyle w:val="1f4"/>
            <w:rPr>
              <w:rFonts w:asciiTheme="minorHAnsi" w:eastAsiaTheme="minorEastAsia" w:hAnsiTheme="minorHAnsi" w:cstheme="minorBidi"/>
              <w:b/>
              <w:bCs w:val="0"/>
              <w:lang w:eastAsia="ru-RU"/>
            </w:rPr>
          </w:pPr>
          <w:hyperlink w:anchor="_Toc196487723" w:history="1">
            <w:r w:rsidRPr="00611817">
              <w:rPr>
                <w:rStyle w:val="a4"/>
                <w:b/>
              </w:rPr>
              <w:t>6.</w:t>
            </w:r>
            <w:r w:rsidRPr="00611817">
              <w:rPr>
                <w:rFonts w:asciiTheme="minorHAnsi" w:eastAsiaTheme="minorEastAsia" w:hAnsiTheme="minorHAnsi" w:cstheme="minorBidi"/>
                <w:b/>
                <w:bCs w:val="0"/>
                <w:lang w:eastAsia="ru-RU"/>
              </w:rPr>
              <w:tab/>
            </w:r>
            <w:r w:rsidRPr="00611817">
              <w:rPr>
                <w:rStyle w:val="a4"/>
                <w:b/>
              </w:rPr>
              <w:t>ДИВИДЕНДЫ</w:t>
            </w:r>
            <w:r w:rsidRPr="00611817">
              <w:rPr>
                <w:rStyle w:val="a4"/>
                <w:b/>
                <w:lang w:val="en-US"/>
              </w:rPr>
              <w:t xml:space="preserve"> </w:t>
            </w:r>
            <w:r w:rsidRPr="00611817">
              <w:rPr>
                <w:rStyle w:val="a4"/>
                <w:b/>
              </w:rPr>
              <w:t>ОБЩЕСТВА</w:t>
            </w:r>
            <w:r w:rsidRPr="00611817">
              <w:rPr>
                <w:b/>
                <w:webHidden/>
              </w:rPr>
              <w:tab/>
            </w:r>
            <w:r w:rsidRPr="00611817">
              <w:rPr>
                <w:b/>
                <w:webHidden/>
              </w:rPr>
              <w:fldChar w:fldCharType="begin"/>
            </w:r>
            <w:r w:rsidRPr="00611817">
              <w:rPr>
                <w:b/>
                <w:webHidden/>
              </w:rPr>
              <w:instrText xml:space="preserve"> PAGEREF _Toc196487723 \h </w:instrText>
            </w:r>
            <w:r w:rsidRPr="00611817">
              <w:rPr>
                <w:b/>
                <w:webHidden/>
              </w:rPr>
            </w:r>
            <w:r w:rsidRPr="00611817">
              <w:rPr>
                <w:b/>
                <w:webHidden/>
              </w:rPr>
              <w:fldChar w:fldCharType="separate"/>
            </w:r>
            <w:r w:rsidRPr="00611817">
              <w:rPr>
                <w:b/>
                <w:webHidden/>
              </w:rPr>
              <w:t>5</w:t>
            </w:r>
            <w:r w:rsidRPr="00611817">
              <w:rPr>
                <w:b/>
                <w:webHidden/>
              </w:rPr>
              <w:fldChar w:fldCharType="end"/>
            </w:r>
          </w:hyperlink>
        </w:p>
        <w:p w14:paraId="4F91DA5C" w14:textId="5E1F898C" w:rsidR="00611817" w:rsidRPr="00611817" w:rsidRDefault="00611817">
          <w:pPr>
            <w:pStyle w:val="1f4"/>
            <w:rPr>
              <w:rFonts w:asciiTheme="minorHAnsi" w:eastAsiaTheme="minorEastAsia" w:hAnsiTheme="minorHAnsi" w:cstheme="minorBidi"/>
              <w:b/>
              <w:bCs w:val="0"/>
              <w:lang w:eastAsia="ru-RU"/>
            </w:rPr>
          </w:pPr>
          <w:hyperlink w:anchor="_Toc196487724" w:history="1">
            <w:r w:rsidRPr="00611817">
              <w:rPr>
                <w:rStyle w:val="a4"/>
                <w:b/>
              </w:rPr>
              <w:t>7.</w:t>
            </w:r>
            <w:r w:rsidRPr="00611817">
              <w:rPr>
                <w:rFonts w:asciiTheme="minorHAnsi" w:eastAsiaTheme="minorEastAsia" w:hAnsiTheme="minorHAnsi" w:cstheme="minorBidi"/>
                <w:b/>
                <w:bCs w:val="0"/>
                <w:lang w:eastAsia="ru-RU"/>
              </w:rPr>
              <w:tab/>
            </w:r>
            <w:r w:rsidRPr="00611817">
              <w:rPr>
                <w:rStyle w:val="a4"/>
                <w:b/>
              </w:rPr>
              <w:t>ФОНДЫ ОБЩЕСТВА</w:t>
            </w:r>
            <w:r w:rsidRPr="00611817">
              <w:rPr>
                <w:b/>
                <w:webHidden/>
              </w:rPr>
              <w:tab/>
            </w:r>
            <w:r w:rsidRPr="00611817">
              <w:rPr>
                <w:b/>
                <w:webHidden/>
              </w:rPr>
              <w:fldChar w:fldCharType="begin"/>
            </w:r>
            <w:r w:rsidRPr="00611817">
              <w:rPr>
                <w:b/>
                <w:webHidden/>
              </w:rPr>
              <w:instrText xml:space="preserve"> PAGEREF _Toc196487724 \h </w:instrText>
            </w:r>
            <w:r w:rsidRPr="00611817">
              <w:rPr>
                <w:b/>
                <w:webHidden/>
              </w:rPr>
            </w:r>
            <w:r w:rsidRPr="00611817">
              <w:rPr>
                <w:b/>
                <w:webHidden/>
              </w:rPr>
              <w:fldChar w:fldCharType="separate"/>
            </w:r>
            <w:r w:rsidRPr="00611817">
              <w:rPr>
                <w:b/>
                <w:webHidden/>
              </w:rPr>
              <w:t>6</w:t>
            </w:r>
            <w:r w:rsidRPr="00611817">
              <w:rPr>
                <w:b/>
                <w:webHidden/>
              </w:rPr>
              <w:fldChar w:fldCharType="end"/>
            </w:r>
          </w:hyperlink>
        </w:p>
        <w:p w14:paraId="2972DB7B" w14:textId="72F274A2" w:rsidR="00611817" w:rsidRPr="00611817" w:rsidRDefault="00611817">
          <w:pPr>
            <w:pStyle w:val="1f4"/>
            <w:rPr>
              <w:rFonts w:asciiTheme="minorHAnsi" w:eastAsiaTheme="minorEastAsia" w:hAnsiTheme="minorHAnsi" w:cstheme="minorBidi"/>
              <w:b/>
              <w:bCs w:val="0"/>
              <w:lang w:eastAsia="ru-RU"/>
            </w:rPr>
          </w:pPr>
          <w:hyperlink w:anchor="_Toc196487725" w:history="1">
            <w:r w:rsidRPr="00611817">
              <w:rPr>
                <w:rStyle w:val="a4"/>
                <w:b/>
              </w:rPr>
              <w:t>8.</w:t>
            </w:r>
            <w:r w:rsidRPr="00611817">
              <w:rPr>
                <w:rFonts w:asciiTheme="minorHAnsi" w:eastAsiaTheme="minorEastAsia" w:hAnsiTheme="minorHAnsi" w:cstheme="minorBidi"/>
                <w:b/>
                <w:bCs w:val="0"/>
                <w:lang w:eastAsia="ru-RU"/>
              </w:rPr>
              <w:tab/>
            </w:r>
            <w:r w:rsidRPr="00611817">
              <w:rPr>
                <w:rStyle w:val="a4"/>
                <w:b/>
              </w:rPr>
              <w:t>ОРГАНЫ ОБЩЕСТВА</w:t>
            </w:r>
            <w:r w:rsidRPr="00611817">
              <w:rPr>
                <w:b/>
                <w:webHidden/>
              </w:rPr>
              <w:tab/>
            </w:r>
            <w:r w:rsidRPr="00611817">
              <w:rPr>
                <w:b/>
                <w:webHidden/>
              </w:rPr>
              <w:fldChar w:fldCharType="begin"/>
            </w:r>
            <w:r w:rsidRPr="00611817">
              <w:rPr>
                <w:b/>
                <w:webHidden/>
              </w:rPr>
              <w:instrText xml:space="preserve"> PAGEREF _Toc196487725 \h </w:instrText>
            </w:r>
            <w:r w:rsidRPr="00611817">
              <w:rPr>
                <w:b/>
                <w:webHidden/>
              </w:rPr>
            </w:r>
            <w:r w:rsidRPr="00611817">
              <w:rPr>
                <w:b/>
                <w:webHidden/>
              </w:rPr>
              <w:fldChar w:fldCharType="separate"/>
            </w:r>
            <w:r w:rsidRPr="00611817">
              <w:rPr>
                <w:b/>
                <w:webHidden/>
              </w:rPr>
              <w:t>6</w:t>
            </w:r>
            <w:r w:rsidRPr="00611817">
              <w:rPr>
                <w:b/>
                <w:webHidden/>
              </w:rPr>
              <w:fldChar w:fldCharType="end"/>
            </w:r>
          </w:hyperlink>
        </w:p>
        <w:p w14:paraId="365AD247" w14:textId="67FEB79B" w:rsidR="00611817" w:rsidRPr="00611817" w:rsidRDefault="00611817">
          <w:pPr>
            <w:pStyle w:val="1f4"/>
            <w:rPr>
              <w:rFonts w:asciiTheme="minorHAnsi" w:eastAsiaTheme="minorEastAsia" w:hAnsiTheme="minorHAnsi" w:cstheme="minorBidi"/>
              <w:b/>
              <w:bCs w:val="0"/>
              <w:lang w:eastAsia="ru-RU"/>
            </w:rPr>
          </w:pPr>
          <w:hyperlink w:anchor="_Toc196487726" w:history="1">
            <w:r w:rsidRPr="00611817">
              <w:rPr>
                <w:rStyle w:val="a4"/>
                <w:b/>
              </w:rPr>
              <w:t>9.</w:t>
            </w:r>
            <w:r w:rsidRPr="00611817">
              <w:rPr>
                <w:rFonts w:asciiTheme="minorHAnsi" w:eastAsiaTheme="minorEastAsia" w:hAnsiTheme="minorHAnsi" w:cstheme="minorBidi"/>
                <w:b/>
                <w:bCs w:val="0"/>
                <w:lang w:eastAsia="ru-RU"/>
              </w:rPr>
              <w:tab/>
            </w:r>
            <w:r w:rsidRPr="00611817">
              <w:rPr>
                <w:rStyle w:val="a4"/>
                <w:b/>
              </w:rPr>
              <w:t>ОБЩЕЕ СОБРАНИЕ АКЦИОНЕРОВ</w:t>
            </w:r>
            <w:r w:rsidRPr="00611817">
              <w:rPr>
                <w:b/>
                <w:webHidden/>
              </w:rPr>
              <w:tab/>
            </w:r>
            <w:r w:rsidRPr="00611817">
              <w:rPr>
                <w:b/>
                <w:webHidden/>
              </w:rPr>
              <w:fldChar w:fldCharType="begin"/>
            </w:r>
            <w:r w:rsidRPr="00611817">
              <w:rPr>
                <w:b/>
                <w:webHidden/>
              </w:rPr>
              <w:instrText xml:space="preserve"> PAGEREF _Toc196487726 \h </w:instrText>
            </w:r>
            <w:r w:rsidRPr="00611817">
              <w:rPr>
                <w:b/>
                <w:webHidden/>
              </w:rPr>
            </w:r>
            <w:r w:rsidRPr="00611817">
              <w:rPr>
                <w:b/>
                <w:webHidden/>
              </w:rPr>
              <w:fldChar w:fldCharType="separate"/>
            </w:r>
            <w:r w:rsidRPr="00611817">
              <w:rPr>
                <w:b/>
                <w:webHidden/>
              </w:rPr>
              <w:t>6</w:t>
            </w:r>
            <w:r w:rsidRPr="00611817">
              <w:rPr>
                <w:b/>
                <w:webHidden/>
              </w:rPr>
              <w:fldChar w:fldCharType="end"/>
            </w:r>
          </w:hyperlink>
        </w:p>
        <w:p w14:paraId="5541CA67" w14:textId="4AEBA794" w:rsidR="00611817" w:rsidRPr="00611817" w:rsidRDefault="00611817">
          <w:pPr>
            <w:pStyle w:val="1f4"/>
            <w:rPr>
              <w:rFonts w:asciiTheme="minorHAnsi" w:eastAsiaTheme="minorEastAsia" w:hAnsiTheme="minorHAnsi" w:cstheme="minorBidi"/>
              <w:b/>
              <w:bCs w:val="0"/>
              <w:lang w:eastAsia="ru-RU"/>
            </w:rPr>
          </w:pPr>
          <w:hyperlink w:anchor="_Toc196487727" w:history="1">
            <w:r w:rsidRPr="00611817">
              <w:rPr>
                <w:rStyle w:val="a4"/>
                <w:b/>
              </w:rPr>
              <w:t>10.</w:t>
            </w:r>
            <w:r w:rsidRPr="00611817">
              <w:rPr>
                <w:rFonts w:asciiTheme="minorHAnsi" w:eastAsiaTheme="minorEastAsia" w:hAnsiTheme="minorHAnsi" w:cstheme="minorBidi"/>
                <w:b/>
                <w:bCs w:val="0"/>
                <w:lang w:eastAsia="ru-RU"/>
              </w:rPr>
              <w:tab/>
            </w:r>
            <w:r w:rsidRPr="00611817">
              <w:rPr>
                <w:rStyle w:val="a4"/>
                <w:b/>
              </w:rPr>
              <w:t>СОВЕТ ДИРЕКТОРОВ</w:t>
            </w:r>
            <w:r w:rsidRPr="00611817">
              <w:rPr>
                <w:b/>
                <w:webHidden/>
              </w:rPr>
              <w:tab/>
            </w:r>
            <w:r w:rsidRPr="00611817">
              <w:rPr>
                <w:b/>
                <w:webHidden/>
              </w:rPr>
              <w:fldChar w:fldCharType="begin"/>
            </w:r>
            <w:r w:rsidRPr="00611817">
              <w:rPr>
                <w:b/>
                <w:webHidden/>
              </w:rPr>
              <w:instrText xml:space="preserve"> PAGEREF _Toc196487727 \h </w:instrText>
            </w:r>
            <w:r w:rsidRPr="00611817">
              <w:rPr>
                <w:b/>
                <w:webHidden/>
              </w:rPr>
            </w:r>
            <w:r w:rsidRPr="00611817">
              <w:rPr>
                <w:b/>
                <w:webHidden/>
              </w:rPr>
              <w:fldChar w:fldCharType="separate"/>
            </w:r>
            <w:r w:rsidRPr="00611817">
              <w:rPr>
                <w:b/>
                <w:webHidden/>
              </w:rPr>
              <w:t>13</w:t>
            </w:r>
            <w:r w:rsidRPr="00611817">
              <w:rPr>
                <w:b/>
                <w:webHidden/>
              </w:rPr>
              <w:fldChar w:fldCharType="end"/>
            </w:r>
          </w:hyperlink>
        </w:p>
        <w:p w14:paraId="57FEBEBD" w14:textId="332223E4" w:rsidR="00611817" w:rsidRPr="00611817" w:rsidRDefault="00611817">
          <w:pPr>
            <w:pStyle w:val="1f4"/>
            <w:rPr>
              <w:rFonts w:asciiTheme="minorHAnsi" w:eastAsiaTheme="minorEastAsia" w:hAnsiTheme="minorHAnsi" w:cstheme="minorBidi"/>
              <w:b/>
              <w:bCs w:val="0"/>
              <w:lang w:eastAsia="ru-RU"/>
            </w:rPr>
          </w:pPr>
          <w:hyperlink w:anchor="_Toc196487728" w:history="1">
            <w:r w:rsidRPr="00611817">
              <w:rPr>
                <w:rStyle w:val="a4"/>
                <w:b/>
              </w:rPr>
              <w:t>11.</w:t>
            </w:r>
            <w:r w:rsidRPr="00611817">
              <w:rPr>
                <w:rFonts w:asciiTheme="minorHAnsi" w:eastAsiaTheme="minorEastAsia" w:hAnsiTheme="minorHAnsi" w:cstheme="minorBidi"/>
                <w:b/>
                <w:bCs w:val="0"/>
                <w:lang w:eastAsia="ru-RU"/>
              </w:rPr>
              <w:tab/>
            </w:r>
            <w:r w:rsidRPr="00611817">
              <w:rPr>
                <w:rStyle w:val="a4"/>
                <w:b/>
              </w:rPr>
              <w:t>КОМИТЕТЫ СОВЕТА ДИРЕКТОРОВ</w:t>
            </w:r>
            <w:r w:rsidRPr="00611817">
              <w:rPr>
                <w:b/>
                <w:webHidden/>
              </w:rPr>
              <w:tab/>
            </w:r>
            <w:r w:rsidRPr="00611817">
              <w:rPr>
                <w:b/>
                <w:webHidden/>
              </w:rPr>
              <w:fldChar w:fldCharType="begin"/>
            </w:r>
            <w:r w:rsidRPr="00611817">
              <w:rPr>
                <w:b/>
                <w:webHidden/>
              </w:rPr>
              <w:instrText xml:space="preserve"> PAGEREF _Toc196487728 \h </w:instrText>
            </w:r>
            <w:r w:rsidRPr="00611817">
              <w:rPr>
                <w:b/>
                <w:webHidden/>
              </w:rPr>
            </w:r>
            <w:r w:rsidRPr="00611817">
              <w:rPr>
                <w:b/>
                <w:webHidden/>
              </w:rPr>
              <w:fldChar w:fldCharType="separate"/>
            </w:r>
            <w:r w:rsidRPr="00611817">
              <w:rPr>
                <w:b/>
                <w:webHidden/>
              </w:rPr>
              <w:t>21</w:t>
            </w:r>
            <w:r w:rsidRPr="00611817">
              <w:rPr>
                <w:b/>
                <w:webHidden/>
              </w:rPr>
              <w:fldChar w:fldCharType="end"/>
            </w:r>
          </w:hyperlink>
        </w:p>
        <w:p w14:paraId="62E83306" w14:textId="7D7DDCB4" w:rsidR="00611817" w:rsidRPr="00611817" w:rsidRDefault="00611817">
          <w:pPr>
            <w:pStyle w:val="1f4"/>
            <w:rPr>
              <w:rFonts w:asciiTheme="minorHAnsi" w:eastAsiaTheme="minorEastAsia" w:hAnsiTheme="minorHAnsi" w:cstheme="minorBidi"/>
              <w:b/>
              <w:bCs w:val="0"/>
              <w:lang w:eastAsia="ru-RU"/>
            </w:rPr>
          </w:pPr>
          <w:hyperlink w:anchor="_Toc196487729" w:history="1">
            <w:r w:rsidRPr="00611817">
              <w:rPr>
                <w:rStyle w:val="a4"/>
                <w:b/>
              </w:rPr>
              <w:t>13.</w:t>
            </w:r>
            <w:r w:rsidRPr="00611817">
              <w:rPr>
                <w:rFonts w:asciiTheme="minorHAnsi" w:eastAsiaTheme="minorEastAsia" w:hAnsiTheme="minorHAnsi" w:cstheme="minorBidi"/>
                <w:b/>
                <w:bCs w:val="0"/>
                <w:lang w:eastAsia="ru-RU"/>
              </w:rPr>
              <w:tab/>
            </w:r>
            <w:r w:rsidRPr="00611817">
              <w:rPr>
                <w:rStyle w:val="a4"/>
                <w:b/>
              </w:rPr>
              <w:t>РЕВИЗИОННАЯ КОМИССИЯ</w:t>
            </w:r>
            <w:r w:rsidRPr="00611817">
              <w:rPr>
                <w:b/>
                <w:webHidden/>
              </w:rPr>
              <w:tab/>
            </w:r>
            <w:r w:rsidRPr="00611817">
              <w:rPr>
                <w:b/>
                <w:webHidden/>
              </w:rPr>
              <w:fldChar w:fldCharType="begin"/>
            </w:r>
            <w:r w:rsidRPr="00611817">
              <w:rPr>
                <w:b/>
                <w:webHidden/>
              </w:rPr>
              <w:instrText xml:space="preserve"> PAGEREF _Toc196487729 \h </w:instrText>
            </w:r>
            <w:r w:rsidRPr="00611817">
              <w:rPr>
                <w:b/>
                <w:webHidden/>
              </w:rPr>
            </w:r>
            <w:r w:rsidRPr="00611817">
              <w:rPr>
                <w:b/>
                <w:webHidden/>
              </w:rPr>
              <w:fldChar w:fldCharType="separate"/>
            </w:r>
            <w:r w:rsidRPr="00611817">
              <w:rPr>
                <w:b/>
                <w:webHidden/>
              </w:rPr>
              <w:t>23</w:t>
            </w:r>
            <w:r w:rsidRPr="00611817">
              <w:rPr>
                <w:b/>
                <w:webHidden/>
              </w:rPr>
              <w:fldChar w:fldCharType="end"/>
            </w:r>
          </w:hyperlink>
        </w:p>
        <w:p w14:paraId="00FA4945" w14:textId="6DA7AD67" w:rsidR="00611817" w:rsidRPr="00611817" w:rsidRDefault="00611817">
          <w:pPr>
            <w:pStyle w:val="1f4"/>
            <w:rPr>
              <w:rFonts w:asciiTheme="minorHAnsi" w:eastAsiaTheme="minorEastAsia" w:hAnsiTheme="minorHAnsi" w:cstheme="minorBidi"/>
              <w:b/>
              <w:bCs w:val="0"/>
              <w:lang w:eastAsia="ru-RU"/>
            </w:rPr>
          </w:pPr>
          <w:hyperlink w:anchor="_Toc196487730" w:history="1">
            <w:r w:rsidRPr="00611817">
              <w:rPr>
                <w:rStyle w:val="a4"/>
                <w:b/>
              </w:rPr>
              <w:t>14.</w:t>
            </w:r>
            <w:r w:rsidRPr="00611817">
              <w:rPr>
                <w:rFonts w:asciiTheme="minorHAnsi" w:eastAsiaTheme="minorEastAsia" w:hAnsiTheme="minorHAnsi" w:cstheme="minorBidi"/>
                <w:b/>
                <w:bCs w:val="0"/>
                <w:lang w:eastAsia="ru-RU"/>
              </w:rPr>
              <w:tab/>
            </w:r>
            <w:r w:rsidRPr="00611817">
              <w:rPr>
                <w:rStyle w:val="a4"/>
                <w:b/>
              </w:rPr>
              <w:t>СДЕЛКИ, В СОВЕРШЕНИИ КОТОРЫХ ИМЕЕТСЯ ЗАИНТЕРЕСОВАННОСТЬ</w:t>
            </w:r>
            <w:r w:rsidRPr="00611817">
              <w:rPr>
                <w:b/>
                <w:webHidden/>
              </w:rPr>
              <w:tab/>
            </w:r>
            <w:r w:rsidRPr="00611817">
              <w:rPr>
                <w:b/>
                <w:webHidden/>
              </w:rPr>
              <w:fldChar w:fldCharType="begin"/>
            </w:r>
            <w:r w:rsidRPr="00611817">
              <w:rPr>
                <w:b/>
                <w:webHidden/>
              </w:rPr>
              <w:instrText xml:space="preserve"> PAGEREF _Toc196487730 \h </w:instrText>
            </w:r>
            <w:r w:rsidRPr="00611817">
              <w:rPr>
                <w:b/>
                <w:webHidden/>
              </w:rPr>
            </w:r>
            <w:r w:rsidRPr="00611817">
              <w:rPr>
                <w:b/>
                <w:webHidden/>
              </w:rPr>
              <w:fldChar w:fldCharType="separate"/>
            </w:r>
            <w:r w:rsidRPr="00611817">
              <w:rPr>
                <w:b/>
                <w:webHidden/>
              </w:rPr>
              <w:t>24</w:t>
            </w:r>
            <w:r w:rsidRPr="00611817">
              <w:rPr>
                <w:b/>
                <w:webHidden/>
              </w:rPr>
              <w:fldChar w:fldCharType="end"/>
            </w:r>
          </w:hyperlink>
        </w:p>
        <w:p w14:paraId="1CD9989C" w14:textId="3408099A" w:rsidR="00611817" w:rsidRPr="00611817" w:rsidRDefault="00611817">
          <w:pPr>
            <w:pStyle w:val="1f4"/>
            <w:rPr>
              <w:rFonts w:asciiTheme="minorHAnsi" w:eastAsiaTheme="minorEastAsia" w:hAnsiTheme="minorHAnsi" w:cstheme="minorBidi"/>
              <w:b/>
              <w:bCs w:val="0"/>
              <w:lang w:eastAsia="ru-RU"/>
            </w:rPr>
          </w:pPr>
          <w:hyperlink w:anchor="_Toc196487731" w:history="1">
            <w:r w:rsidRPr="00611817">
              <w:rPr>
                <w:rStyle w:val="a4"/>
                <w:b/>
              </w:rPr>
              <w:t>15.</w:t>
            </w:r>
            <w:r w:rsidRPr="00611817">
              <w:rPr>
                <w:rFonts w:asciiTheme="minorHAnsi" w:eastAsiaTheme="minorEastAsia" w:hAnsiTheme="minorHAnsi" w:cstheme="minorBidi"/>
                <w:b/>
                <w:bCs w:val="0"/>
                <w:lang w:eastAsia="ru-RU"/>
              </w:rPr>
              <w:tab/>
            </w:r>
            <w:r w:rsidRPr="00611817">
              <w:rPr>
                <w:rStyle w:val="a4"/>
                <w:b/>
              </w:rPr>
              <w:t>ПРЕДОСТАВЛЕНИЕ ОБЩЕСТВОМ ИНФОРМАЦИИ АКЦИОНЕРАМ</w:t>
            </w:r>
            <w:r w:rsidRPr="00611817">
              <w:rPr>
                <w:b/>
                <w:webHidden/>
              </w:rPr>
              <w:tab/>
            </w:r>
            <w:r w:rsidRPr="00611817">
              <w:rPr>
                <w:b/>
                <w:webHidden/>
              </w:rPr>
              <w:fldChar w:fldCharType="begin"/>
            </w:r>
            <w:r w:rsidRPr="00611817">
              <w:rPr>
                <w:b/>
                <w:webHidden/>
              </w:rPr>
              <w:instrText xml:space="preserve"> PAGEREF _Toc196487731 \h </w:instrText>
            </w:r>
            <w:r w:rsidRPr="00611817">
              <w:rPr>
                <w:b/>
                <w:webHidden/>
              </w:rPr>
            </w:r>
            <w:r w:rsidRPr="00611817">
              <w:rPr>
                <w:b/>
                <w:webHidden/>
              </w:rPr>
              <w:fldChar w:fldCharType="separate"/>
            </w:r>
            <w:r w:rsidRPr="00611817">
              <w:rPr>
                <w:b/>
                <w:webHidden/>
              </w:rPr>
              <w:t>25</w:t>
            </w:r>
            <w:r w:rsidRPr="00611817">
              <w:rPr>
                <w:b/>
                <w:webHidden/>
              </w:rPr>
              <w:fldChar w:fldCharType="end"/>
            </w:r>
          </w:hyperlink>
        </w:p>
        <w:p w14:paraId="62C06985" w14:textId="0D9455F0" w:rsidR="00611817" w:rsidRPr="00611817" w:rsidRDefault="00611817">
          <w:pPr>
            <w:pStyle w:val="1f4"/>
            <w:rPr>
              <w:rFonts w:asciiTheme="minorHAnsi" w:eastAsiaTheme="minorEastAsia" w:hAnsiTheme="minorHAnsi" w:cstheme="minorBidi"/>
              <w:b/>
              <w:bCs w:val="0"/>
              <w:lang w:eastAsia="ru-RU"/>
            </w:rPr>
          </w:pPr>
          <w:hyperlink w:anchor="_Toc196487732" w:history="1">
            <w:r w:rsidRPr="00611817">
              <w:rPr>
                <w:rStyle w:val="a4"/>
                <w:b/>
              </w:rPr>
              <w:t>16.</w:t>
            </w:r>
            <w:r w:rsidRPr="00611817">
              <w:rPr>
                <w:rFonts w:asciiTheme="minorHAnsi" w:eastAsiaTheme="minorEastAsia" w:hAnsiTheme="minorHAnsi" w:cstheme="minorBidi"/>
                <w:b/>
                <w:bCs w:val="0"/>
                <w:lang w:eastAsia="ru-RU"/>
              </w:rPr>
              <w:tab/>
            </w:r>
            <w:r w:rsidRPr="00611817">
              <w:rPr>
                <w:rStyle w:val="a4"/>
                <w:b/>
              </w:rPr>
              <w:t>ИНЫЕ ПОЛОЖЕНИЯ</w:t>
            </w:r>
            <w:r w:rsidRPr="00611817">
              <w:rPr>
                <w:b/>
                <w:webHidden/>
              </w:rPr>
              <w:tab/>
            </w:r>
            <w:r w:rsidRPr="00611817">
              <w:rPr>
                <w:b/>
                <w:webHidden/>
              </w:rPr>
              <w:fldChar w:fldCharType="begin"/>
            </w:r>
            <w:r w:rsidRPr="00611817">
              <w:rPr>
                <w:b/>
                <w:webHidden/>
              </w:rPr>
              <w:instrText xml:space="preserve"> PAGEREF _Toc196487732 \h </w:instrText>
            </w:r>
            <w:r w:rsidRPr="00611817">
              <w:rPr>
                <w:b/>
                <w:webHidden/>
              </w:rPr>
            </w:r>
            <w:r w:rsidRPr="00611817">
              <w:rPr>
                <w:b/>
                <w:webHidden/>
              </w:rPr>
              <w:fldChar w:fldCharType="separate"/>
            </w:r>
            <w:r w:rsidRPr="00611817">
              <w:rPr>
                <w:b/>
                <w:webHidden/>
              </w:rPr>
              <w:t>26</w:t>
            </w:r>
            <w:r w:rsidRPr="00611817">
              <w:rPr>
                <w:b/>
                <w:webHidden/>
              </w:rPr>
              <w:fldChar w:fldCharType="end"/>
            </w:r>
          </w:hyperlink>
        </w:p>
        <w:p w14:paraId="7BB0309F" w14:textId="56434B34" w:rsidR="00DE295A" w:rsidRDefault="00DE295A">
          <w:r w:rsidRPr="00611817">
            <w:rPr>
              <w:rFonts w:ascii="Times New Roman" w:hAnsi="Times New Roman" w:cs="Times New Roman"/>
              <w:b/>
              <w:bCs/>
            </w:rPr>
            <w:fldChar w:fldCharType="end"/>
          </w:r>
        </w:p>
      </w:sdtContent>
    </w:sdt>
    <w:p w14:paraId="6C574EFD" w14:textId="32A01C6D" w:rsidR="00D6484B" w:rsidRPr="00122452" w:rsidRDefault="00312CD1" w:rsidP="00CE70BD">
      <w:pPr>
        <w:tabs>
          <w:tab w:val="left" w:pos="6175"/>
        </w:tabs>
        <w:spacing w:line="360" w:lineRule="auto"/>
        <w:ind w:left="426" w:right="851" w:hanging="426"/>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6C7E40B6" w14:textId="7F944AB9" w:rsidR="00312CD1" w:rsidRDefault="00312CD1">
      <w:pPr>
        <w:suppressAutoHyphens w:val="0"/>
        <w:ind w:left="0"/>
        <w:jc w:val="left"/>
        <w:rPr>
          <w:rFonts w:ascii="Times New Roman" w:hAnsi="Times New Roman" w:cs="Times New Roman"/>
          <w:sz w:val="24"/>
          <w:szCs w:val="24"/>
        </w:rPr>
      </w:pPr>
      <w:r>
        <w:rPr>
          <w:rFonts w:ascii="Times New Roman" w:hAnsi="Times New Roman" w:cs="Times New Roman"/>
          <w:sz w:val="24"/>
          <w:szCs w:val="24"/>
        </w:rPr>
        <w:br w:type="page"/>
      </w:r>
    </w:p>
    <w:p w14:paraId="3305DBB8" w14:textId="7244C401" w:rsidR="0066651E" w:rsidRPr="00122452" w:rsidRDefault="00DB513D" w:rsidP="00090B31">
      <w:pPr>
        <w:pStyle w:val="lvl1"/>
        <w:numPr>
          <w:ilvl w:val="0"/>
          <w:numId w:val="6"/>
        </w:numPr>
        <w:shd w:val="clear" w:color="auto" w:fill="auto"/>
        <w:tabs>
          <w:tab w:val="clear" w:pos="3966"/>
          <w:tab w:val="num" w:pos="3402"/>
        </w:tabs>
        <w:spacing w:after="0"/>
        <w:ind w:left="851" w:hanging="567"/>
        <w:rPr>
          <w:sz w:val="24"/>
          <w:szCs w:val="24"/>
        </w:rPr>
      </w:pPr>
      <w:bookmarkStart w:id="1" w:name="_Toc5380263"/>
      <w:bookmarkStart w:id="2" w:name="_Toc5381903"/>
      <w:bookmarkStart w:id="3" w:name="_Toc5380264"/>
      <w:bookmarkStart w:id="4" w:name="_Toc5381904"/>
      <w:bookmarkStart w:id="5" w:name="_Toc5380265"/>
      <w:bookmarkStart w:id="6" w:name="_Toc5381905"/>
      <w:bookmarkStart w:id="7" w:name="_Toc5380266"/>
      <w:bookmarkStart w:id="8" w:name="_Toc5381906"/>
      <w:bookmarkStart w:id="9" w:name="_Toc500937448"/>
      <w:bookmarkStart w:id="10" w:name="_Toc9853243"/>
      <w:bookmarkStart w:id="11" w:name="_Toc196487718"/>
      <w:bookmarkEnd w:id="1"/>
      <w:bookmarkEnd w:id="2"/>
      <w:bookmarkEnd w:id="3"/>
      <w:bookmarkEnd w:id="4"/>
      <w:bookmarkEnd w:id="5"/>
      <w:bookmarkEnd w:id="6"/>
      <w:bookmarkEnd w:id="7"/>
      <w:bookmarkEnd w:id="8"/>
      <w:r w:rsidRPr="00122452">
        <w:rPr>
          <w:sz w:val="24"/>
          <w:szCs w:val="24"/>
        </w:rPr>
        <w:lastRenderedPageBreak/>
        <w:t xml:space="preserve">ОБЩИЕ </w:t>
      </w:r>
      <w:r w:rsidR="0066651E" w:rsidRPr="00122452">
        <w:rPr>
          <w:sz w:val="24"/>
          <w:szCs w:val="24"/>
        </w:rPr>
        <w:t>ПОЛОЖЕНИЯ</w:t>
      </w:r>
      <w:bookmarkEnd w:id="9"/>
      <w:bookmarkEnd w:id="10"/>
      <w:bookmarkEnd w:id="11"/>
    </w:p>
    <w:p w14:paraId="02CAE9B5" w14:textId="1AA78CE4" w:rsidR="00F21460" w:rsidRPr="00122452" w:rsidRDefault="002A5B4F" w:rsidP="00CE70BD">
      <w:pPr>
        <w:pStyle w:val="affa"/>
        <w:numPr>
          <w:ilvl w:val="1"/>
          <w:numId w:val="4"/>
        </w:numPr>
        <w:tabs>
          <w:tab w:val="left" w:pos="284"/>
        </w:tabs>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Публичное акционерное общество «</w:t>
      </w:r>
      <w:r w:rsidR="00F501AD">
        <w:rPr>
          <w:rFonts w:ascii="Times New Roman" w:hAnsi="Times New Roman" w:cs="Times New Roman"/>
          <w:sz w:val="24"/>
          <w:szCs w:val="24"/>
        </w:rPr>
        <w:t>Рязанская энергетическая сбытовая компания</w:t>
      </w:r>
      <w:r w:rsidRPr="00122452">
        <w:rPr>
          <w:rFonts w:ascii="Times New Roman" w:hAnsi="Times New Roman" w:cs="Times New Roman"/>
          <w:sz w:val="24"/>
          <w:szCs w:val="24"/>
        </w:rPr>
        <w:t xml:space="preserve">» </w:t>
      </w:r>
      <w:r w:rsidR="00CB69F3">
        <w:rPr>
          <w:rFonts w:ascii="Times New Roman" w:hAnsi="Times New Roman" w:cs="Times New Roman"/>
          <w:sz w:val="24"/>
          <w:szCs w:val="24"/>
        </w:rPr>
        <w:t>(далее</w:t>
      </w:r>
      <w:r w:rsidRPr="00122452">
        <w:rPr>
          <w:rFonts w:ascii="Times New Roman" w:hAnsi="Times New Roman" w:cs="Times New Roman"/>
          <w:sz w:val="24"/>
          <w:szCs w:val="24"/>
        </w:rPr>
        <w:t xml:space="preserve"> </w:t>
      </w:r>
      <w:r w:rsidR="00CB69F3">
        <w:rPr>
          <w:rFonts w:ascii="Times New Roman" w:hAnsi="Times New Roman" w:cs="Times New Roman"/>
          <w:sz w:val="24"/>
          <w:szCs w:val="24"/>
        </w:rPr>
        <w:t xml:space="preserve">– </w:t>
      </w:r>
      <w:r w:rsidRPr="00122452">
        <w:rPr>
          <w:rFonts w:ascii="Times New Roman" w:hAnsi="Times New Roman" w:cs="Times New Roman"/>
          <w:sz w:val="24"/>
          <w:szCs w:val="24"/>
        </w:rPr>
        <w:t>Общество</w:t>
      </w:r>
      <w:r w:rsidR="00CB69F3">
        <w:rPr>
          <w:rFonts w:ascii="Times New Roman" w:hAnsi="Times New Roman" w:cs="Times New Roman"/>
          <w:sz w:val="24"/>
          <w:szCs w:val="24"/>
        </w:rPr>
        <w:t>)</w:t>
      </w:r>
      <w:r w:rsidR="002F6F01" w:rsidRPr="00122452">
        <w:rPr>
          <w:rFonts w:ascii="Times New Roman" w:hAnsi="Times New Roman" w:cs="Times New Roman"/>
          <w:sz w:val="24"/>
          <w:szCs w:val="24"/>
        </w:rPr>
        <w:t xml:space="preserve"> </w:t>
      </w:r>
      <w:r w:rsidRPr="00122452">
        <w:rPr>
          <w:rFonts w:ascii="Times New Roman" w:hAnsi="Times New Roman" w:cs="Times New Roman"/>
          <w:sz w:val="24"/>
          <w:szCs w:val="24"/>
        </w:rPr>
        <w:t>создано и действует в соответствии с Гражданским кодексом Российской Федерации</w:t>
      </w:r>
      <w:r w:rsidR="00603890" w:rsidRPr="00122452">
        <w:rPr>
          <w:rFonts w:ascii="Times New Roman" w:hAnsi="Times New Roman" w:cs="Times New Roman"/>
          <w:sz w:val="24"/>
          <w:szCs w:val="24"/>
        </w:rPr>
        <w:t xml:space="preserve"> (далее – ГК РФ)</w:t>
      </w:r>
      <w:r w:rsidRPr="00122452">
        <w:rPr>
          <w:rFonts w:ascii="Times New Roman" w:hAnsi="Times New Roman" w:cs="Times New Roman"/>
          <w:sz w:val="24"/>
          <w:szCs w:val="24"/>
        </w:rPr>
        <w:t xml:space="preserve">, Федеральным законом </w:t>
      </w:r>
      <w:r w:rsidR="002A79B8" w:rsidRPr="00122452">
        <w:rPr>
          <w:rFonts w:ascii="Times New Roman" w:hAnsi="Times New Roman" w:cs="Times New Roman"/>
          <w:sz w:val="24"/>
          <w:szCs w:val="24"/>
        </w:rPr>
        <w:t>от 26.12.1995 №</w:t>
      </w:r>
      <w:r w:rsidR="009D6B81" w:rsidRPr="00122452">
        <w:rPr>
          <w:rFonts w:ascii="Times New Roman" w:hAnsi="Times New Roman" w:cs="Times New Roman"/>
          <w:sz w:val="24"/>
          <w:szCs w:val="24"/>
        </w:rPr>
        <w:t> </w:t>
      </w:r>
      <w:r w:rsidR="002A79B8" w:rsidRPr="00122452">
        <w:rPr>
          <w:rFonts w:ascii="Times New Roman" w:hAnsi="Times New Roman" w:cs="Times New Roman"/>
          <w:sz w:val="24"/>
          <w:szCs w:val="24"/>
        </w:rPr>
        <w:t xml:space="preserve">208-ФЗ </w:t>
      </w:r>
      <w:r w:rsidRPr="00122452">
        <w:rPr>
          <w:rFonts w:ascii="Times New Roman" w:hAnsi="Times New Roman" w:cs="Times New Roman"/>
          <w:sz w:val="24"/>
          <w:szCs w:val="24"/>
        </w:rPr>
        <w:t>«Об акционерных обществах»</w:t>
      </w:r>
      <w:r w:rsidR="00723A0A" w:rsidRPr="00122452">
        <w:rPr>
          <w:rFonts w:ascii="Times New Roman" w:hAnsi="Times New Roman" w:cs="Times New Roman"/>
          <w:sz w:val="24"/>
          <w:szCs w:val="24"/>
        </w:rPr>
        <w:t xml:space="preserve"> (далее – ФЗ «Об акционерных обществах»)</w:t>
      </w:r>
      <w:r w:rsidRPr="00122452">
        <w:rPr>
          <w:rFonts w:ascii="Times New Roman" w:hAnsi="Times New Roman" w:cs="Times New Roman"/>
          <w:sz w:val="24"/>
          <w:szCs w:val="24"/>
        </w:rPr>
        <w:t xml:space="preserve">, иными нормативными правовыми актами Российской Федерации </w:t>
      </w:r>
      <w:r w:rsidR="00723A0A" w:rsidRPr="00122452">
        <w:rPr>
          <w:rFonts w:ascii="Times New Roman" w:hAnsi="Times New Roman" w:cs="Times New Roman"/>
          <w:sz w:val="24"/>
          <w:szCs w:val="24"/>
        </w:rPr>
        <w:t xml:space="preserve">(далее – РФ) </w:t>
      </w:r>
      <w:r w:rsidRPr="00122452">
        <w:rPr>
          <w:rFonts w:ascii="Times New Roman" w:hAnsi="Times New Roman" w:cs="Times New Roman"/>
          <w:sz w:val="24"/>
          <w:szCs w:val="24"/>
        </w:rPr>
        <w:t>и настоящим Уставом</w:t>
      </w:r>
      <w:r w:rsidR="00CB69F3">
        <w:rPr>
          <w:rFonts w:ascii="Times New Roman" w:hAnsi="Times New Roman" w:cs="Times New Roman"/>
          <w:sz w:val="24"/>
          <w:szCs w:val="24"/>
        </w:rPr>
        <w:t xml:space="preserve"> Общества</w:t>
      </w:r>
      <w:r w:rsidR="006E3051" w:rsidRPr="00122452">
        <w:rPr>
          <w:rFonts w:ascii="Times New Roman" w:hAnsi="Times New Roman" w:cs="Times New Roman"/>
          <w:sz w:val="24"/>
          <w:szCs w:val="24"/>
        </w:rPr>
        <w:t xml:space="preserve"> (далее</w:t>
      </w:r>
      <w:r w:rsidR="002242BB">
        <w:rPr>
          <w:rFonts w:ascii="Times New Roman" w:hAnsi="Times New Roman" w:cs="Times New Roman"/>
          <w:sz w:val="24"/>
          <w:szCs w:val="24"/>
        </w:rPr>
        <w:t xml:space="preserve"> </w:t>
      </w:r>
      <w:r w:rsidR="006E3051" w:rsidRPr="00122452">
        <w:rPr>
          <w:rFonts w:ascii="Times New Roman" w:hAnsi="Times New Roman" w:cs="Times New Roman"/>
          <w:sz w:val="24"/>
          <w:szCs w:val="24"/>
        </w:rPr>
        <w:t>– Устав)</w:t>
      </w:r>
      <w:r w:rsidRPr="00122452">
        <w:rPr>
          <w:rFonts w:ascii="Times New Roman" w:hAnsi="Times New Roman" w:cs="Times New Roman"/>
          <w:sz w:val="24"/>
          <w:szCs w:val="24"/>
        </w:rPr>
        <w:t xml:space="preserve">. </w:t>
      </w:r>
    </w:p>
    <w:p w14:paraId="77C111CA" w14:textId="2A133096" w:rsidR="00FA2D22" w:rsidRPr="004B27C8" w:rsidRDefault="00D84FA8" w:rsidP="00CE70BD">
      <w:pPr>
        <w:pStyle w:val="affa"/>
        <w:numPr>
          <w:ilvl w:val="1"/>
          <w:numId w:val="4"/>
        </w:numPr>
        <w:tabs>
          <w:tab w:val="left" w:pos="284"/>
        </w:tabs>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Общество имеет </w:t>
      </w:r>
      <w:r w:rsidR="00996DB1" w:rsidRPr="00122452">
        <w:rPr>
          <w:rFonts w:ascii="Times New Roman" w:hAnsi="Times New Roman" w:cs="Times New Roman"/>
          <w:sz w:val="24"/>
          <w:szCs w:val="24"/>
        </w:rPr>
        <w:t>п</w:t>
      </w:r>
      <w:r w:rsidRPr="00122452">
        <w:rPr>
          <w:rFonts w:ascii="Times New Roman" w:hAnsi="Times New Roman" w:cs="Times New Roman"/>
          <w:sz w:val="24"/>
          <w:szCs w:val="24"/>
        </w:rPr>
        <w:t xml:space="preserve">ечать, </w:t>
      </w:r>
      <w:r w:rsidR="00C864C6">
        <w:rPr>
          <w:rFonts w:ascii="Times New Roman" w:hAnsi="Times New Roman" w:cs="Times New Roman"/>
          <w:sz w:val="24"/>
          <w:szCs w:val="24"/>
        </w:rPr>
        <w:t xml:space="preserve">а также </w:t>
      </w:r>
      <w:r w:rsidRPr="00122452">
        <w:rPr>
          <w:rFonts w:ascii="Times New Roman" w:hAnsi="Times New Roman" w:cs="Times New Roman"/>
          <w:sz w:val="24"/>
          <w:szCs w:val="24"/>
        </w:rPr>
        <w:t xml:space="preserve">вправе иметь штампы и бланки со своим </w:t>
      </w:r>
      <w:r w:rsidR="00C864C6">
        <w:rPr>
          <w:rFonts w:ascii="Times New Roman" w:hAnsi="Times New Roman" w:cs="Times New Roman"/>
          <w:sz w:val="24"/>
          <w:szCs w:val="24"/>
        </w:rPr>
        <w:t xml:space="preserve">фирменным </w:t>
      </w:r>
      <w:r w:rsidRPr="00122452">
        <w:rPr>
          <w:rFonts w:ascii="Times New Roman" w:hAnsi="Times New Roman" w:cs="Times New Roman"/>
          <w:sz w:val="24"/>
          <w:szCs w:val="24"/>
        </w:rPr>
        <w:t>наименованием, собственную эмблему, а также зарегистрированны</w:t>
      </w:r>
      <w:r w:rsidR="00C864C6">
        <w:rPr>
          <w:rFonts w:ascii="Times New Roman" w:hAnsi="Times New Roman" w:cs="Times New Roman"/>
          <w:sz w:val="24"/>
          <w:szCs w:val="24"/>
        </w:rPr>
        <w:t>й</w:t>
      </w:r>
      <w:r w:rsidRPr="00122452">
        <w:rPr>
          <w:rFonts w:ascii="Times New Roman" w:hAnsi="Times New Roman" w:cs="Times New Roman"/>
          <w:sz w:val="24"/>
          <w:szCs w:val="24"/>
        </w:rPr>
        <w:t xml:space="preserve"> в</w:t>
      </w:r>
      <w:r w:rsidR="00D3757E">
        <w:rPr>
          <w:rFonts w:ascii="Times New Roman" w:hAnsi="Times New Roman" w:cs="Times New Roman"/>
          <w:sz w:val="24"/>
          <w:szCs w:val="24"/>
        </w:rPr>
        <w:t> </w:t>
      </w:r>
      <w:r w:rsidRPr="00122452">
        <w:rPr>
          <w:rFonts w:ascii="Times New Roman" w:hAnsi="Times New Roman" w:cs="Times New Roman"/>
          <w:sz w:val="24"/>
          <w:szCs w:val="24"/>
        </w:rPr>
        <w:t>установленном порядке товарный знак и другие средства индивидуализации</w:t>
      </w:r>
      <w:r w:rsidR="000F6629" w:rsidRPr="00122452">
        <w:rPr>
          <w:rFonts w:ascii="Times New Roman" w:hAnsi="Times New Roman" w:cs="Times New Roman"/>
          <w:sz w:val="24"/>
          <w:szCs w:val="24"/>
        </w:rPr>
        <w:t>.</w:t>
      </w:r>
    </w:p>
    <w:p w14:paraId="44D46BEB" w14:textId="77777777" w:rsidR="00D6484B" w:rsidRPr="00122452" w:rsidRDefault="00D6484B" w:rsidP="00CE70BD">
      <w:pPr>
        <w:pStyle w:val="1"/>
        <w:numPr>
          <w:ilvl w:val="0"/>
          <w:numId w:val="11"/>
        </w:numPr>
        <w:tabs>
          <w:tab w:val="left" w:pos="284"/>
        </w:tabs>
        <w:spacing w:before="360" w:after="0"/>
        <w:ind w:left="0" w:firstLine="0"/>
        <w:rPr>
          <w:u w:val="none"/>
        </w:rPr>
      </w:pPr>
      <w:bookmarkStart w:id="12" w:name="_Toc9853244"/>
      <w:bookmarkStart w:id="13" w:name="_Toc196487719"/>
      <w:r w:rsidRPr="00122452">
        <w:rPr>
          <w:u w:val="none"/>
        </w:rPr>
        <w:t>ФИРМЕННОЕ НАИМЕНОВАНИЕ И МЕСТО НАХОЖДЕНИЯ ОБЩЕСТВА</w:t>
      </w:r>
      <w:bookmarkEnd w:id="12"/>
      <w:bookmarkEnd w:id="13"/>
    </w:p>
    <w:p w14:paraId="243CE1D3" w14:textId="77777777" w:rsidR="00BE3E83" w:rsidRPr="00122452" w:rsidRDefault="00BE3E83" w:rsidP="00A610CD">
      <w:pPr>
        <w:pStyle w:val="affa"/>
        <w:numPr>
          <w:ilvl w:val="1"/>
          <w:numId w:val="11"/>
        </w:numPr>
        <w:tabs>
          <w:tab w:val="left" w:pos="284"/>
        </w:tabs>
        <w:suppressAutoHyphens w:val="0"/>
        <w:autoSpaceDE w:val="0"/>
        <w:autoSpaceDN w:val="0"/>
        <w:adjustRightInd w:val="0"/>
        <w:spacing w:before="120"/>
        <w:ind w:left="993" w:hanging="709"/>
        <w:rPr>
          <w:rFonts w:ascii="Times New Roman" w:hAnsi="Times New Roman" w:cs="Times New Roman"/>
          <w:sz w:val="24"/>
          <w:szCs w:val="24"/>
        </w:rPr>
      </w:pPr>
      <w:r w:rsidRPr="00122452">
        <w:rPr>
          <w:rFonts w:ascii="Times New Roman" w:hAnsi="Times New Roman" w:cs="Times New Roman"/>
          <w:sz w:val="24"/>
          <w:szCs w:val="24"/>
        </w:rPr>
        <w:t>Полное фирменное наименование Общества:</w:t>
      </w:r>
    </w:p>
    <w:p w14:paraId="4EB0321E" w14:textId="36865DF8" w:rsidR="00BE3E83" w:rsidRPr="00122452" w:rsidRDefault="00BE3E83" w:rsidP="00FE2531">
      <w:pPr>
        <w:numPr>
          <w:ilvl w:val="1"/>
          <w:numId w:val="7"/>
        </w:numPr>
        <w:suppressAutoHyphens w:val="0"/>
        <w:autoSpaceDE w:val="0"/>
        <w:autoSpaceDN w:val="0"/>
        <w:adjustRightInd w:val="0"/>
        <w:ind w:left="993" w:hanging="567"/>
        <w:rPr>
          <w:rFonts w:ascii="Times New Roman" w:hAnsi="Times New Roman" w:cs="Times New Roman"/>
          <w:sz w:val="24"/>
          <w:szCs w:val="24"/>
        </w:rPr>
      </w:pPr>
      <w:r w:rsidRPr="00122452">
        <w:rPr>
          <w:rFonts w:ascii="Times New Roman" w:hAnsi="Times New Roman" w:cs="Times New Roman"/>
          <w:sz w:val="24"/>
          <w:szCs w:val="24"/>
        </w:rPr>
        <w:t xml:space="preserve">на русском языке: </w:t>
      </w:r>
      <w:r w:rsidR="00301DF5" w:rsidRPr="00122452">
        <w:rPr>
          <w:rFonts w:ascii="Times New Roman" w:hAnsi="Times New Roman" w:cs="Times New Roman"/>
          <w:sz w:val="24"/>
          <w:szCs w:val="24"/>
        </w:rPr>
        <w:t>Публичное а</w:t>
      </w:r>
      <w:r w:rsidRPr="00122452">
        <w:rPr>
          <w:rFonts w:ascii="Times New Roman" w:hAnsi="Times New Roman" w:cs="Times New Roman"/>
          <w:sz w:val="24"/>
          <w:szCs w:val="24"/>
        </w:rPr>
        <w:t>кционерное общество «</w:t>
      </w:r>
      <w:r w:rsidR="00F501AD">
        <w:rPr>
          <w:rFonts w:ascii="Times New Roman" w:hAnsi="Times New Roman" w:cs="Times New Roman"/>
          <w:sz w:val="24"/>
          <w:szCs w:val="24"/>
        </w:rPr>
        <w:t>Рязанская энергетическая сбытовая компания</w:t>
      </w:r>
      <w:r w:rsidRPr="00122452">
        <w:rPr>
          <w:rFonts w:ascii="Times New Roman" w:hAnsi="Times New Roman" w:cs="Times New Roman"/>
          <w:sz w:val="24"/>
          <w:szCs w:val="24"/>
        </w:rPr>
        <w:t>»;</w:t>
      </w:r>
    </w:p>
    <w:p w14:paraId="587F9A44" w14:textId="4C970E46" w:rsidR="00BE3E83" w:rsidRPr="00122452" w:rsidRDefault="00BE3E83" w:rsidP="00FE2531">
      <w:pPr>
        <w:numPr>
          <w:ilvl w:val="1"/>
          <w:numId w:val="7"/>
        </w:numPr>
        <w:suppressAutoHyphens w:val="0"/>
        <w:autoSpaceDE w:val="0"/>
        <w:autoSpaceDN w:val="0"/>
        <w:adjustRightInd w:val="0"/>
        <w:ind w:left="993" w:hanging="567"/>
        <w:rPr>
          <w:rFonts w:ascii="Times New Roman" w:hAnsi="Times New Roman" w:cs="Times New Roman"/>
          <w:sz w:val="24"/>
          <w:szCs w:val="24"/>
          <w:lang w:val="en-US"/>
        </w:rPr>
      </w:pPr>
      <w:r w:rsidRPr="00122452">
        <w:rPr>
          <w:rFonts w:ascii="Times New Roman" w:hAnsi="Times New Roman" w:cs="Times New Roman"/>
          <w:sz w:val="24"/>
          <w:szCs w:val="24"/>
        </w:rPr>
        <w:t>на</w:t>
      </w:r>
      <w:r w:rsidRPr="00122452">
        <w:rPr>
          <w:rFonts w:ascii="Times New Roman" w:hAnsi="Times New Roman" w:cs="Times New Roman"/>
          <w:sz w:val="24"/>
          <w:szCs w:val="24"/>
          <w:lang w:val="en-US"/>
        </w:rPr>
        <w:t xml:space="preserve"> </w:t>
      </w:r>
      <w:r w:rsidRPr="00122452">
        <w:rPr>
          <w:rFonts w:ascii="Times New Roman" w:hAnsi="Times New Roman" w:cs="Times New Roman"/>
          <w:sz w:val="24"/>
          <w:szCs w:val="24"/>
        </w:rPr>
        <w:t>английском</w:t>
      </w:r>
      <w:r w:rsidRPr="00122452">
        <w:rPr>
          <w:rFonts w:ascii="Times New Roman" w:hAnsi="Times New Roman" w:cs="Times New Roman"/>
          <w:sz w:val="24"/>
          <w:szCs w:val="24"/>
          <w:lang w:val="en-US"/>
        </w:rPr>
        <w:t xml:space="preserve"> </w:t>
      </w:r>
      <w:r w:rsidRPr="00122452">
        <w:rPr>
          <w:rFonts w:ascii="Times New Roman" w:hAnsi="Times New Roman" w:cs="Times New Roman"/>
          <w:sz w:val="24"/>
          <w:szCs w:val="24"/>
        </w:rPr>
        <w:t>языке</w:t>
      </w:r>
      <w:r w:rsidRPr="00122452">
        <w:rPr>
          <w:rFonts w:ascii="Times New Roman" w:hAnsi="Times New Roman" w:cs="Times New Roman"/>
          <w:sz w:val="24"/>
          <w:szCs w:val="24"/>
          <w:lang w:val="en-US"/>
        </w:rPr>
        <w:t xml:space="preserve">: </w:t>
      </w:r>
      <w:r w:rsidR="00F501AD" w:rsidRPr="00D32C82">
        <w:rPr>
          <w:rFonts w:ascii="Times New Roman" w:hAnsi="Times New Roman" w:cs="Times New Roman"/>
          <w:sz w:val="24"/>
          <w:szCs w:val="24"/>
          <w:lang w:val="en-US"/>
        </w:rPr>
        <w:t>Joint-Stock Company «Ryazanenergosbyt»</w:t>
      </w:r>
      <w:r w:rsidRPr="00122452">
        <w:rPr>
          <w:rFonts w:ascii="Times New Roman" w:hAnsi="Times New Roman" w:cs="Times New Roman"/>
          <w:sz w:val="24"/>
          <w:szCs w:val="24"/>
          <w:lang w:val="en-US"/>
        </w:rPr>
        <w:t>.</w:t>
      </w:r>
    </w:p>
    <w:p w14:paraId="324DF5BA" w14:textId="77777777" w:rsidR="00BE3E83" w:rsidRPr="00122452" w:rsidRDefault="00BE3E83" w:rsidP="00A610CD">
      <w:pPr>
        <w:pStyle w:val="affa"/>
        <w:numPr>
          <w:ilvl w:val="1"/>
          <w:numId w:val="11"/>
        </w:numPr>
        <w:suppressAutoHyphens w:val="0"/>
        <w:autoSpaceDE w:val="0"/>
        <w:autoSpaceDN w:val="0"/>
        <w:adjustRightInd w:val="0"/>
        <w:spacing w:before="120"/>
        <w:ind w:left="993" w:hanging="709"/>
        <w:rPr>
          <w:rFonts w:ascii="Times New Roman" w:hAnsi="Times New Roman" w:cs="Times New Roman"/>
          <w:sz w:val="24"/>
          <w:szCs w:val="24"/>
        </w:rPr>
      </w:pPr>
      <w:r w:rsidRPr="00122452">
        <w:rPr>
          <w:rFonts w:ascii="Times New Roman" w:hAnsi="Times New Roman" w:cs="Times New Roman"/>
          <w:sz w:val="24"/>
          <w:szCs w:val="24"/>
        </w:rPr>
        <w:t>Сокращенное фирменное наименование Общества:</w:t>
      </w:r>
    </w:p>
    <w:p w14:paraId="73D89DEF" w14:textId="3DE7A8BE" w:rsidR="00BE3E83" w:rsidRPr="00122452" w:rsidRDefault="00BE3E83" w:rsidP="00FE2531">
      <w:pPr>
        <w:numPr>
          <w:ilvl w:val="1"/>
          <w:numId w:val="8"/>
        </w:numPr>
        <w:suppressAutoHyphens w:val="0"/>
        <w:autoSpaceDE w:val="0"/>
        <w:autoSpaceDN w:val="0"/>
        <w:adjustRightInd w:val="0"/>
        <w:ind w:left="993" w:hanging="567"/>
        <w:rPr>
          <w:rFonts w:ascii="Times New Roman" w:hAnsi="Times New Roman" w:cs="Times New Roman"/>
          <w:b/>
          <w:sz w:val="24"/>
          <w:szCs w:val="24"/>
        </w:rPr>
      </w:pPr>
      <w:r w:rsidRPr="00122452">
        <w:rPr>
          <w:rFonts w:ascii="Times New Roman" w:hAnsi="Times New Roman" w:cs="Times New Roman"/>
          <w:sz w:val="24"/>
          <w:szCs w:val="24"/>
        </w:rPr>
        <w:t xml:space="preserve">на русском языке: </w:t>
      </w:r>
      <w:r w:rsidR="00301DF5" w:rsidRPr="00122452">
        <w:rPr>
          <w:rFonts w:ascii="Times New Roman" w:hAnsi="Times New Roman" w:cs="Times New Roman"/>
          <w:sz w:val="24"/>
          <w:szCs w:val="24"/>
        </w:rPr>
        <w:t>П</w:t>
      </w:r>
      <w:r w:rsidRPr="00122452">
        <w:rPr>
          <w:rFonts w:ascii="Times New Roman" w:hAnsi="Times New Roman" w:cs="Times New Roman"/>
          <w:sz w:val="24"/>
          <w:szCs w:val="24"/>
        </w:rPr>
        <w:t xml:space="preserve">АО </w:t>
      </w:r>
      <w:r w:rsidR="00F501AD" w:rsidRPr="00122452">
        <w:rPr>
          <w:rFonts w:ascii="Times New Roman" w:hAnsi="Times New Roman" w:cs="Times New Roman"/>
          <w:sz w:val="24"/>
          <w:szCs w:val="24"/>
        </w:rPr>
        <w:t>«</w:t>
      </w:r>
      <w:r w:rsidR="00F501AD">
        <w:rPr>
          <w:rFonts w:ascii="Times New Roman" w:hAnsi="Times New Roman" w:cs="Times New Roman"/>
          <w:sz w:val="24"/>
          <w:szCs w:val="24"/>
        </w:rPr>
        <w:t>РЭСК</w:t>
      </w:r>
      <w:r w:rsidR="00F501AD" w:rsidRPr="00122452">
        <w:rPr>
          <w:rFonts w:ascii="Times New Roman" w:hAnsi="Times New Roman" w:cs="Times New Roman"/>
          <w:sz w:val="24"/>
          <w:szCs w:val="24"/>
        </w:rPr>
        <w:t>»</w:t>
      </w:r>
      <w:r w:rsidR="00F501AD" w:rsidRPr="00131DDD">
        <w:rPr>
          <w:rFonts w:ascii="Times New Roman" w:hAnsi="Times New Roman" w:cs="Times New Roman"/>
          <w:sz w:val="24"/>
          <w:szCs w:val="24"/>
        </w:rPr>
        <w:t>;</w:t>
      </w:r>
    </w:p>
    <w:p w14:paraId="582FD0F6" w14:textId="1478AB45" w:rsidR="00BE3E83" w:rsidRPr="00122452" w:rsidRDefault="00BE3E83" w:rsidP="00FE2531">
      <w:pPr>
        <w:numPr>
          <w:ilvl w:val="1"/>
          <w:numId w:val="8"/>
        </w:numPr>
        <w:suppressAutoHyphens w:val="0"/>
        <w:autoSpaceDE w:val="0"/>
        <w:autoSpaceDN w:val="0"/>
        <w:adjustRightInd w:val="0"/>
        <w:ind w:left="993" w:hanging="567"/>
        <w:rPr>
          <w:rFonts w:ascii="Times New Roman" w:hAnsi="Times New Roman" w:cs="Times New Roman"/>
          <w:sz w:val="24"/>
          <w:szCs w:val="24"/>
        </w:rPr>
      </w:pPr>
      <w:r w:rsidRPr="00122452">
        <w:rPr>
          <w:rFonts w:ascii="Times New Roman" w:hAnsi="Times New Roman" w:cs="Times New Roman"/>
          <w:sz w:val="24"/>
          <w:szCs w:val="24"/>
        </w:rPr>
        <w:t xml:space="preserve">на английском языке: </w:t>
      </w:r>
      <w:r w:rsidR="00F501AD" w:rsidRPr="00D32C82">
        <w:rPr>
          <w:rFonts w:ascii="Times New Roman" w:hAnsi="Times New Roman" w:cs="Times New Roman"/>
          <w:sz w:val="24"/>
          <w:szCs w:val="24"/>
          <w:lang w:val="en-US"/>
        </w:rPr>
        <w:t>JSC</w:t>
      </w:r>
      <w:r w:rsidR="00F501AD" w:rsidRPr="00D32C82">
        <w:rPr>
          <w:rFonts w:ascii="Times New Roman" w:hAnsi="Times New Roman" w:cs="Times New Roman"/>
          <w:sz w:val="24"/>
          <w:szCs w:val="24"/>
        </w:rPr>
        <w:t xml:space="preserve"> «</w:t>
      </w:r>
      <w:r w:rsidR="00F501AD" w:rsidRPr="00D32C82">
        <w:rPr>
          <w:rFonts w:ascii="Times New Roman" w:hAnsi="Times New Roman" w:cs="Times New Roman"/>
          <w:sz w:val="24"/>
          <w:szCs w:val="24"/>
          <w:lang w:val="en-US"/>
        </w:rPr>
        <w:t>Ryazanenergosbyt</w:t>
      </w:r>
      <w:r w:rsidR="00F501AD" w:rsidRPr="00D32C82">
        <w:rPr>
          <w:rFonts w:ascii="Times New Roman" w:hAnsi="Times New Roman" w:cs="Times New Roman"/>
          <w:sz w:val="24"/>
          <w:szCs w:val="24"/>
        </w:rPr>
        <w:t>»</w:t>
      </w:r>
      <w:r w:rsidR="000F6629" w:rsidRPr="00131DDD">
        <w:rPr>
          <w:rFonts w:ascii="Times New Roman" w:hAnsi="Times New Roman" w:cs="Times New Roman"/>
          <w:sz w:val="24"/>
          <w:szCs w:val="24"/>
        </w:rPr>
        <w:t>.</w:t>
      </w:r>
    </w:p>
    <w:p w14:paraId="16549A58" w14:textId="2026DB10" w:rsidR="00E72309" w:rsidRPr="00456B00" w:rsidRDefault="00550796" w:rsidP="00090B31">
      <w:pPr>
        <w:pStyle w:val="affa"/>
        <w:numPr>
          <w:ilvl w:val="1"/>
          <w:numId w:val="11"/>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Место нахождения Общества: </w:t>
      </w:r>
      <w:r w:rsidR="00F501AD" w:rsidRPr="00D32C82">
        <w:rPr>
          <w:rFonts w:ascii="Times New Roman" w:hAnsi="Times New Roman" w:cs="Times New Roman"/>
          <w:sz w:val="24"/>
          <w:szCs w:val="24"/>
        </w:rPr>
        <w:t>Российская Федерация, г.</w:t>
      </w:r>
      <w:r w:rsidR="008962EB">
        <w:rPr>
          <w:rFonts w:ascii="Times New Roman" w:hAnsi="Times New Roman" w:cs="Times New Roman"/>
          <w:sz w:val="24"/>
          <w:szCs w:val="24"/>
        </w:rPr>
        <w:t xml:space="preserve"> </w:t>
      </w:r>
      <w:r w:rsidR="00F501AD" w:rsidRPr="00D32C82">
        <w:rPr>
          <w:rFonts w:ascii="Times New Roman" w:hAnsi="Times New Roman" w:cs="Times New Roman"/>
          <w:sz w:val="24"/>
          <w:szCs w:val="24"/>
        </w:rPr>
        <w:t>Рязань</w:t>
      </w:r>
      <w:r w:rsidRPr="00122452">
        <w:rPr>
          <w:rFonts w:ascii="Times New Roman" w:hAnsi="Times New Roman" w:cs="Times New Roman"/>
          <w:sz w:val="24"/>
          <w:szCs w:val="24"/>
        </w:rPr>
        <w:t>.</w:t>
      </w:r>
    </w:p>
    <w:p w14:paraId="46B1E0FC" w14:textId="77777777" w:rsidR="00D6484B" w:rsidRPr="00122452" w:rsidRDefault="00D6484B" w:rsidP="00090B31">
      <w:pPr>
        <w:pStyle w:val="1"/>
        <w:numPr>
          <w:ilvl w:val="0"/>
          <w:numId w:val="11"/>
        </w:numPr>
        <w:spacing w:before="360" w:after="0"/>
        <w:ind w:left="539" w:hanging="539"/>
        <w:rPr>
          <w:u w:val="none"/>
        </w:rPr>
      </w:pPr>
      <w:bookmarkStart w:id="14" w:name="_Toc9853245"/>
      <w:bookmarkStart w:id="15" w:name="_Toc196487720"/>
      <w:r w:rsidRPr="00122452">
        <w:rPr>
          <w:u w:val="none"/>
        </w:rPr>
        <w:t>ЦЕЛЬ И ВИДЫ ДЕЯТЕЛЬНОСТИ ОБЩЕСТВА</w:t>
      </w:r>
      <w:bookmarkEnd w:id="14"/>
      <w:bookmarkEnd w:id="15"/>
    </w:p>
    <w:p w14:paraId="3110F42C" w14:textId="77777777" w:rsidR="00EB296C" w:rsidRPr="00122452" w:rsidRDefault="00B35A0F" w:rsidP="00090B31">
      <w:pPr>
        <w:pStyle w:val="affa"/>
        <w:numPr>
          <w:ilvl w:val="1"/>
          <w:numId w:val="11"/>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Основной целью Общества является получение прибыли.</w:t>
      </w:r>
    </w:p>
    <w:p w14:paraId="7274008A" w14:textId="0DAEA97E" w:rsidR="00D6484B" w:rsidRPr="00122452" w:rsidRDefault="00B35A0F" w:rsidP="00090B31">
      <w:pPr>
        <w:pStyle w:val="affa"/>
        <w:numPr>
          <w:ilvl w:val="1"/>
          <w:numId w:val="11"/>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Общество вправе осуществлять любые виды деятельности, не запрещенные законодательством </w:t>
      </w:r>
      <w:r w:rsidR="00C46F87" w:rsidRPr="00122452">
        <w:rPr>
          <w:rFonts w:ascii="Times New Roman" w:hAnsi="Times New Roman" w:cs="Times New Roman"/>
          <w:sz w:val="24"/>
          <w:szCs w:val="24"/>
        </w:rPr>
        <w:t>РФ</w:t>
      </w:r>
      <w:r w:rsidRPr="00122452">
        <w:rPr>
          <w:rFonts w:ascii="Times New Roman" w:hAnsi="Times New Roman" w:cs="Times New Roman"/>
          <w:sz w:val="24"/>
          <w:szCs w:val="24"/>
        </w:rPr>
        <w:t>, в том числе, но не ограничиваясь:</w:t>
      </w:r>
      <w:r w:rsidR="00740405" w:rsidRPr="00122452">
        <w:rPr>
          <w:rFonts w:ascii="Times New Roman" w:hAnsi="Times New Roman" w:cs="Times New Roman"/>
          <w:sz w:val="24"/>
          <w:szCs w:val="24"/>
        </w:rPr>
        <w:t xml:space="preserve"> </w:t>
      </w:r>
    </w:p>
    <w:p w14:paraId="6745B60D" w14:textId="6BD1EF39" w:rsidR="00D6484B" w:rsidRPr="00122452" w:rsidRDefault="00F501AD" w:rsidP="00F501AD">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деятельность по покупке и/или продаже (пост</w:t>
      </w:r>
      <w:r>
        <w:rPr>
          <w:rFonts w:ascii="Times New Roman" w:hAnsi="Times New Roman" w:cs="Times New Roman"/>
          <w:sz w:val="24"/>
          <w:szCs w:val="24"/>
        </w:rPr>
        <w:t xml:space="preserve">авке) мощности на оптовом рынке </w:t>
      </w:r>
      <w:r w:rsidRPr="00564D3D">
        <w:rPr>
          <w:rFonts w:ascii="Times New Roman" w:hAnsi="Times New Roman" w:cs="Times New Roman"/>
          <w:sz w:val="24"/>
          <w:szCs w:val="24"/>
        </w:rPr>
        <w:t>э</w:t>
      </w:r>
      <w:r>
        <w:rPr>
          <w:rFonts w:ascii="Times New Roman" w:hAnsi="Times New Roman" w:cs="Times New Roman"/>
          <w:sz w:val="24"/>
          <w:szCs w:val="24"/>
        </w:rPr>
        <w:t>лектрической энергии и мощности</w:t>
      </w:r>
      <w:r w:rsidR="00D6484B" w:rsidRPr="00122452">
        <w:rPr>
          <w:rFonts w:ascii="Times New Roman" w:hAnsi="Times New Roman" w:cs="Times New Roman"/>
          <w:sz w:val="24"/>
          <w:szCs w:val="24"/>
        </w:rPr>
        <w:t>;</w:t>
      </w:r>
    </w:p>
    <w:p w14:paraId="7865FDBD" w14:textId="6FD3584A" w:rsidR="00236DFD" w:rsidRDefault="00F501AD" w:rsidP="00F501AD">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lastRenderedPageBreak/>
        <w:t>деятельность по продаже (поставке) электрической энергии (мощности) на розничных рынках электрической энергии (мощности) покупателям электрической энергии (мощности), в том числе энергоснабжение потребителей электрической энергией (мощности), включая заключение договоров оказания услуг по передаче электрической энергии потребителям с сетевой организацией от имени пот</w:t>
      </w:r>
      <w:r>
        <w:rPr>
          <w:rFonts w:ascii="Times New Roman" w:hAnsi="Times New Roman" w:cs="Times New Roman"/>
          <w:sz w:val="24"/>
          <w:szCs w:val="24"/>
        </w:rPr>
        <w:t xml:space="preserve">ребителя электрической энергии </w:t>
      </w:r>
      <w:r w:rsidRPr="00564D3D">
        <w:rPr>
          <w:rFonts w:ascii="Times New Roman" w:hAnsi="Times New Roman" w:cs="Times New Roman"/>
          <w:sz w:val="24"/>
          <w:szCs w:val="24"/>
        </w:rPr>
        <w:t>(мощности) или от своего имени, но в интересах потребителя электрической энергии (мощности)</w:t>
      </w:r>
      <w:r w:rsidR="00236DFD" w:rsidRPr="00131DDD">
        <w:rPr>
          <w:rFonts w:ascii="Times New Roman" w:hAnsi="Times New Roman" w:cs="Times New Roman"/>
          <w:sz w:val="24"/>
          <w:szCs w:val="24"/>
        </w:rPr>
        <w:t>;</w:t>
      </w:r>
    </w:p>
    <w:p w14:paraId="41CD1C87" w14:textId="63A28F6E" w:rsidR="00F501AD" w:rsidRDefault="00F501AD" w:rsidP="00F501AD">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покупка электрической энергии (мощности) на розничных рынках электрической энергии (мощности)</w:t>
      </w:r>
      <w:r>
        <w:rPr>
          <w:rFonts w:ascii="Times New Roman" w:hAnsi="Times New Roman" w:cs="Times New Roman"/>
          <w:sz w:val="24"/>
          <w:szCs w:val="24"/>
        </w:rPr>
        <w:t>;</w:t>
      </w:r>
    </w:p>
    <w:p w14:paraId="7E537AFF" w14:textId="7A3C5F2E" w:rsidR="00F501AD" w:rsidRDefault="00F501AD" w:rsidP="00F501AD">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деятельность по продаже (поставке) и/или покупке электрической энергии и/или мощности на товарных биржах, допущенных к организации биржевой торговли электрической энергией и мощностью на оптовом рынке, а также заключение договоров, являющихся производными финансовыми инструментами, базисным активом которых являются указанные биржевые товары</w:t>
      </w:r>
      <w:r>
        <w:rPr>
          <w:rFonts w:ascii="Times New Roman" w:hAnsi="Times New Roman" w:cs="Times New Roman"/>
          <w:sz w:val="24"/>
          <w:szCs w:val="24"/>
        </w:rPr>
        <w:t>;</w:t>
      </w:r>
    </w:p>
    <w:p w14:paraId="560ADFE6" w14:textId="1F999D2D" w:rsidR="00F501AD" w:rsidRDefault="00F501AD" w:rsidP="00F501AD">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оказание услуг третьим лицам, в том числе по сбору платежей за отпускаемые товары и оказываемые услуги</w:t>
      </w:r>
      <w:r>
        <w:rPr>
          <w:rFonts w:ascii="Times New Roman" w:hAnsi="Times New Roman" w:cs="Times New Roman"/>
          <w:sz w:val="24"/>
          <w:szCs w:val="24"/>
        </w:rPr>
        <w:t>;</w:t>
      </w:r>
    </w:p>
    <w:p w14:paraId="33BAC80E" w14:textId="0FAF498B" w:rsidR="00F501AD" w:rsidRDefault="002E30E3" w:rsidP="00F501AD">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диагностика, эксплуатация, ремонт, замена и проверка средств измерений и учета электрической и тепловой энергии</w:t>
      </w:r>
      <w:r>
        <w:rPr>
          <w:rFonts w:ascii="Times New Roman" w:hAnsi="Times New Roman" w:cs="Times New Roman"/>
          <w:sz w:val="24"/>
          <w:szCs w:val="24"/>
        </w:rPr>
        <w:t>;</w:t>
      </w:r>
    </w:p>
    <w:p w14:paraId="55433E06" w14:textId="514D3633" w:rsidR="002E30E3" w:rsidRDefault="002E30E3" w:rsidP="00F501AD">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оказание услуг по организации коммерческого учета</w:t>
      </w:r>
      <w:r>
        <w:rPr>
          <w:rFonts w:ascii="Times New Roman" w:hAnsi="Times New Roman" w:cs="Times New Roman"/>
          <w:sz w:val="24"/>
          <w:szCs w:val="24"/>
        </w:rPr>
        <w:t>;</w:t>
      </w:r>
    </w:p>
    <w:p w14:paraId="123D35FF" w14:textId="6E22A267" w:rsidR="002E30E3" w:rsidRDefault="002E30E3" w:rsidP="00F501AD">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разработка, организация и проведение энергосберегающих мероприятий</w:t>
      </w:r>
      <w:r>
        <w:rPr>
          <w:rFonts w:ascii="Times New Roman" w:hAnsi="Times New Roman" w:cs="Times New Roman"/>
          <w:sz w:val="24"/>
          <w:szCs w:val="24"/>
        </w:rPr>
        <w:t>;</w:t>
      </w:r>
    </w:p>
    <w:p w14:paraId="7973E4EF" w14:textId="29BCE878" w:rsidR="002E30E3" w:rsidRDefault="002E30E3" w:rsidP="00F501AD">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выполнение функций гарантирующего поставщика на основании решений уполномоченных органов</w:t>
      </w:r>
      <w:r>
        <w:rPr>
          <w:rFonts w:ascii="Times New Roman" w:hAnsi="Times New Roman" w:cs="Times New Roman"/>
          <w:sz w:val="24"/>
          <w:szCs w:val="24"/>
        </w:rPr>
        <w:t>;</w:t>
      </w:r>
    </w:p>
    <w:p w14:paraId="16BB47C4" w14:textId="47CA99B1" w:rsidR="002E30E3" w:rsidRDefault="002E30E3" w:rsidP="00F501AD">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проведение энергоаудита</w:t>
      </w:r>
      <w:r>
        <w:rPr>
          <w:rFonts w:ascii="Times New Roman" w:hAnsi="Times New Roman" w:cs="Times New Roman"/>
          <w:sz w:val="24"/>
          <w:szCs w:val="24"/>
        </w:rPr>
        <w:t>;</w:t>
      </w:r>
    </w:p>
    <w:p w14:paraId="47EF70E3" w14:textId="181EB4FF" w:rsidR="002E30E3" w:rsidRDefault="002E30E3" w:rsidP="00F501AD">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инвестиционная деятельность</w:t>
      </w:r>
      <w:r>
        <w:rPr>
          <w:rFonts w:ascii="Times New Roman" w:hAnsi="Times New Roman" w:cs="Times New Roman"/>
          <w:sz w:val="24"/>
          <w:szCs w:val="24"/>
        </w:rPr>
        <w:t>;</w:t>
      </w:r>
    </w:p>
    <w:p w14:paraId="6C33BE76" w14:textId="1A9B6BA3" w:rsidR="002E30E3" w:rsidRDefault="002E30E3" w:rsidP="00F501AD">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оказание консалтинговых и иных услуг, связанных с продажей (поставкой) электрической энергии (мощности) юридическим и физическим лицам</w:t>
      </w:r>
      <w:r>
        <w:rPr>
          <w:rFonts w:ascii="Times New Roman" w:hAnsi="Times New Roman" w:cs="Times New Roman"/>
          <w:sz w:val="24"/>
          <w:szCs w:val="24"/>
        </w:rPr>
        <w:t>;</w:t>
      </w:r>
    </w:p>
    <w:p w14:paraId="00DF891A" w14:textId="54CD2CB8" w:rsidR="002E30E3" w:rsidRDefault="002E30E3" w:rsidP="00F501AD">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организация и проведение работы с кадрами, включая подготовку и переподготовку, проверку знаний персоналом правил технической эксплуатации, правил пожарной безопасности, техники безопасности и других</w:t>
      </w:r>
      <w:r>
        <w:rPr>
          <w:rFonts w:ascii="Times New Roman" w:hAnsi="Times New Roman" w:cs="Times New Roman"/>
          <w:sz w:val="24"/>
          <w:szCs w:val="24"/>
        </w:rPr>
        <w:t>;</w:t>
      </w:r>
    </w:p>
    <w:p w14:paraId="021E05B2" w14:textId="7CF4B32B" w:rsidR="002E30E3" w:rsidRDefault="002E30E3" w:rsidP="00F501AD">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образовательная деятельность</w:t>
      </w:r>
      <w:r>
        <w:rPr>
          <w:rFonts w:ascii="Times New Roman" w:hAnsi="Times New Roman" w:cs="Times New Roman"/>
          <w:sz w:val="24"/>
          <w:szCs w:val="24"/>
        </w:rPr>
        <w:t>;</w:t>
      </w:r>
    </w:p>
    <w:p w14:paraId="789811ED" w14:textId="46C60135" w:rsidR="002E30E3" w:rsidRDefault="002E30E3" w:rsidP="00F501AD">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обеспечение в пределах компетенции режима экономической, физической и информационной безопасности Общества</w:t>
      </w:r>
      <w:r>
        <w:rPr>
          <w:rFonts w:ascii="Times New Roman" w:hAnsi="Times New Roman" w:cs="Times New Roman"/>
          <w:sz w:val="24"/>
          <w:szCs w:val="24"/>
        </w:rPr>
        <w:t>;</w:t>
      </w:r>
    </w:p>
    <w:p w14:paraId="1B4BD20D" w14:textId="5410E618" w:rsidR="002E30E3" w:rsidRPr="00122452" w:rsidRDefault="002E30E3" w:rsidP="00F501AD">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E730A0">
        <w:rPr>
          <w:rFonts w:ascii="Times New Roman" w:hAnsi="Times New Roman" w:cs="Times New Roman"/>
          <w:sz w:val="24"/>
          <w:szCs w:val="24"/>
        </w:rPr>
        <w:t xml:space="preserve">организация и проведение мероприятий по вопросам гражданской </w:t>
      </w:r>
      <w:r>
        <w:rPr>
          <w:rFonts w:ascii="Times New Roman" w:hAnsi="Times New Roman" w:cs="Times New Roman"/>
          <w:sz w:val="24"/>
          <w:szCs w:val="24"/>
        </w:rPr>
        <w:t>обороны, чрезвычайным ситуациям;</w:t>
      </w:r>
    </w:p>
    <w:p w14:paraId="7BC446E0" w14:textId="000EF42E" w:rsidR="00D6484B" w:rsidRPr="00122452" w:rsidRDefault="00EB5001" w:rsidP="00704970">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о</w:t>
      </w:r>
      <w:r w:rsidRPr="00122452">
        <w:rPr>
          <w:rFonts w:ascii="Times New Roman" w:hAnsi="Times New Roman" w:cs="Times New Roman"/>
          <w:sz w:val="24"/>
          <w:szCs w:val="24"/>
        </w:rPr>
        <w:t xml:space="preserve">рганизация </w:t>
      </w:r>
      <w:r w:rsidR="006B6ACE" w:rsidRPr="00122452">
        <w:rPr>
          <w:rFonts w:ascii="Times New Roman" w:hAnsi="Times New Roman" w:cs="Times New Roman"/>
          <w:sz w:val="24"/>
          <w:szCs w:val="24"/>
        </w:rPr>
        <w:t>и проведение в соответствии с законодательством РФ мероприятий по мобилизационной подготовке и мобилизации, воинского учета, бронирования граждан, пребывающих в запасе и работающих в Обществе</w:t>
      </w:r>
      <w:r w:rsidR="008962EB">
        <w:rPr>
          <w:rFonts w:ascii="Times New Roman" w:hAnsi="Times New Roman" w:cs="Times New Roman"/>
          <w:sz w:val="24"/>
          <w:szCs w:val="24"/>
        </w:rPr>
        <w:t>.</w:t>
      </w:r>
    </w:p>
    <w:p w14:paraId="04F9CEAB" w14:textId="04DACC77" w:rsidR="000F6629" w:rsidRPr="00456B00" w:rsidRDefault="00740405" w:rsidP="009044CD">
      <w:pPr>
        <w:pStyle w:val="affa"/>
        <w:numPr>
          <w:ilvl w:val="1"/>
          <w:numId w:val="11"/>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В случаях, предусмотренных законодательством </w:t>
      </w:r>
      <w:r w:rsidR="00723A0A" w:rsidRPr="00122452">
        <w:rPr>
          <w:rFonts w:ascii="Times New Roman" w:hAnsi="Times New Roman" w:cs="Times New Roman"/>
          <w:sz w:val="24"/>
          <w:szCs w:val="24"/>
        </w:rPr>
        <w:t>РФ</w:t>
      </w:r>
      <w:r w:rsidRPr="00122452">
        <w:rPr>
          <w:rFonts w:ascii="Times New Roman" w:hAnsi="Times New Roman" w:cs="Times New Roman"/>
          <w:sz w:val="24"/>
          <w:szCs w:val="24"/>
        </w:rPr>
        <w:t>, Общество может заниматься отдельными видами деятельности только на основании специального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14:paraId="7E7A16C9" w14:textId="77777777" w:rsidR="00DC4EA6" w:rsidRPr="00122452" w:rsidRDefault="00DC4EA6" w:rsidP="00090B31">
      <w:pPr>
        <w:pStyle w:val="1"/>
        <w:numPr>
          <w:ilvl w:val="0"/>
          <w:numId w:val="11"/>
        </w:numPr>
        <w:spacing w:before="360" w:after="0"/>
        <w:ind w:left="539" w:hanging="539"/>
        <w:rPr>
          <w:u w:val="none"/>
        </w:rPr>
      </w:pPr>
      <w:bookmarkStart w:id="16" w:name="_Toc416132940"/>
      <w:bookmarkStart w:id="17" w:name="_Toc416133075"/>
      <w:bookmarkStart w:id="18" w:name="_Toc500937450"/>
      <w:bookmarkStart w:id="19" w:name="_Toc9853246"/>
      <w:bookmarkStart w:id="20" w:name="_Toc196487721"/>
      <w:bookmarkEnd w:id="16"/>
      <w:bookmarkEnd w:id="17"/>
      <w:r w:rsidRPr="00122452">
        <w:rPr>
          <w:u w:val="none"/>
        </w:rPr>
        <w:t>УСТАВНЫЙ КАПИТАЛ</w:t>
      </w:r>
      <w:r w:rsidR="006671A3" w:rsidRPr="00122452">
        <w:rPr>
          <w:u w:val="none"/>
        </w:rPr>
        <w:t xml:space="preserve"> ОБЩЕСТВА</w:t>
      </w:r>
      <w:bookmarkEnd w:id="18"/>
      <w:r w:rsidR="00415334" w:rsidRPr="00122452">
        <w:rPr>
          <w:u w:val="none"/>
        </w:rPr>
        <w:t xml:space="preserve">. </w:t>
      </w:r>
      <w:r w:rsidR="003365C3" w:rsidRPr="00122452">
        <w:rPr>
          <w:u w:val="none"/>
        </w:rPr>
        <w:t>ЦЕННЫЕ БУМАГИ ОБЩЕСТВА</w:t>
      </w:r>
      <w:bookmarkEnd w:id="19"/>
      <w:bookmarkEnd w:id="20"/>
    </w:p>
    <w:p w14:paraId="2CC924B7" w14:textId="2AA62FF0" w:rsidR="00FD73F8" w:rsidRPr="00122452" w:rsidRDefault="00D6484B" w:rsidP="00CE70BD">
      <w:pPr>
        <w:numPr>
          <w:ilvl w:val="1"/>
          <w:numId w:val="11"/>
        </w:numPr>
        <w:suppressAutoHyphens w:val="0"/>
        <w:autoSpaceDE w:val="0"/>
        <w:autoSpaceDN w:val="0"/>
        <w:adjustRightInd w:val="0"/>
        <w:spacing w:before="120" w:after="120"/>
        <w:ind w:left="992" w:hanging="709"/>
        <w:rPr>
          <w:rFonts w:ascii="Times New Roman" w:hAnsi="Times New Roman" w:cs="Times New Roman"/>
          <w:sz w:val="24"/>
          <w:szCs w:val="24"/>
        </w:rPr>
      </w:pPr>
      <w:r w:rsidRPr="00122452">
        <w:rPr>
          <w:rFonts w:ascii="Times New Roman" w:hAnsi="Times New Roman" w:cs="Times New Roman"/>
          <w:sz w:val="24"/>
          <w:szCs w:val="24"/>
        </w:rPr>
        <w:t xml:space="preserve">Уставный капитал Общества составляет </w:t>
      </w:r>
      <w:r w:rsidR="00535ECB">
        <w:rPr>
          <w:rFonts w:ascii="Times New Roman" w:hAnsi="Times New Roman" w:cs="Times New Roman"/>
          <w:sz w:val="24"/>
          <w:szCs w:val="24"/>
        </w:rPr>
        <w:t>10 347 011</w:t>
      </w:r>
      <w:r w:rsidRPr="00122452">
        <w:rPr>
          <w:rFonts w:ascii="Times New Roman" w:hAnsi="Times New Roman" w:cs="Times New Roman"/>
          <w:sz w:val="24"/>
          <w:szCs w:val="24"/>
        </w:rPr>
        <w:t xml:space="preserve"> (</w:t>
      </w:r>
      <w:r w:rsidR="00535ECB">
        <w:rPr>
          <w:rFonts w:ascii="Times New Roman" w:hAnsi="Times New Roman" w:cs="Times New Roman"/>
          <w:sz w:val="24"/>
          <w:szCs w:val="24"/>
        </w:rPr>
        <w:t>Десять миллионов триста сорок семь тысяч одиннадцать</w:t>
      </w:r>
      <w:r w:rsidRPr="00122452">
        <w:rPr>
          <w:rFonts w:ascii="Times New Roman" w:hAnsi="Times New Roman" w:cs="Times New Roman"/>
          <w:sz w:val="24"/>
          <w:szCs w:val="24"/>
        </w:rPr>
        <w:t>) рублей</w:t>
      </w:r>
      <w:r w:rsidR="00996DB1" w:rsidRPr="00122452">
        <w:rPr>
          <w:rFonts w:ascii="Times New Roman" w:hAnsi="Times New Roman" w:cs="Times New Roman"/>
          <w:sz w:val="24"/>
          <w:szCs w:val="24"/>
        </w:rPr>
        <w:t>.</w:t>
      </w:r>
      <w:r w:rsidRPr="00122452">
        <w:rPr>
          <w:rFonts w:ascii="Times New Roman" w:hAnsi="Times New Roman" w:cs="Times New Roman"/>
          <w:sz w:val="24"/>
          <w:szCs w:val="24"/>
        </w:rPr>
        <w:t xml:space="preserve"> </w:t>
      </w:r>
    </w:p>
    <w:p w14:paraId="3B925886" w14:textId="7EB187A3" w:rsidR="000A3B3E" w:rsidRPr="00122452" w:rsidRDefault="000A3B3E" w:rsidP="00CE70BD">
      <w:pPr>
        <w:numPr>
          <w:ilvl w:val="1"/>
          <w:numId w:val="11"/>
        </w:numPr>
        <w:tabs>
          <w:tab w:val="left" w:pos="1418"/>
        </w:tabs>
        <w:suppressAutoHyphens w:val="0"/>
        <w:autoSpaceDE w:val="0"/>
        <w:autoSpaceDN w:val="0"/>
        <w:adjustRightInd w:val="0"/>
        <w:spacing w:before="120" w:after="120"/>
        <w:ind w:left="992" w:hanging="709"/>
        <w:rPr>
          <w:rFonts w:ascii="Times New Roman" w:hAnsi="Times New Roman" w:cs="Times New Roman"/>
          <w:sz w:val="24"/>
          <w:szCs w:val="24"/>
        </w:rPr>
      </w:pPr>
      <w:r w:rsidRPr="00122452">
        <w:rPr>
          <w:rFonts w:ascii="Times New Roman" w:hAnsi="Times New Roman" w:cs="Times New Roman"/>
          <w:sz w:val="24"/>
          <w:szCs w:val="24"/>
        </w:rPr>
        <w:t>Уставный капитал Общества составляется из номинальной стоимости акций Общества, приобретенных акционерами</w:t>
      </w:r>
      <w:r w:rsidR="0070517A" w:rsidRPr="00122452">
        <w:rPr>
          <w:rFonts w:ascii="Times New Roman" w:hAnsi="Times New Roman" w:cs="Times New Roman"/>
          <w:sz w:val="24"/>
          <w:szCs w:val="24"/>
        </w:rPr>
        <w:t xml:space="preserve"> (размещенные акции)</w:t>
      </w:r>
      <w:r w:rsidRPr="00122452">
        <w:rPr>
          <w:rFonts w:ascii="Times New Roman" w:hAnsi="Times New Roman" w:cs="Times New Roman"/>
          <w:sz w:val="24"/>
          <w:szCs w:val="24"/>
        </w:rPr>
        <w:t>.</w:t>
      </w:r>
    </w:p>
    <w:p w14:paraId="785AD090" w14:textId="2EEF4EC8" w:rsidR="00FD73F8" w:rsidRPr="00122452" w:rsidRDefault="00FD73F8" w:rsidP="00CE70BD">
      <w:pPr>
        <w:numPr>
          <w:ilvl w:val="1"/>
          <w:numId w:val="11"/>
        </w:numPr>
        <w:suppressAutoHyphens w:val="0"/>
        <w:autoSpaceDE w:val="0"/>
        <w:autoSpaceDN w:val="0"/>
        <w:adjustRightInd w:val="0"/>
        <w:spacing w:before="120" w:after="120"/>
        <w:ind w:left="992" w:hanging="709"/>
        <w:rPr>
          <w:rFonts w:ascii="Times New Roman" w:hAnsi="Times New Roman" w:cs="Times New Roman"/>
          <w:sz w:val="24"/>
          <w:szCs w:val="24"/>
        </w:rPr>
      </w:pPr>
      <w:bookmarkStart w:id="21" w:name="_Ref527733618"/>
      <w:r w:rsidRPr="00122452">
        <w:rPr>
          <w:rFonts w:ascii="Times New Roman" w:hAnsi="Times New Roman" w:cs="Times New Roman"/>
          <w:sz w:val="24"/>
          <w:szCs w:val="24"/>
        </w:rPr>
        <w:t xml:space="preserve">Обществом размещены обыкновенные акции номинальной стоимостью </w:t>
      </w:r>
      <w:r w:rsidR="00535ECB">
        <w:rPr>
          <w:rFonts w:ascii="Times New Roman" w:hAnsi="Times New Roman" w:cs="Times New Roman"/>
          <w:sz w:val="24"/>
          <w:szCs w:val="24"/>
        </w:rPr>
        <w:t>0,05</w:t>
      </w:r>
      <w:r w:rsidR="00535ECB" w:rsidRPr="00122452">
        <w:rPr>
          <w:rFonts w:ascii="Times New Roman" w:hAnsi="Times New Roman" w:cs="Times New Roman"/>
          <w:sz w:val="24"/>
          <w:szCs w:val="24"/>
        </w:rPr>
        <w:t xml:space="preserve"> </w:t>
      </w:r>
      <w:r w:rsidRPr="00122452">
        <w:rPr>
          <w:rFonts w:ascii="Times New Roman" w:hAnsi="Times New Roman" w:cs="Times New Roman"/>
          <w:sz w:val="24"/>
          <w:szCs w:val="24"/>
        </w:rPr>
        <w:t>(</w:t>
      </w:r>
      <w:r w:rsidR="00535ECB">
        <w:rPr>
          <w:rFonts w:ascii="Times New Roman" w:hAnsi="Times New Roman" w:cs="Times New Roman"/>
          <w:sz w:val="24"/>
          <w:szCs w:val="24"/>
        </w:rPr>
        <w:t>Ноль целых пять сотых</w:t>
      </w:r>
      <w:r w:rsidRPr="00122452">
        <w:rPr>
          <w:rFonts w:ascii="Times New Roman" w:hAnsi="Times New Roman" w:cs="Times New Roman"/>
          <w:sz w:val="24"/>
          <w:szCs w:val="24"/>
        </w:rPr>
        <w:t xml:space="preserve">) рублей каждая в количестве </w:t>
      </w:r>
      <w:r w:rsidR="00535ECB">
        <w:rPr>
          <w:rFonts w:ascii="Times New Roman" w:hAnsi="Times New Roman" w:cs="Times New Roman"/>
          <w:sz w:val="24"/>
          <w:szCs w:val="24"/>
        </w:rPr>
        <w:t>206 940 220</w:t>
      </w:r>
      <w:r w:rsidR="00535ECB" w:rsidRPr="00122452" w:rsidDel="00535ECB">
        <w:rPr>
          <w:rFonts w:ascii="Times New Roman" w:hAnsi="Times New Roman" w:cs="Times New Roman"/>
          <w:sz w:val="24"/>
          <w:szCs w:val="24"/>
        </w:rPr>
        <w:t xml:space="preserve"> </w:t>
      </w:r>
      <w:r w:rsidRPr="00122452">
        <w:rPr>
          <w:rFonts w:ascii="Times New Roman" w:hAnsi="Times New Roman" w:cs="Times New Roman"/>
          <w:sz w:val="24"/>
          <w:szCs w:val="24"/>
        </w:rPr>
        <w:t>(</w:t>
      </w:r>
      <w:r w:rsidR="00535ECB">
        <w:rPr>
          <w:rFonts w:ascii="Times New Roman" w:hAnsi="Times New Roman" w:cs="Times New Roman"/>
          <w:sz w:val="24"/>
          <w:szCs w:val="24"/>
        </w:rPr>
        <w:t>Двести шесть миллионов девятьсот сорок тысяч двести двадцать</w:t>
      </w:r>
      <w:r w:rsidRPr="00122452">
        <w:rPr>
          <w:rFonts w:ascii="Times New Roman" w:hAnsi="Times New Roman" w:cs="Times New Roman"/>
          <w:sz w:val="24"/>
          <w:szCs w:val="24"/>
        </w:rPr>
        <w:t>) штук.</w:t>
      </w:r>
      <w:bookmarkEnd w:id="21"/>
    </w:p>
    <w:p w14:paraId="5899EF0E" w14:textId="44171420" w:rsidR="004C47C5" w:rsidRPr="00122452" w:rsidRDefault="004C47C5" w:rsidP="00CE70BD">
      <w:pPr>
        <w:pStyle w:val="affa"/>
        <w:numPr>
          <w:ilvl w:val="1"/>
          <w:numId w:val="11"/>
        </w:numPr>
        <w:spacing w:before="120" w:after="120"/>
        <w:ind w:left="992" w:hanging="709"/>
        <w:rPr>
          <w:rFonts w:ascii="Times New Roman" w:hAnsi="Times New Roman" w:cs="Times New Roman"/>
          <w:lang w:eastAsia="en-US"/>
        </w:rPr>
      </w:pPr>
      <w:r w:rsidRPr="00122452">
        <w:rPr>
          <w:rFonts w:ascii="Times New Roman" w:hAnsi="Times New Roman" w:cs="Times New Roman"/>
          <w:sz w:val="24"/>
          <w:szCs w:val="24"/>
        </w:rPr>
        <w:t>Общество вправе осуществлять размещение дополнительных акций и иных эмиссионных ценных бумаг способами, предусмотренными законодательством</w:t>
      </w:r>
      <w:r w:rsidR="00F712A6" w:rsidRPr="00122452">
        <w:rPr>
          <w:rFonts w:ascii="Times New Roman" w:hAnsi="Times New Roman" w:cs="Times New Roman"/>
          <w:sz w:val="24"/>
          <w:szCs w:val="24"/>
        </w:rPr>
        <w:t xml:space="preserve"> РФ</w:t>
      </w:r>
      <w:r w:rsidRPr="00122452">
        <w:rPr>
          <w:rFonts w:ascii="Times New Roman" w:hAnsi="Times New Roman" w:cs="Times New Roman"/>
          <w:sz w:val="24"/>
          <w:szCs w:val="24"/>
        </w:rPr>
        <w:t>, в том числе путем открытой подписки.</w:t>
      </w:r>
    </w:p>
    <w:p w14:paraId="2474C6C0" w14:textId="77777777" w:rsidR="006C7676" w:rsidRPr="00122452" w:rsidRDefault="006C7676" w:rsidP="00090B31">
      <w:pPr>
        <w:pStyle w:val="affa"/>
        <w:numPr>
          <w:ilvl w:val="1"/>
          <w:numId w:val="11"/>
        </w:numPr>
        <w:tabs>
          <w:tab w:val="left" w:pos="993"/>
          <w:tab w:val="left" w:pos="1843"/>
        </w:tabs>
        <w:suppressAutoHyphens w:val="0"/>
        <w:autoSpaceDE w:val="0"/>
        <w:autoSpaceDN w:val="0"/>
        <w:adjustRightInd w:val="0"/>
        <w:spacing w:before="120" w:after="120"/>
        <w:ind w:left="993" w:hanging="682"/>
        <w:rPr>
          <w:rFonts w:ascii="Times New Roman" w:hAnsi="Times New Roman" w:cs="Times New Roman"/>
          <w:b/>
          <w:sz w:val="24"/>
          <w:szCs w:val="24"/>
        </w:rPr>
      </w:pPr>
      <w:r w:rsidRPr="00122452">
        <w:rPr>
          <w:rFonts w:ascii="Times New Roman" w:hAnsi="Times New Roman" w:cs="Times New Roman"/>
          <w:b/>
          <w:sz w:val="24"/>
          <w:szCs w:val="24"/>
        </w:rPr>
        <w:t>Приобретение Обществом размещенных акций</w:t>
      </w:r>
    </w:p>
    <w:p w14:paraId="2EF98559" w14:textId="77777777" w:rsidR="00295B4A" w:rsidRPr="00122452" w:rsidRDefault="00E845CD" w:rsidP="00BC0B38">
      <w:pPr>
        <w:pStyle w:val="affa"/>
        <w:numPr>
          <w:ilvl w:val="2"/>
          <w:numId w:val="11"/>
        </w:numPr>
        <w:tabs>
          <w:tab w:val="left" w:pos="993"/>
          <w:tab w:val="left" w:pos="1560"/>
        </w:tabs>
        <w:suppressAutoHyphens w:val="0"/>
        <w:autoSpaceDE w:val="0"/>
        <w:autoSpaceDN w:val="0"/>
        <w:adjustRightInd w:val="0"/>
        <w:ind w:left="1560" w:hanging="1276"/>
        <w:rPr>
          <w:rFonts w:ascii="Times New Roman" w:hAnsi="Times New Roman" w:cs="Times New Roman"/>
          <w:sz w:val="24"/>
          <w:szCs w:val="24"/>
        </w:rPr>
      </w:pPr>
      <w:r w:rsidRPr="00122452">
        <w:rPr>
          <w:rFonts w:ascii="Times New Roman" w:hAnsi="Times New Roman" w:cs="Times New Roman"/>
          <w:sz w:val="24"/>
          <w:szCs w:val="24"/>
        </w:rPr>
        <w:t>Общество вправе приобретать размещенные им акции</w:t>
      </w:r>
      <w:r w:rsidR="00295B4A" w:rsidRPr="00122452">
        <w:rPr>
          <w:rFonts w:ascii="Times New Roman" w:hAnsi="Times New Roman" w:cs="Times New Roman"/>
          <w:sz w:val="24"/>
          <w:szCs w:val="24"/>
        </w:rPr>
        <w:t>:</w:t>
      </w:r>
    </w:p>
    <w:p w14:paraId="357D79C1" w14:textId="0C1F9527" w:rsidR="00D70FB9" w:rsidRPr="00122452" w:rsidRDefault="00D70FB9" w:rsidP="0047162A">
      <w:pPr>
        <w:numPr>
          <w:ilvl w:val="1"/>
          <w:numId w:val="8"/>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по решению Общего собрания акционеров</w:t>
      </w:r>
      <w:r w:rsidR="006E3051"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 xml:space="preserve"> об уменьшении уставного капитала путем приобретения </w:t>
      </w:r>
      <w:r w:rsidR="00901201" w:rsidRPr="00122452">
        <w:rPr>
          <w:rFonts w:ascii="Times New Roman" w:hAnsi="Times New Roman" w:cs="Times New Roman"/>
          <w:sz w:val="24"/>
          <w:szCs w:val="24"/>
        </w:rPr>
        <w:t xml:space="preserve">и погашения </w:t>
      </w:r>
      <w:r w:rsidRPr="00122452">
        <w:rPr>
          <w:rFonts w:ascii="Times New Roman" w:hAnsi="Times New Roman" w:cs="Times New Roman"/>
          <w:sz w:val="24"/>
          <w:szCs w:val="24"/>
        </w:rPr>
        <w:t xml:space="preserve">части размещенных акций в целях сокращения их общего количества; </w:t>
      </w:r>
    </w:p>
    <w:p w14:paraId="29B4B376" w14:textId="676678CF" w:rsidR="000F6629" w:rsidRPr="00122452" w:rsidRDefault="00D70FB9" w:rsidP="0047162A">
      <w:pPr>
        <w:numPr>
          <w:ilvl w:val="1"/>
          <w:numId w:val="8"/>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по решению Совета директоров</w:t>
      </w:r>
      <w:r w:rsidR="001B5C47"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 xml:space="preserve">. </w:t>
      </w:r>
    </w:p>
    <w:p w14:paraId="70DE1640" w14:textId="1CF39949" w:rsidR="00332509" w:rsidRPr="00122452" w:rsidRDefault="006C06A6" w:rsidP="00090B31">
      <w:pPr>
        <w:pStyle w:val="affa"/>
        <w:numPr>
          <w:ilvl w:val="0"/>
          <w:numId w:val="9"/>
        </w:numPr>
        <w:suppressAutoHyphens w:val="0"/>
        <w:autoSpaceDE w:val="0"/>
        <w:autoSpaceDN w:val="0"/>
        <w:adjustRightInd w:val="0"/>
        <w:spacing w:before="360"/>
        <w:ind w:left="357" w:hanging="357"/>
        <w:jc w:val="center"/>
        <w:outlineLvl w:val="0"/>
        <w:rPr>
          <w:rFonts w:ascii="Times New Roman" w:hAnsi="Times New Roman" w:cs="Times New Roman"/>
          <w:b/>
          <w:sz w:val="24"/>
          <w:szCs w:val="24"/>
        </w:rPr>
      </w:pPr>
      <w:bookmarkStart w:id="22" w:name="_Toc9853247"/>
      <w:bookmarkStart w:id="23" w:name="_Toc196487722"/>
      <w:r w:rsidRPr="00122452">
        <w:rPr>
          <w:rFonts w:ascii="Times New Roman" w:hAnsi="Times New Roman" w:cs="Times New Roman"/>
          <w:b/>
          <w:sz w:val="24"/>
          <w:szCs w:val="24"/>
        </w:rPr>
        <w:t>ПРАВА АКЦИОНЕРОВ</w:t>
      </w:r>
      <w:r w:rsidR="00A153F8" w:rsidRPr="00122452">
        <w:rPr>
          <w:rFonts w:ascii="Times New Roman" w:hAnsi="Times New Roman" w:cs="Times New Roman"/>
          <w:b/>
          <w:sz w:val="24"/>
          <w:szCs w:val="24"/>
        </w:rPr>
        <w:t xml:space="preserve"> ОБЩЕСТВА</w:t>
      </w:r>
      <w:bookmarkEnd w:id="22"/>
      <w:bookmarkEnd w:id="23"/>
      <w:r w:rsidR="00A372B5" w:rsidRPr="00122452">
        <w:rPr>
          <w:rFonts w:ascii="Times New Roman" w:hAnsi="Times New Roman" w:cs="Times New Roman"/>
        </w:rPr>
        <w:t xml:space="preserve"> </w:t>
      </w:r>
    </w:p>
    <w:p w14:paraId="4F211D3D" w14:textId="6A37822A" w:rsidR="00E24115" w:rsidRPr="00122452" w:rsidRDefault="004D1A0A" w:rsidP="00E23750">
      <w:pPr>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lang w:eastAsia="ru-RU"/>
        </w:rPr>
        <w:t>Каждая обыкновенная акция Общества пред</w:t>
      </w:r>
      <w:r w:rsidR="007C29C5">
        <w:rPr>
          <w:rFonts w:ascii="Times New Roman" w:hAnsi="Times New Roman" w:cs="Times New Roman"/>
          <w:sz w:val="24"/>
          <w:szCs w:val="24"/>
          <w:lang w:eastAsia="ru-RU"/>
        </w:rPr>
        <w:t>о</w:t>
      </w:r>
      <w:r w:rsidRPr="00122452">
        <w:rPr>
          <w:rFonts w:ascii="Times New Roman" w:hAnsi="Times New Roman" w:cs="Times New Roman"/>
          <w:sz w:val="24"/>
          <w:szCs w:val="24"/>
          <w:lang w:eastAsia="ru-RU"/>
        </w:rPr>
        <w:t xml:space="preserve">ставляет акционеру </w:t>
      </w:r>
      <w:r w:rsidR="00EB5001">
        <w:rPr>
          <w:rFonts w:ascii="Times New Roman" w:hAnsi="Times New Roman" w:cs="Times New Roman"/>
          <w:sz w:val="24"/>
          <w:szCs w:val="24"/>
          <w:lang w:eastAsia="ru-RU"/>
        </w:rPr>
        <w:t>–</w:t>
      </w:r>
      <w:r w:rsidRPr="00122452">
        <w:rPr>
          <w:rFonts w:ascii="Times New Roman" w:hAnsi="Times New Roman" w:cs="Times New Roman"/>
          <w:sz w:val="24"/>
          <w:szCs w:val="24"/>
          <w:lang w:eastAsia="ru-RU"/>
        </w:rPr>
        <w:t xml:space="preserve"> ее</w:t>
      </w:r>
      <w:r w:rsidR="00EB5001">
        <w:rPr>
          <w:rFonts w:ascii="Times New Roman" w:hAnsi="Times New Roman" w:cs="Times New Roman"/>
          <w:sz w:val="24"/>
          <w:szCs w:val="24"/>
          <w:lang w:eastAsia="ru-RU"/>
        </w:rPr>
        <w:t xml:space="preserve"> </w:t>
      </w:r>
      <w:r w:rsidRPr="00122452">
        <w:rPr>
          <w:rFonts w:ascii="Times New Roman" w:hAnsi="Times New Roman" w:cs="Times New Roman"/>
          <w:sz w:val="24"/>
          <w:szCs w:val="24"/>
          <w:lang w:eastAsia="ru-RU"/>
        </w:rPr>
        <w:t>владельцу</w:t>
      </w:r>
      <w:r w:rsidR="00416314" w:rsidRPr="00122452">
        <w:rPr>
          <w:rFonts w:ascii="Times New Roman" w:hAnsi="Times New Roman" w:cs="Times New Roman"/>
          <w:sz w:val="24"/>
          <w:szCs w:val="24"/>
          <w:lang w:eastAsia="ru-RU"/>
        </w:rPr>
        <w:t xml:space="preserve"> </w:t>
      </w:r>
      <w:r w:rsidRPr="00122452">
        <w:rPr>
          <w:rFonts w:ascii="Times New Roman" w:hAnsi="Times New Roman" w:cs="Times New Roman"/>
          <w:sz w:val="24"/>
          <w:szCs w:val="24"/>
          <w:lang w:eastAsia="ru-RU"/>
        </w:rPr>
        <w:t xml:space="preserve">одинаковый объем прав. </w:t>
      </w:r>
    </w:p>
    <w:p w14:paraId="13087AA2" w14:textId="7BA630BA" w:rsidR="004D1A0A" w:rsidRPr="00122452" w:rsidRDefault="004D1A0A" w:rsidP="00CE70BD">
      <w:pPr>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lang w:eastAsia="ru-RU"/>
        </w:rPr>
        <w:lastRenderedPageBreak/>
        <w:t>Владельцы обыкновенных акций Общества обладают следующими правами</w:t>
      </w:r>
      <w:r w:rsidRPr="00122452">
        <w:rPr>
          <w:rFonts w:ascii="Times New Roman" w:hAnsi="Times New Roman" w:cs="Times New Roman"/>
          <w:sz w:val="24"/>
          <w:szCs w:val="24"/>
        </w:rPr>
        <w:t>:</w:t>
      </w:r>
      <w:r w:rsidR="00277F7F" w:rsidRPr="00277F7F">
        <w:rPr>
          <w:rStyle w:val="affe"/>
          <w:rFonts w:ascii="Times New Roman" w:hAnsi="Times New Roman"/>
          <w:sz w:val="24"/>
          <w:szCs w:val="24"/>
          <w:lang w:eastAsia="ru-RU"/>
        </w:rPr>
        <w:t xml:space="preserve"> </w:t>
      </w:r>
    </w:p>
    <w:p w14:paraId="4FB94AC1" w14:textId="16A270C8" w:rsidR="00B04C4A" w:rsidRPr="00122452" w:rsidRDefault="004379D5"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30FD1">
        <w:rPr>
          <w:rFonts w:ascii="Times New Roman" w:hAnsi="Times New Roman" w:cs="Times New Roman"/>
          <w:sz w:val="24"/>
          <w:szCs w:val="24"/>
        </w:rPr>
        <w:t xml:space="preserve">участвовать в заседании Общего собрания акционеров Общества или заочном голосовании лично или через представителей </w:t>
      </w:r>
      <w:r w:rsidRPr="00130FD1">
        <w:rPr>
          <w:rFonts w:ascii="Times New Roman" w:hAnsi="Times New Roman" w:cs="Times New Roman"/>
          <w:sz w:val="24"/>
          <w:szCs w:val="24"/>
          <w:lang w:eastAsia="ru-RU"/>
        </w:rPr>
        <w:t>с правом голоса по всем вопросам его компетенции</w:t>
      </w:r>
      <w:r w:rsidR="00B04C4A" w:rsidRPr="00122452">
        <w:rPr>
          <w:rFonts w:ascii="Times New Roman" w:hAnsi="Times New Roman" w:cs="Times New Roman"/>
          <w:sz w:val="24"/>
          <w:szCs w:val="24"/>
          <w:lang w:eastAsia="ru-RU"/>
        </w:rPr>
        <w:t>;</w:t>
      </w:r>
    </w:p>
    <w:p w14:paraId="1275BE22" w14:textId="2DD367F2"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вносить предложения в повестку дня Общего собрания акционеров</w:t>
      </w:r>
      <w:r w:rsidR="001D06C5"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 xml:space="preserve"> в порядке, предусмотренном законодательством </w:t>
      </w:r>
      <w:r w:rsidR="001D06C5" w:rsidRPr="00122452">
        <w:rPr>
          <w:rFonts w:ascii="Times New Roman" w:hAnsi="Times New Roman" w:cs="Times New Roman"/>
          <w:sz w:val="24"/>
          <w:szCs w:val="24"/>
        </w:rPr>
        <w:t>РФ</w:t>
      </w:r>
      <w:r w:rsidRPr="00122452">
        <w:rPr>
          <w:rFonts w:ascii="Times New Roman" w:hAnsi="Times New Roman" w:cs="Times New Roman"/>
          <w:sz w:val="24"/>
          <w:szCs w:val="24"/>
        </w:rPr>
        <w:t xml:space="preserve"> и настоящим Уставом; </w:t>
      </w:r>
    </w:p>
    <w:p w14:paraId="4A0BE708" w14:textId="208706EF"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 xml:space="preserve">получать информацию о деятельности Общества и знакомиться с документами Общества в соответствии со статьей 91 </w:t>
      </w:r>
      <w:r w:rsidR="00E56BB4" w:rsidRPr="00122452">
        <w:rPr>
          <w:rFonts w:ascii="Times New Roman" w:hAnsi="Times New Roman" w:cs="Times New Roman"/>
          <w:sz w:val="24"/>
          <w:szCs w:val="24"/>
        </w:rPr>
        <w:t>ФЗ</w:t>
      </w:r>
      <w:r w:rsidRPr="00122452">
        <w:rPr>
          <w:rFonts w:ascii="Times New Roman" w:hAnsi="Times New Roman" w:cs="Times New Roman"/>
          <w:sz w:val="24"/>
          <w:szCs w:val="24"/>
        </w:rPr>
        <w:t xml:space="preserve"> «Об акционерных обществах», иными нормативными правовыми актами </w:t>
      </w:r>
      <w:r w:rsidR="00E56BB4" w:rsidRPr="00122452">
        <w:rPr>
          <w:rFonts w:ascii="Times New Roman" w:hAnsi="Times New Roman" w:cs="Times New Roman"/>
          <w:sz w:val="24"/>
          <w:szCs w:val="24"/>
        </w:rPr>
        <w:t>РФ</w:t>
      </w:r>
      <w:r w:rsidRPr="00122452">
        <w:rPr>
          <w:rFonts w:ascii="Times New Roman" w:hAnsi="Times New Roman" w:cs="Times New Roman"/>
          <w:sz w:val="24"/>
          <w:szCs w:val="24"/>
        </w:rPr>
        <w:t xml:space="preserve"> и настоящим Уставом; </w:t>
      </w:r>
    </w:p>
    <w:p w14:paraId="45AAFF17" w14:textId="77777777"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получать дивиденды, объявленные Обществом;</w:t>
      </w:r>
    </w:p>
    <w:p w14:paraId="4C08DF62" w14:textId="2FB8EF2C"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преимущественного приобретения размещаемых посредством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 в соответствии с Ф</w:t>
      </w:r>
      <w:r w:rsidR="00E56BB4" w:rsidRPr="00122452">
        <w:rPr>
          <w:rFonts w:ascii="Times New Roman" w:hAnsi="Times New Roman" w:cs="Times New Roman"/>
          <w:sz w:val="24"/>
          <w:szCs w:val="24"/>
        </w:rPr>
        <w:t xml:space="preserve">З </w:t>
      </w:r>
      <w:r w:rsidRPr="00122452">
        <w:rPr>
          <w:rFonts w:ascii="Times New Roman" w:hAnsi="Times New Roman" w:cs="Times New Roman"/>
          <w:sz w:val="24"/>
          <w:szCs w:val="24"/>
        </w:rPr>
        <w:t>«Об акционерных обществах»;</w:t>
      </w:r>
    </w:p>
    <w:p w14:paraId="0B6E9E21" w14:textId="77777777"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в случае ликвидации Общества получать часть его имущества;</w:t>
      </w:r>
    </w:p>
    <w:p w14:paraId="2DB4FE34" w14:textId="292F37E8"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 xml:space="preserve">осуществлять иные права, предусмотренные законодательством </w:t>
      </w:r>
      <w:r w:rsidR="00E56BB4" w:rsidRPr="00122452">
        <w:rPr>
          <w:rFonts w:ascii="Times New Roman" w:hAnsi="Times New Roman" w:cs="Times New Roman"/>
          <w:sz w:val="24"/>
          <w:szCs w:val="24"/>
        </w:rPr>
        <w:t>РФ</w:t>
      </w:r>
      <w:r w:rsidRPr="00122452">
        <w:rPr>
          <w:rFonts w:ascii="Times New Roman" w:hAnsi="Times New Roman" w:cs="Times New Roman"/>
          <w:sz w:val="24"/>
          <w:szCs w:val="24"/>
        </w:rPr>
        <w:t xml:space="preserve"> и настоящим Уставом.</w:t>
      </w:r>
    </w:p>
    <w:p w14:paraId="178496CA" w14:textId="4DAB3E26" w:rsidR="00847C0E" w:rsidRPr="003520B6" w:rsidRDefault="008E31F3" w:rsidP="00CE70BD">
      <w:pPr>
        <w:pStyle w:val="affa"/>
        <w:numPr>
          <w:ilvl w:val="1"/>
          <w:numId w:val="9"/>
        </w:numPr>
        <w:tabs>
          <w:tab w:val="left" w:pos="426"/>
          <w:tab w:val="left" w:pos="993"/>
        </w:tabs>
        <w:suppressAutoHyphens w:val="0"/>
        <w:autoSpaceDE w:val="0"/>
        <w:autoSpaceDN w:val="0"/>
        <w:adjustRightInd w:val="0"/>
        <w:spacing w:before="120" w:after="120"/>
        <w:ind w:left="993" w:hanging="709"/>
        <w:rPr>
          <w:rFonts w:ascii="Times New Roman" w:hAnsi="Times New Roman" w:cs="Times New Roman"/>
          <w:i/>
          <w:sz w:val="24"/>
          <w:szCs w:val="24"/>
        </w:rPr>
      </w:pPr>
      <w:r w:rsidRPr="00122452">
        <w:rPr>
          <w:rFonts w:ascii="Times New Roman" w:hAnsi="Times New Roman" w:cs="Times New Roman"/>
          <w:sz w:val="24"/>
          <w:szCs w:val="24"/>
        </w:rPr>
        <w:t xml:space="preserve">Акционеры </w:t>
      </w:r>
      <w:r w:rsidR="00E23750">
        <w:rPr>
          <w:rFonts w:ascii="Times New Roman" w:hAnsi="Times New Roman" w:cs="Times New Roman"/>
          <w:sz w:val="24"/>
          <w:szCs w:val="24"/>
        </w:rPr>
        <w:t>–</w:t>
      </w:r>
      <w:r w:rsidRPr="00122452">
        <w:rPr>
          <w:rFonts w:ascii="Times New Roman" w:hAnsi="Times New Roman" w:cs="Times New Roman"/>
          <w:sz w:val="24"/>
          <w:szCs w:val="24"/>
        </w:rPr>
        <w:t xml:space="preserve"> владельцы</w:t>
      </w:r>
      <w:r w:rsidR="00E23750">
        <w:rPr>
          <w:rFonts w:ascii="Times New Roman" w:hAnsi="Times New Roman" w:cs="Times New Roman"/>
          <w:sz w:val="24"/>
          <w:szCs w:val="24"/>
        </w:rPr>
        <w:t xml:space="preserve"> </w:t>
      </w:r>
      <w:r w:rsidRPr="00122452">
        <w:rPr>
          <w:rFonts w:ascii="Times New Roman" w:hAnsi="Times New Roman" w:cs="Times New Roman"/>
          <w:sz w:val="24"/>
          <w:szCs w:val="24"/>
        </w:rPr>
        <w:t xml:space="preserve">голосующих акций вправе требовать выкупа Обществом всех или части </w:t>
      </w:r>
      <w:r w:rsidRPr="003520B6">
        <w:rPr>
          <w:rFonts w:ascii="Times New Roman" w:hAnsi="Times New Roman" w:cs="Times New Roman"/>
          <w:sz w:val="24"/>
          <w:szCs w:val="24"/>
        </w:rPr>
        <w:t>принадлежащих им акций в случаях и на условиях, установленных законодательством</w:t>
      </w:r>
      <w:r w:rsidR="00ED5462" w:rsidRPr="003520B6">
        <w:rPr>
          <w:rFonts w:ascii="Times New Roman" w:hAnsi="Times New Roman" w:cs="Times New Roman"/>
          <w:sz w:val="24"/>
          <w:szCs w:val="24"/>
        </w:rPr>
        <w:t xml:space="preserve"> РФ</w:t>
      </w:r>
      <w:r w:rsidRPr="003520B6">
        <w:rPr>
          <w:rFonts w:ascii="Times New Roman" w:hAnsi="Times New Roman" w:cs="Times New Roman"/>
          <w:sz w:val="24"/>
          <w:szCs w:val="24"/>
        </w:rPr>
        <w:t xml:space="preserve">. </w:t>
      </w:r>
    </w:p>
    <w:p w14:paraId="6FC30822" w14:textId="0691D4A4" w:rsidR="00D6484B" w:rsidRPr="00122452" w:rsidRDefault="00D6484B" w:rsidP="00090B31">
      <w:pPr>
        <w:pStyle w:val="1"/>
        <w:numPr>
          <w:ilvl w:val="0"/>
          <w:numId w:val="9"/>
        </w:numPr>
        <w:spacing w:before="360" w:after="0"/>
        <w:ind w:left="357" w:hanging="357"/>
        <w:rPr>
          <w:u w:val="none"/>
        </w:rPr>
      </w:pPr>
      <w:bookmarkStart w:id="24" w:name="_Toc9853248"/>
      <w:bookmarkStart w:id="25" w:name="_Toc196487723"/>
      <w:r w:rsidRPr="003520B6">
        <w:rPr>
          <w:u w:val="none"/>
        </w:rPr>
        <w:t>ДИВИДЕНДЫ</w:t>
      </w:r>
      <w:r w:rsidR="0013422B" w:rsidRPr="003520B6">
        <w:rPr>
          <w:u w:val="none"/>
          <w:lang w:val="en-US"/>
        </w:rPr>
        <w:t xml:space="preserve"> </w:t>
      </w:r>
      <w:r w:rsidR="0013422B" w:rsidRPr="00122452">
        <w:rPr>
          <w:u w:val="none"/>
        </w:rPr>
        <w:t>ОБЩЕСТВА</w:t>
      </w:r>
      <w:bookmarkEnd w:id="24"/>
      <w:bookmarkEnd w:id="25"/>
    </w:p>
    <w:p w14:paraId="281BFE15" w14:textId="10E4AF1E" w:rsidR="00D272A3" w:rsidRPr="00122452" w:rsidRDefault="00D272A3" w:rsidP="00E23750">
      <w:pPr>
        <w:pStyle w:val="affa"/>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Общество по результатам первого квартала, полугодия, </w:t>
      </w:r>
      <w:r w:rsidR="00CA043B">
        <w:rPr>
          <w:rFonts w:ascii="Times New Roman" w:hAnsi="Times New Roman" w:cs="Times New Roman"/>
          <w:sz w:val="24"/>
          <w:szCs w:val="24"/>
        </w:rPr>
        <w:t>9 (Д</w:t>
      </w:r>
      <w:r w:rsidRPr="00122452">
        <w:rPr>
          <w:rFonts w:ascii="Times New Roman" w:hAnsi="Times New Roman" w:cs="Times New Roman"/>
          <w:sz w:val="24"/>
          <w:szCs w:val="24"/>
        </w:rPr>
        <w:t>евяти</w:t>
      </w:r>
      <w:r w:rsidR="00CA043B">
        <w:rPr>
          <w:rFonts w:ascii="Times New Roman" w:hAnsi="Times New Roman" w:cs="Times New Roman"/>
          <w:sz w:val="24"/>
          <w:szCs w:val="24"/>
        </w:rPr>
        <w:t>)</w:t>
      </w:r>
      <w:r w:rsidRPr="00122452">
        <w:rPr>
          <w:rFonts w:ascii="Times New Roman" w:hAnsi="Times New Roman" w:cs="Times New Roman"/>
          <w:sz w:val="24"/>
          <w:szCs w:val="24"/>
        </w:rPr>
        <w:t xml:space="preserve"> месяцев отчетного года и (или) по результатам отчетного года вправе принимать решение (объявлять) о</w:t>
      </w:r>
      <w:r w:rsidR="0029574C">
        <w:rPr>
          <w:rFonts w:ascii="Times New Roman" w:hAnsi="Times New Roman" w:cs="Times New Roman"/>
          <w:sz w:val="24"/>
          <w:szCs w:val="24"/>
        </w:rPr>
        <w:t xml:space="preserve"> </w:t>
      </w:r>
      <w:r w:rsidRPr="00122452">
        <w:rPr>
          <w:rFonts w:ascii="Times New Roman" w:hAnsi="Times New Roman" w:cs="Times New Roman"/>
          <w:sz w:val="24"/>
          <w:szCs w:val="24"/>
        </w:rPr>
        <w:t xml:space="preserve">выплате дивидендов по размещенным акциям, если иное не установлено </w:t>
      </w:r>
      <w:r w:rsidR="00723A0A" w:rsidRPr="00122452">
        <w:rPr>
          <w:rFonts w:ascii="Times New Roman" w:hAnsi="Times New Roman" w:cs="Times New Roman"/>
          <w:sz w:val="24"/>
          <w:szCs w:val="24"/>
        </w:rPr>
        <w:t>ФЗ</w:t>
      </w:r>
      <w:r w:rsidR="00E23750">
        <w:rPr>
          <w:rFonts w:ascii="Times New Roman" w:hAnsi="Times New Roman" w:cs="Times New Roman"/>
          <w:sz w:val="24"/>
          <w:szCs w:val="24"/>
        </w:rPr>
        <w:t> </w:t>
      </w:r>
      <w:r w:rsidRPr="00122452">
        <w:rPr>
          <w:rFonts w:ascii="Times New Roman" w:hAnsi="Times New Roman" w:cs="Times New Roman"/>
          <w:sz w:val="24"/>
          <w:szCs w:val="24"/>
        </w:rPr>
        <w:t>«Об</w:t>
      </w:r>
      <w:r w:rsidR="00E23750">
        <w:rPr>
          <w:rFonts w:ascii="Times New Roman" w:hAnsi="Times New Roman" w:cs="Times New Roman"/>
          <w:sz w:val="24"/>
          <w:szCs w:val="24"/>
        </w:rPr>
        <w:t> </w:t>
      </w:r>
      <w:r w:rsidRPr="00122452">
        <w:rPr>
          <w:rFonts w:ascii="Times New Roman" w:hAnsi="Times New Roman" w:cs="Times New Roman"/>
          <w:sz w:val="24"/>
          <w:szCs w:val="24"/>
        </w:rPr>
        <w:t xml:space="preserve">акционерных обществах». Решение о выплате (объявлении) дивидендов по результатам первого квартала, полугодия, </w:t>
      </w:r>
      <w:r w:rsidR="00CA043B">
        <w:rPr>
          <w:rFonts w:ascii="Times New Roman" w:hAnsi="Times New Roman" w:cs="Times New Roman"/>
          <w:sz w:val="24"/>
          <w:szCs w:val="24"/>
        </w:rPr>
        <w:t>9 (Д</w:t>
      </w:r>
      <w:r w:rsidRPr="00122452">
        <w:rPr>
          <w:rFonts w:ascii="Times New Roman" w:hAnsi="Times New Roman" w:cs="Times New Roman"/>
          <w:sz w:val="24"/>
          <w:szCs w:val="24"/>
        </w:rPr>
        <w:t>евяти</w:t>
      </w:r>
      <w:r w:rsidR="00CA043B">
        <w:rPr>
          <w:rFonts w:ascii="Times New Roman" w:hAnsi="Times New Roman" w:cs="Times New Roman"/>
          <w:sz w:val="24"/>
          <w:szCs w:val="24"/>
        </w:rPr>
        <w:t>)</w:t>
      </w:r>
      <w:r w:rsidRPr="00122452">
        <w:rPr>
          <w:rFonts w:ascii="Times New Roman" w:hAnsi="Times New Roman" w:cs="Times New Roman"/>
          <w:sz w:val="24"/>
          <w:szCs w:val="24"/>
        </w:rPr>
        <w:t xml:space="preserve"> месяцев отчетного года м</w:t>
      </w:r>
      <w:r w:rsidR="000026D0">
        <w:rPr>
          <w:rFonts w:ascii="Times New Roman" w:hAnsi="Times New Roman" w:cs="Times New Roman"/>
          <w:sz w:val="24"/>
          <w:szCs w:val="24"/>
        </w:rPr>
        <w:t>ожет быть принято в течение 3 (Т</w:t>
      </w:r>
      <w:r w:rsidRPr="00122452">
        <w:rPr>
          <w:rFonts w:ascii="Times New Roman" w:hAnsi="Times New Roman" w:cs="Times New Roman"/>
          <w:sz w:val="24"/>
          <w:szCs w:val="24"/>
        </w:rPr>
        <w:t>рех) месяцев после окончания соответствующего периода.</w:t>
      </w:r>
    </w:p>
    <w:p w14:paraId="54EF3DAD" w14:textId="77777777" w:rsidR="00A45C05" w:rsidRPr="00122452" w:rsidRDefault="00A45C05" w:rsidP="00CE70BD">
      <w:pPr>
        <w:pStyle w:val="affa"/>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Общество обязано выплатить объявленные по акциям каждой категории (типа) дивиденды, если </w:t>
      </w:r>
      <w:hyperlink r:id="rId8" w:history="1">
        <w:r w:rsidRPr="00122452">
          <w:rPr>
            <w:rFonts w:ascii="Times New Roman" w:hAnsi="Times New Roman" w:cs="Times New Roman"/>
            <w:sz w:val="24"/>
            <w:szCs w:val="24"/>
          </w:rPr>
          <w:t>иное</w:t>
        </w:r>
      </w:hyperlink>
      <w:r w:rsidRPr="00122452">
        <w:rPr>
          <w:rFonts w:ascii="Times New Roman" w:hAnsi="Times New Roman" w:cs="Times New Roman"/>
          <w:sz w:val="24"/>
          <w:szCs w:val="24"/>
        </w:rPr>
        <w:t xml:space="preserve"> не предусмотрено ФЗ «Об акционерных обществах».</w:t>
      </w:r>
    </w:p>
    <w:p w14:paraId="791DEBB6" w14:textId="66EB2F9D" w:rsidR="00D272A3" w:rsidRPr="00122452" w:rsidRDefault="00D272A3" w:rsidP="00CE70BD">
      <w:pPr>
        <w:pStyle w:val="affa"/>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Источником выплаты дивидендов является прибыль Общества после налогообложения (чистая прибыль Общества). Чистая прибыль Общества определяется по данным бухгалтерской (финансовой) отчетности Общества. Дивиденды выплачиваются денежными средствами и (или), если соответствующее решение принято Общим собранием акционеров</w:t>
      </w:r>
      <w:r w:rsidR="00D036FD">
        <w:rPr>
          <w:rFonts w:ascii="Times New Roman" w:hAnsi="Times New Roman" w:cs="Times New Roman"/>
          <w:sz w:val="24"/>
          <w:szCs w:val="24"/>
        </w:rPr>
        <w:t xml:space="preserve"> Общества</w:t>
      </w:r>
      <w:r w:rsidRPr="00122452">
        <w:rPr>
          <w:rFonts w:ascii="Times New Roman" w:hAnsi="Times New Roman" w:cs="Times New Roman"/>
          <w:sz w:val="24"/>
          <w:szCs w:val="24"/>
        </w:rPr>
        <w:t>, иным имуществом.</w:t>
      </w:r>
    </w:p>
    <w:p w14:paraId="664D8D4B" w14:textId="4C4AD2ED" w:rsidR="002C28E4" w:rsidRPr="007E4AD3" w:rsidRDefault="0035177C" w:rsidP="007E4AD3">
      <w:pPr>
        <w:pStyle w:val="affa"/>
        <w:numPr>
          <w:ilvl w:val="1"/>
          <w:numId w:val="9"/>
        </w:numPr>
        <w:ind w:hanging="644"/>
      </w:pPr>
      <w:r w:rsidRPr="007E4AD3">
        <w:rPr>
          <w:rFonts w:ascii="Times New Roman" w:hAnsi="Times New Roman" w:cs="Times New Roman"/>
          <w:sz w:val="24"/>
          <w:szCs w:val="24"/>
        </w:rPr>
        <w:t>Выплата акционерам, которые имеют право на получение дивидендов и зарегистрированы в реестре акционеров Общества, объявленных дивидендов в денежной форме может быть приостановлена Обществом в порядке и на условиях, предусмотренных ФЗ «Об акционерных обществах».</w:t>
      </w:r>
    </w:p>
    <w:p w14:paraId="7806C1EE" w14:textId="2D2EE8BC" w:rsidR="00A45C05" w:rsidRPr="00122452" w:rsidRDefault="00A45C05" w:rsidP="00090B31">
      <w:pPr>
        <w:pStyle w:val="1"/>
        <w:numPr>
          <w:ilvl w:val="0"/>
          <w:numId w:val="9"/>
        </w:numPr>
        <w:spacing w:before="360" w:after="0"/>
        <w:ind w:left="357" w:hanging="357"/>
        <w:rPr>
          <w:u w:val="none"/>
        </w:rPr>
      </w:pPr>
      <w:bookmarkStart w:id="26" w:name="_Toc5380273"/>
      <w:bookmarkStart w:id="27" w:name="_Toc5381913"/>
      <w:bookmarkStart w:id="28" w:name="_Toc9853249"/>
      <w:bookmarkStart w:id="29" w:name="_Toc196487724"/>
      <w:bookmarkEnd w:id="26"/>
      <w:bookmarkEnd w:id="27"/>
      <w:r w:rsidRPr="00122452">
        <w:rPr>
          <w:u w:val="none"/>
        </w:rPr>
        <w:t>ФОНДЫ ОБЩЕСТВА</w:t>
      </w:r>
      <w:bookmarkEnd w:id="28"/>
      <w:bookmarkEnd w:id="29"/>
    </w:p>
    <w:p w14:paraId="364AAF2A" w14:textId="62ADFA4E" w:rsidR="00A45C05" w:rsidRPr="00122452" w:rsidRDefault="00A45C05" w:rsidP="00090B31">
      <w:pPr>
        <w:pStyle w:val="affa"/>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В Обществе создается резервный фонд в размере </w:t>
      </w:r>
      <w:r w:rsidR="00535ECB">
        <w:rPr>
          <w:rFonts w:ascii="Times New Roman" w:hAnsi="Times New Roman" w:cs="Times New Roman"/>
          <w:sz w:val="24"/>
          <w:szCs w:val="24"/>
        </w:rPr>
        <w:t>5</w:t>
      </w:r>
      <w:r w:rsidR="00535ECB" w:rsidRPr="00122452">
        <w:rPr>
          <w:rFonts w:ascii="Times New Roman" w:hAnsi="Times New Roman" w:cs="Times New Roman"/>
          <w:sz w:val="24"/>
          <w:szCs w:val="24"/>
        </w:rPr>
        <w:t xml:space="preserve"> (</w:t>
      </w:r>
      <w:r w:rsidR="00535ECB">
        <w:rPr>
          <w:rFonts w:ascii="Times New Roman" w:hAnsi="Times New Roman" w:cs="Times New Roman"/>
          <w:sz w:val="24"/>
          <w:szCs w:val="24"/>
        </w:rPr>
        <w:t>Пяти</w:t>
      </w:r>
      <w:r w:rsidR="00535ECB" w:rsidRPr="00122452">
        <w:rPr>
          <w:rFonts w:ascii="Times New Roman" w:hAnsi="Times New Roman" w:cs="Times New Roman"/>
          <w:sz w:val="24"/>
          <w:szCs w:val="24"/>
        </w:rPr>
        <w:t>)</w:t>
      </w:r>
      <w:r w:rsidR="00535ECB" w:rsidRPr="00122452">
        <w:rPr>
          <w:rFonts w:ascii="Times New Roman" w:hAnsi="Times New Roman" w:cs="Times New Roman"/>
          <w:sz w:val="24"/>
          <w:szCs w:val="24"/>
          <w:vertAlign w:val="superscript"/>
        </w:rPr>
        <w:t xml:space="preserve"> </w:t>
      </w:r>
      <w:r w:rsidRPr="00122452">
        <w:rPr>
          <w:rFonts w:ascii="Times New Roman" w:hAnsi="Times New Roman" w:cs="Times New Roman"/>
          <w:sz w:val="24"/>
          <w:szCs w:val="24"/>
        </w:rPr>
        <w:t>процентов от уставного капитала Общества.</w:t>
      </w:r>
    </w:p>
    <w:p w14:paraId="6A2EA0B8" w14:textId="1A453F2D" w:rsidR="00A45C05" w:rsidRPr="00122452" w:rsidRDefault="00A45C05" w:rsidP="00090B31">
      <w:pPr>
        <w:pStyle w:val="affa"/>
        <w:numPr>
          <w:ilvl w:val="1"/>
          <w:numId w:val="9"/>
        </w:numPr>
        <w:tabs>
          <w:tab w:val="left" w:pos="993"/>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Величина ежегодных отчислений в резервный фонд Общества составляет </w:t>
      </w:r>
      <w:r w:rsidR="00535ECB">
        <w:rPr>
          <w:rFonts w:ascii="Times New Roman" w:hAnsi="Times New Roman" w:cs="Times New Roman"/>
          <w:sz w:val="24"/>
          <w:szCs w:val="24"/>
        </w:rPr>
        <w:t>5</w:t>
      </w:r>
      <w:r w:rsidR="00535ECB" w:rsidRPr="00122452">
        <w:rPr>
          <w:rFonts w:ascii="Times New Roman" w:hAnsi="Times New Roman" w:cs="Times New Roman"/>
          <w:sz w:val="24"/>
          <w:szCs w:val="24"/>
        </w:rPr>
        <w:t xml:space="preserve"> (</w:t>
      </w:r>
      <w:r w:rsidR="00535ECB">
        <w:rPr>
          <w:rFonts w:ascii="Times New Roman" w:hAnsi="Times New Roman" w:cs="Times New Roman"/>
          <w:sz w:val="24"/>
          <w:szCs w:val="24"/>
        </w:rPr>
        <w:t>Пять</w:t>
      </w:r>
      <w:r w:rsidR="00535ECB" w:rsidRPr="00122452">
        <w:rPr>
          <w:rFonts w:ascii="Times New Roman" w:hAnsi="Times New Roman" w:cs="Times New Roman"/>
          <w:sz w:val="24"/>
          <w:szCs w:val="24"/>
        </w:rPr>
        <w:t xml:space="preserve">) </w:t>
      </w:r>
      <w:r w:rsidRPr="00122452">
        <w:rPr>
          <w:rFonts w:ascii="Times New Roman" w:hAnsi="Times New Roman" w:cs="Times New Roman"/>
          <w:sz w:val="24"/>
          <w:szCs w:val="24"/>
        </w:rPr>
        <w:t>процентов от чистой прибыли Общества. Указанные отчисления производятся до достижения размера резервного фонда, предусмотренного настоящим Уставом.</w:t>
      </w:r>
    </w:p>
    <w:p w14:paraId="19D8911B" w14:textId="77777777" w:rsidR="00A45C05" w:rsidRPr="00122452" w:rsidRDefault="00A45C05" w:rsidP="00090B31">
      <w:pPr>
        <w:pStyle w:val="affa"/>
        <w:numPr>
          <w:ilvl w:val="1"/>
          <w:numId w:val="9"/>
        </w:numPr>
        <w:tabs>
          <w:tab w:val="left" w:pos="993"/>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Резервный фонд Общества предназначен для покрытия его убытков, а также для погашения облигаций Общества и выкупа акций Общества в случае отсутствия иных средств. Резервный фонд не может быть использован для иных целей.</w:t>
      </w:r>
    </w:p>
    <w:p w14:paraId="0FEDFE37" w14:textId="27D2A44A" w:rsidR="00730D58" w:rsidRPr="009032B1" w:rsidRDefault="00A45C05" w:rsidP="009032B1">
      <w:pPr>
        <w:pStyle w:val="affa"/>
        <w:numPr>
          <w:ilvl w:val="1"/>
          <w:numId w:val="9"/>
        </w:numPr>
        <w:tabs>
          <w:tab w:val="left" w:pos="993"/>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По решению Совета директоров Общество вправе создавать иные фонды. Состав, назначение, источники формирования и порядок использования каждого из фондов определяются Советом директоров</w:t>
      </w:r>
      <w:r w:rsidR="001B5C47"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w:t>
      </w:r>
    </w:p>
    <w:p w14:paraId="70242EFB" w14:textId="2CC31A0F" w:rsidR="00D6484B" w:rsidRPr="00122452" w:rsidRDefault="00D6484B" w:rsidP="00090B31">
      <w:pPr>
        <w:pStyle w:val="1"/>
        <w:numPr>
          <w:ilvl w:val="0"/>
          <w:numId w:val="9"/>
        </w:numPr>
        <w:spacing w:before="360" w:after="0"/>
        <w:ind w:left="357" w:hanging="357"/>
        <w:rPr>
          <w:u w:val="none"/>
        </w:rPr>
      </w:pPr>
      <w:bookmarkStart w:id="30" w:name="_Toc9853250"/>
      <w:bookmarkStart w:id="31" w:name="_Toc196487725"/>
      <w:r w:rsidRPr="00122452">
        <w:rPr>
          <w:u w:val="none"/>
        </w:rPr>
        <w:lastRenderedPageBreak/>
        <w:t>ОРГАНЫ ОБЩЕСТВА</w:t>
      </w:r>
      <w:bookmarkEnd w:id="30"/>
      <w:bookmarkEnd w:id="31"/>
    </w:p>
    <w:p w14:paraId="372B3557" w14:textId="6772499F" w:rsidR="00D30F5D" w:rsidRPr="00122452" w:rsidRDefault="0035177C" w:rsidP="00BC0B38">
      <w:pPr>
        <w:pStyle w:val="affa"/>
        <w:numPr>
          <w:ilvl w:val="1"/>
          <w:numId w:val="9"/>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 xml:space="preserve">Органами, осуществляющими управление Обществом, </w:t>
      </w:r>
      <w:r w:rsidR="00D30F5D" w:rsidRPr="00122452">
        <w:rPr>
          <w:rFonts w:ascii="Times New Roman" w:hAnsi="Times New Roman" w:cs="Times New Roman"/>
          <w:sz w:val="24"/>
          <w:szCs w:val="24"/>
        </w:rPr>
        <w:t>являются:</w:t>
      </w:r>
    </w:p>
    <w:p w14:paraId="0FAA22A6" w14:textId="1452A27A" w:rsidR="00D30F5D" w:rsidRPr="00122452" w:rsidRDefault="00D30F5D" w:rsidP="009032B1">
      <w:pPr>
        <w:numPr>
          <w:ilvl w:val="1"/>
          <w:numId w:val="8"/>
        </w:numPr>
        <w:suppressAutoHyphens w:val="0"/>
        <w:autoSpaceDE w:val="0"/>
        <w:autoSpaceDN w:val="0"/>
        <w:adjustRightInd w:val="0"/>
        <w:ind w:left="993" w:hanging="567"/>
        <w:rPr>
          <w:rFonts w:ascii="Times New Roman" w:hAnsi="Times New Roman" w:cs="Times New Roman"/>
          <w:szCs w:val="24"/>
        </w:rPr>
      </w:pPr>
      <w:r w:rsidRPr="00122452">
        <w:rPr>
          <w:rFonts w:ascii="Times New Roman" w:hAnsi="Times New Roman" w:cs="Times New Roman"/>
          <w:sz w:val="24"/>
          <w:szCs w:val="24"/>
        </w:rPr>
        <w:t>Общее собрание акционеров</w:t>
      </w:r>
      <w:r w:rsidR="000F6E7B" w:rsidRPr="00122452">
        <w:rPr>
          <w:rFonts w:ascii="Times New Roman" w:hAnsi="Times New Roman" w:cs="Times New Roman"/>
          <w:sz w:val="24"/>
          <w:szCs w:val="24"/>
        </w:rPr>
        <w:t xml:space="preserve"> Общества (далее – Общее собрание акционеров)</w:t>
      </w:r>
      <w:r w:rsidRPr="00122452">
        <w:rPr>
          <w:rFonts w:ascii="Times New Roman" w:hAnsi="Times New Roman" w:cs="Times New Roman"/>
          <w:sz w:val="24"/>
          <w:szCs w:val="24"/>
        </w:rPr>
        <w:t>;</w:t>
      </w:r>
    </w:p>
    <w:p w14:paraId="0CFFFE31" w14:textId="0FCE436C" w:rsidR="00D30F5D" w:rsidRPr="00122452" w:rsidRDefault="00D30F5D" w:rsidP="009032B1">
      <w:pPr>
        <w:numPr>
          <w:ilvl w:val="1"/>
          <w:numId w:val="8"/>
        </w:numPr>
        <w:suppressAutoHyphens w:val="0"/>
        <w:autoSpaceDE w:val="0"/>
        <w:autoSpaceDN w:val="0"/>
        <w:adjustRightInd w:val="0"/>
        <w:ind w:left="993" w:hanging="567"/>
        <w:rPr>
          <w:rFonts w:ascii="Times New Roman" w:hAnsi="Times New Roman" w:cs="Times New Roman"/>
          <w:szCs w:val="24"/>
        </w:rPr>
      </w:pPr>
      <w:r w:rsidRPr="00122452">
        <w:rPr>
          <w:rFonts w:ascii="Times New Roman" w:hAnsi="Times New Roman" w:cs="Times New Roman"/>
          <w:sz w:val="24"/>
          <w:szCs w:val="24"/>
        </w:rPr>
        <w:t>Совет директоров</w:t>
      </w:r>
      <w:r w:rsidR="000F6E7B" w:rsidRPr="00122452">
        <w:rPr>
          <w:rFonts w:ascii="Times New Roman" w:hAnsi="Times New Roman" w:cs="Times New Roman"/>
          <w:sz w:val="24"/>
          <w:szCs w:val="24"/>
        </w:rPr>
        <w:t xml:space="preserve"> Общества (далее – Совет директоров)</w:t>
      </w:r>
      <w:r w:rsidRPr="00122452">
        <w:rPr>
          <w:rFonts w:ascii="Times New Roman" w:hAnsi="Times New Roman" w:cs="Times New Roman"/>
          <w:sz w:val="24"/>
          <w:szCs w:val="24"/>
        </w:rPr>
        <w:t>;</w:t>
      </w:r>
    </w:p>
    <w:p w14:paraId="53C76701" w14:textId="44F9089D" w:rsidR="00D30F5D" w:rsidRPr="00122452" w:rsidRDefault="00D30F5D" w:rsidP="009032B1">
      <w:pPr>
        <w:numPr>
          <w:ilvl w:val="1"/>
          <w:numId w:val="8"/>
        </w:numPr>
        <w:suppressAutoHyphens w:val="0"/>
        <w:autoSpaceDE w:val="0"/>
        <w:autoSpaceDN w:val="0"/>
        <w:adjustRightInd w:val="0"/>
        <w:spacing w:after="120"/>
        <w:ind w:left="993" w:hanging="567"/>
        <w:rPr>
          <w:rFonts w:ascii="Times New Roman" w:hAnsi="Times New Roman" w:cs="Times New Roman"/>
          <w:szCs w:val="24"/>
        </w:rPr>
      </w:pPr>
      <w:r w:rsidRPr="00122452">
        <w:rPr>
          <w:rFonts w:ascii="Times New Roman" w:hAnsi="Times New Roman" w:cs="Times New Roman"/>
          <w:sz w:val="24"/>
          <w:szCs w:val="24"/>
        </w:rPr>
        <w:t>Генеральный директор</w:t>
      </w:r>
      <w:r w:rsidR="000F6E7B"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 xml:space="preserve"> </w:t>
      </w:r>
      <w:r w:rsidR="000F6E7B" w:rsidRPr="00122452">
        <w:rPr>
          <w:rFonts w:ascii="Times New Roman" w:hAnsi="Times New Roman" w:cs="Times New Roman"/>
          <w:sz w:val="24"/>
          <w:szCs w:val="24"/>
        </w:rPr>
        <w:t>(далее – Генеральный директор)</w:t>
      </w:r>
      <w:r w:rsidRPr="00122452">
        <w:rPr>
          <w:rFonts w:ascii="Times New Roman" w:hAnsi="Times New Roman" w:cs="Times New Roman"/>
          <w:sz w:val="24"/>
          <w:szCs w:val="24"/>
        </w:rPr>
        <w:t>.</w:t>
      </w:r>
    </w:p>
    <w:p w14:paraId="3711BCEA" w14:textId="41BA1EE0" w:rsidR="002952FE" w:rsidRPr="00456B00" w:rsidRDefault="0035177C" w:rsidP="00131DDD">
      <w:pPr>
        <w:pStyle w:val="affa"/>
        <w:numPr>
          <w:ilvl w:val="1"/>
          <w:numId w:val="9"/>
        </w:numPr>
        <w:tabs>
          <w:tab w:val="left" w:pos="993"/>
        </w:tabs>
        <w:suppressAutoHyphens w:val="0"/>
        <w:ind w:left="993" w:right="45" w:hanging="709"/>
        <w:rPr>
          <w:rFonts w:ascii="Times New Roman" w:hAnsi="Times New Roman" w:cs="Times New Roman"/>
          <w:sz w:val="24"/>
          <w:szCs w:val="24"/>
        </w:rPr>
      </w:pPr>
      <w:r>
        <w:rPr>
          <w:rFonts w:ascii="Times New Roman" w:hAnsi="Times New Roman" w:cs="Times New Roman"/>
          <w:sz w:val="24"/>
          <w:szCs w:val="24"/>
        </w:rPr>
        <w:t xml:space="preserve">Органом, осуществляющим контроль </w:t>
      </w:r>
      <w:r w:rsidR="00D30F5D" w:rsidRPr="00122452">
        <w:rPr>
          <w:rFonts w:ascii="Times New Roman" w:hAnsi="Times New Roman" w:cs="Times New Roman"/>
          <w:sz w:val="24"/>
          <w:szCs w:val="24"/>
        </w:rPr>
        <w:t>за финансово-хозяйственной деятельностью Общества</w:t>
      </w:r>
      <w:r>
        <w:rPr>
          <w:rFonts w:ascii="Times New Roman" w:hAnsi="Times New Roman" w:cs="Times New Roman"/>
          <w:sz w:val="24"/>
          <w:szCs w:val="24"/>
        </w:rPr>
        <w:t>,</w:t>
      </w:r>
      <w:r w:rsidR="00D30F5D" w:rsidRPr="00122452">
        <w:rPr>
          <w:rFonts w:ascii="Times New Roman" w:hAnsi="Times New Roman" w:cs="Times New Roman"/>
          <w:sz w:val="24"/>
          <w:szCs w:val="24"/>
        </w:rPr>
        <w:t xml:space="preserve"> является Ревизионная комиссия</w:t>
      </w:r>
      <w:r w:rsidR="002A28BB" w:rsidRPr="00122452">
        <w:rPr>
          <w:rFonts w:ascii="Times New Roman" w:hAnsi="Times New Roman" w:cs="Times New Roman"/>
          <w:sz w:val="24"/>
          <w:szCs w:val="24"/>
        </w:rPr>
        <w:t xml:space="preserve"> Общества (далее – Ревизионная комиссия)</w:t>
      </w:r>
      <w:r w:rsidR="009F7D75" w:rsidRPr="00122452">
        <w:rPr>
          <w:rFonts w:ascii="Times New Roman" w:hAnsi="Times New Roman" w:cs="Times New Roman"/>
          <w:sz w:val="24"/>
          <w:szCs w:val="24"/>
        </w:rPr>
        <w:t>.</w:t>
      </w:r>
    </w:p>
    <w:p w14:paraId="3E8924CA" w14:textId="77777777" w:rsidR="00D6484B" w:rsidRPr="00122452" w:rsidRDefault="00D6484B" w:rsidP="00CE70BD">
      <w:pPr>
        <w:pStyle w:val="1"/>
        <w:numPr>
          <w:ilvl w:val="0"/>
          <w:numId w:val="9"/>
        </w:numPr>
        <w:spacing w:before="360" w:after="0"/>
        <w:ind w:left="357" w:hanging="357"/>
        <w:rPr>
          <w:u w:val="none"/>
        </w:rPr>
      </w:pPr>
      <w:bookmarkStart w:id="32" w:name="_Ref395274950"/>
      <w:bookmarkStart w:id="33" w:name="_Toc9853251"/>
      <w:bookmarkStart w:id="34" w:name="_Toc196487726"/>
      <w:r w:rsidRPr="00122452">
        <w:rPr>
          <w:u w:val="none"/>
        </w:rPr>
        <w:t>ОБЩЕЕ СОБРАНИЕ АКЦИОНЕРОВ</w:t>
      </w:r>
      <w:bookmarkEnd w:id="32"/>
      <w:bookmarkEnd w:id="33"/>
      <w:bookmarkEnd w:id="34"/>
    </w:p>
    <w:p w14:paraId="2E5533AC" w14:textId="59143385" w:rsidR="00D6484B" w:rsidRPr="00122452" w:rsidRDefault="00FA1767" w:rsidP="00090B31">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Высшим органом Общества является Общее собрание акционеров</w:t>
      </w:r>
      <w:r w:rsidR="00D6484B" w:rsidRPr="00122452">
        <w:rPr>
          <w:rFonts w:ascii="Times New Roman" w:hAnsi="Times New Roman" w:cs="Times New Roman"/>
          <w:sz w:val="24"/>
          <w:szCs w:val="24"/>
        </w:rPr>
        <w:t>.</w:t>
      </w:r>
    </w:p>
    <w:p w14:paraId="4BCE6F43" w14:textId="35F948C1" w:rsidR="005C18CA" w:rsidRPr="00E775F1" w:rsidRDefault="00D6484B" w:rsidP="00E775F1">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sz w:val="24"/>
          <w:szCs w:val="24"/>
        </w:rPr>
      </w:pPr>
      <w:bookmarkStart w:id="35" w:name="_Ref395274451"/>
      <w:r w:rsidRPr="00122452">
        <w:rPr>
          <w:rFonts w:ascii="Times New Roman" w:hAnsi="Times New Roman" w:cs="Times New Roman"/>
          <w:sz w:val="24"/>
          <w:szCs w:val="24"/>
        </w:rPr>
        <w:t>К компетенции Общего собрания акционеров относятся следующие вопросы,</w:t>
      </w:r>
      <w:r w:rsidR="002527B2" w:rsidRPr="00122452">
        <w:rPr>
          <w:rFonts w:ascii="Times New Roman" w:hAnsi="Times New Roman" w:cs="Times New Roman"/>
          <w:sz w:val="24"/>
          <w:szCs w:val="24"/>
        </w:rPr>
        <w:t xml:space="preserve"> </w:t>
      </w:r>
      <w:r w:rsidR="006E3051" w:rsidRPr="00122452">
        <w:rPr>
          <w:rFonts w:ascii="Times New Roman" w:hAnsi="Times New Roman" w:cs="Times New Roman"/>
          <w:sz w:val="24"/>
          <w:szCs w:val="24"/>
        </w:rPr>
        <w:t>решения по которым принимаются указанным ниже количеством голосов</w:t>
      </w:r>
      <w:r w:rsidRPr="00122452">
        <w:rPr>
          <w:rFonts w:ascii="Times New Roman" w:hAnsi="Times New Roman" w:cs="Times New Roman"/>
          <w:sz w:val="24"/>
          <w:szCs w:val="24"/>
        </w:rPr>
        <w:t>:</w:t>
      </w:r>
      <w:bookmarkEnd w:id="35"/>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0A0" w:firstRow="1" w:lastRow="0" w:firstColumn="1" w:lastColumn="0" w:noHBand="0" w:noVBand="0"/>
      </w:tblPr>
      <w:tblGrid>
        <w:gridCol w:w="856"/>
        <w:gridCol w:w="4814"/>
        <w:gridCol w:w="3684"/>
      </w:tblGrid>
      <w:tr w:rsidR="00BB0086" w:rsidRPr="00122452" w14:paraId="4FFDCE36" w14:textId="77777777" w:rsidTr="00131DDD">
        <w:trPr>
          <w:trHeight w:val="450"/>
        </w:trPr>
        <w:tc>
          <w:tcPr>
            <w:tcW w:w="871" w:type="dxa"/>
            <w:shd w:val="clear" w:color="auto" w:fill="auto"/>
          </w:tcPr>
          <w:p w14:paraId="5C8BA704" w14:textId="77777777" w:rsidR="00B40E30" w:rsidRPr="00122452" w:rsidRDefault="00B40E30" w:rsidP="00667CFB">
            <w:pPr>
              <w:pStyle w:val="6"/>
              <w:spacing w:after="0"/>
              <w:ind w:left="0"/>
              <w:jc w:val="center"/>
              <w:rPr>
                <w:rStyle w:val="afff"/>
                <w:sz w:val="20"/>
                <w:szCs w:val="20"/>
              </w:rPr>
            </w:pPr>
            <w:r w:rsidRPr="00122452">
              <w:rPr>
                <w:rStyle w:val="afff"/>
                <w:sz w:val="20"/>
                <w:szCs w:val="20"/>
              </w:rPr>
              <w:t>№</w:t>
            </w:r>
          </w:p>
          <w:p w14:paraId="07B854FA" w14:textId="2C71E3F1" w:rsidR="00D22059" w:rsidRPr="00122452" w:rsidRDefault="00D22059" w:rsidP="000B7F9A">
            <w:pPr>
              <w:ind w:left="183"/>
              <w:rPr>
                <w:rFonts w:ascii="Times New Roman" w:hAnsi="Times New Roman" w:cs="Times New Roman"/>
              </w:rPr>
            </w:pPr>
            <w:r w:rsidRPr="00122452">
              <w:rPr>
                <w:rFonts w:ascii="Times New Roman" w:hAnsi="Times New Roman" w:cs="Times New Roman"/>
                <w:b/>
              </w:rPr>
              <w:t>п/п</w:t>
            </w:r>
          </w:p>
        </w:tc>
        <w:tc>
          <w:tcPr>
            <w:tcW w:w="4927" w:type="dxa"/>
            <w:shd w:val="clear" w:color="auto" w:fill="auto"/>
            <w:vAlign w:val="center"/>
          </w:tcPr>
          <w:p w14:paraId="45A0A4EE" w14:textId="77777777" w:rsidR="00B40E30" w:rsidRPr="00122452" w:rsidRDefault="00B40E30" w:rsidP="00B40E30">
            <w:pPr>
              <w:pStyle w:val="6"/>
              <w:spacing w:after="0"/>
              <w:ind w:left="0"/>
              <w:jc w:val="center"/>
              <w:rPr>
                <w:b/>
                <w:sz w:val="20"/>
                <w:szCs w:val="20"/>
                <w:lang w:val="ru-RU"/>
              </w:rPr>
            </w:pPr>
            <w:r w:rsidRPr="00122452">
              <w:rPr>
                <w:b/>
                <w:sz w:val="20"/>
                <w:szCs w:val="20"/>
                <w:lang w:val="ru-RU"/>
              </w:rPr>
              <w:t>Вопросы, отнесенные к компетенции Общего собрания акционеров</w:t>
            </w:r>
          </w:p>
        </w:tc>
        <w:tc>
          <w:tcPr>
            <w:tcW w:w="3769" w:type="dxa"/>
            <w:shd w:val="clear" w:color="auto" w:fill="auto"/>
            <w:vAlign w:val="center"/>
          </w:tcPr>
          <w:p w14:paraId="3EE41B73" w14:textId="3E136034" w:rsidR="00B40E30" w:rsidRPr="00122452" w:rsidRDefault="00B40E30" w:rsidP="000B7F9A">
            <w:pPr>
              <w:pStyle w:val="6"/>
              <w:spacing w:after="0"/>
              <w:ind w:left="0"/>
              <w:jc w:val="center"/>
              <w:rPr>
                <w:rStyle w:val="afff"/>
                <w:sz w:val="20"/>
                <w:szCs w:val="20"/>
                <w:lang w:val="ru-RU"/>
              </w:rPr>
            </w:pPr>
            <w:r w:rsidRPr="00122452">
              <w:rPr>
                <w:b/>
                <w:sz w:val="20"/>
                <w:szCs w:val="20"/>
                <w:lang w:val="ru-RU"/>
              </w:rPr>
              <w:t>Количество голосов, необходимое для принятия решения</w:t>
            </w:r>
          </w:p>
        </w:tc>
      </w:tr>
      <w:tr w:rsidR="00B40E30" w:rsidRPr="00122452" w14:paraId="719A059E" w14:textId="77777777" w:rsidTr="00131DDD">
        <w:trPr>
          <w:trHeight w:val="149"/>
        </w:trPr>
        <w:tc>
          <w:tcPr>
            <w:tcW w:w="9567" w:type="dxa"/>
            <w:gridSpan w:val="3"/>
            <w:shd w:val="clear" w:color="auto" w:fill="auto"/>
          </w:tcPr>
          <w:p w14:paraId="56DCD9BD" w14:textId="085E834F" w:rsidR="00B40E30" w:rsidRPr="00122452" w:rsidRDefault="006E3051" w:rsidP="00682766">
            <w:pPr>
              <w:pStyle w:val="6"/>
              <w:spacing w:after="0"/>
              <w:ind w:left="0"/>
              <w:jc w:val="center"/>
              <w:rPr>
                <w:b/>
                <w:sz w:val="20"/>
                <w:szCs w:val="20"/>
                <w:lang w:val="ru-RU"/>
              </w:rPr>
            </w:pPr>
            <w:r w:rsidRPr="00122452">
              <w:rPr>
                <w:b/>
                <w:sz w:val="20"/>
                <w:szCs w:val="20"/>
                <w:lang w:val="ru-RU"/>
              </w:rPr>
              <w:t>Утверждение Устава, внесение изменений в Устав</w:t>
            </w:r>
          </w:p>
        </w:tc>
      </w:tr>
      <w:tr w:rsidR="00BB0086" w:rsidRPr="00122452" w14:paraId="5ACD3695" w14:textId="77777777" w:rsidTr="00131DDD">
        <w:tc>
          <w:tcPr>
            <w:tcW w:w="871" w:type="dxa"/>
            <w:shd w:val="clear" w:color="auto" w:fill="auto"/>
          </w:tcPr>
          <w:p w14:paraId="3CD6760F" w14:textId="77777777" w:rsidR="00B40E30" w:rsidRPr="00122452" w:rsidRDefault="00B40E30" w:rsidP="00E775F1">
            <w:pPr>
              <w:pStyle w:val="6"/>
              <w:spacing w:after="0"/>
              <w:ind w:left="0"/>
              <w:jc w:val="center"/>
              <w:rPr>
                <w:sz w:val="20"/>
                <w:szCs w:val="20"/>
              </w:rPr>
            </w:pPr>
            <w:r w:rsidRPr="00122452">
              <w:rPr>
                <w:sz w:val="20"/>
                <w:szCs w:val="20"/>
              </w:rPr>
              <w:t>9.2.1.</w:t>
            </w:r>
          </w:p>
        </w:tc>
        <w:tc>
          <w:tcPr>
            <w:tcW w:w="4927" w:type="dxa"/>
            <w:shd w:val="clear" w:color="auto" w:fill="auto"/>
          </w:tcPr>
          <w:p w14:paraId="0A7BFA70" w14:textId="0F5F17C0" w:rsidR="00B40E30" w:rsidRPr="00122452" w:rsidRDefault="001008B9">
            <w:pPr>
              <w:pStyle w:val="6"/>
              <w:spacing w:after="0"/>
              <w:ind w:left="0"/>
              <w:rPr>
                <w:sz w:val="20"/>
                <w:szCs w:val="20"/>
                <w:lang w:val="ru-RU"/>
              </w:rPr>
            </w:pPr>
            <w:r>
              <w:rPr>
                <w:sz w:val="20"/>
                <w:szCs w:val="20"/>
                <w:lang w:val="ru-RU"/>
              </w:rPr>
              <w:t>В</w:t>
            </w:r>
            <w:r w:rsidRPr="001008B9">
              <w:rPr>
                <w:sz w:val="20"/>
                <w:szCs w:val="20"/>
                <w:lang w:val="ru-RU"/>
              </w:rPr>
              <w:t xml:space="preserve">несение изменений в </w:t>
            </w:r>
            <w:r>
              <w:rPr>
                <w:sz w:val="20"/>
                <w:szCs w:val="20"/>
                <w:lang w:val="ru-RU"/>
              </w:rPr>
              <w:t>Устав Общества или утверждение Устава О</w:t>
            </w:r>
            <w:r w:rsidRPr="001008B9">
              <w:rPr>
                <w:sz w:val="20"/>
                <w:szCs w:val="20"/>
                <w:lang w:val="ru-RU"/>
              </w:rPr>
              <w:t>бщества в новой редакции</w:t>
            </w:r>
          </w:p>
        </w:tc>
        <w:tc>
          <w:tcPr>
            <w:tcW w:w="3769" w:type="dxa"/>
            <w:shd w:val="clear" w:color="auto" w:fill="auto"/>
          </w:tcPr>
          <w:p w14:paraId="4FCE87D4" w14:textId="77777777" w:rsidR="00463C34" w:rsidRDefault="006E3051" w:rsidP="00131DDD">
            <w:pPr>
              <w:pStyle w:val="6"/>
              <w:spacing w:after="0"/>
              <w:ind w:left="0"/>
              <w:rPr>
                <w:sz w:val="20"/>
                <w:szCs w:val="20"/>
                <w:lang w:val="ru-RU"/>
              </w:rPr>
            </w:pPr>
            <w:r w:rsidRPr="00122452">
              <w:rPr>
                <w:sz w:val="20"/>
                <w:szCs w:val="20"/>
                <w:lang w:val="ru-RU"/>
              </w:rPr>
              <w:t>Б</w:t>
            </w:r>
            <w:r w:rsidR="00D818FA" w:rsidRPr="00122452">
              <w:rPr>
                <w:sz w:val="20"/>
                <w:szCs w:val="20"/>
                <w:lang w:val="ru-RU"/>
              </w:rPr>
              <w:t>о</w:t>
            </w:r>
            <w:r w:rsidRPr="00122452">
              <w:rPr>
                <w:sz w:val="20"/>
                <w:szCs w:val="20"/>
                <w:lang w:val="ru-RU"/>
              </w:rPr>
              <w:t xml:space="preserve">льшинство </w:t>
            </w:r>
            <w:r w:rsidR="00B40E30" w:rsidRPr="00122452">
              <w:rPr>
                <w:sz w:val="20"/>
                <w:szCs w:val="20"/>
                <w:lang w:val="ru-RU"/>
              </w:rPr>
              <w:t>в 3/4</w:t>
            </w:r>
            <w:r w:rsidR="007D4747">
              <w:rPr>
                <w:sz w:val="20"/>
                <w:szCs w:val="20"/>
                <w:lang w:val="ru-RU"/>
              </w:rPr>
              <w:t xml:space="preserve"> (Три четверти) </w:t>
            </w:r>
            <w:r w:rsidR="00B40E30" w:rsidRPr="00122452">
              <w:rPr>
                <w:sz w:val="20"/>
                <w:szCs w:val="20"/>
                <w:lang w:val="ru-RU"/>
              </w:rPr>
              <w:t xml:space="preserve">голосов акционеров – владельцев голосующих акций, </w:t>
            </w:r>
            <w:r w:rsidR="0035177C">
              <w:rPr>
                <w:sz w:val="20"/>
                <w:szCs w:val="20"/>
                <w:lang w:val="ru-RU"/>
              </w:rPr>
              <w:t xml:space="preserve">участвующих в заседании или заочном голосовании </w:t>
            </w:r>
            <w:r w:rsidR="00B40E30" w:rsidRPr="00122452">
              <w:rPr>
                <w:sz w:val="20"/>
                <w:szCs w:val="20"/>
                <w:lang w:val="ru-RU"/>
              </w:rPr>
              <w:t xml:space="preserve">(далее – </w:t>
            </w:r>
            <w:r w:rsidR="00D818FA" w:rsidRPr="00122452">
              <w:rPr>
                <w:sz w:val="20"/>
                <w:szCs w:val="20"/>
                <w:lang w:val="ru-RU"/>
              </w:rPr>
              <w:t>Б</w:t>
            </w:r>
            <w:r w:rsidR="00B40E30" w:rsidRPr="00122452">
              <w:rPr>
                <w:sz w:val="20"/>
                <w:szCs w:val="20"/>
                <w:lang w:val="ru-RU"/>
              </w:rPr>
              <w:t>ольшинство в 3/4 голосов), кроме случаев, когда в соответствии с законодательством Р</w:t>
            </w:r>
            <w:r w:rsidR="00723A0A" w:rsidRPr="00122452">
              <w:rPr>
                <w:sz w:val="20"/>
                <w:szCs w:val="20"/>
                <w:lang w:val="ru-RU"/>
              </w:rPr>
              <w:t>Ф</w:t>
            </w:r>
            <w:r w:rsidR="00B40E30" w:rsidRPr="00122452">
              <w:rPr>
                <w:sz w:val="20"/>
                <w:szCs w:val="20"/>
                <w:lang w:val="ru-RU"/>
              </w:rPr>
              <w:t xml:space="preserve"> требуется больш</w:t>
            </w:r>
            <w:r w:rsidR="004A3344" w:rsidRPr="00122452">
              <w:rPr>
                <w:sz w:val="20"/>
                <w:szCs w:val="20"/>
                <w:lang w:val="ru-RU"/>
              </w:rPr>
              <w:t>е</w:t>
            </w:r>
            <w:r w:rsidR="00B40E30" w:rsidRPr="00122452">
              <w:rPr>
                <w:sz w:val="20"/>
                <w:szCs w:val="20"/>
                <w:lang w:val="ru-RU"/>
              </w:rPr>
              <w:t>е число голосов</w:t>
            </w:r>
          </w:p>
          <w:p w14:paraId="4191A6E0" w14:textId="77777777" w:rsidR="00131DDD" w:rsidRDefault="00131DDD" w:rsidP="00131DDD"/>
          <w:p w14:paraId="24AB4D9D" w14:textId="5A531D23" w:rsidR="00131DDD" w:rsidRPr="00131DDD" w:rsidRDefault="00131DDD" w:rsidP="00131DDD"/>
        </w:tc>
      </w:tr>
      <w:tr w:rsidR="00B40E30" w:rsidRPr="00122452" w14:paraId="46FDAB3F" w14:textId="77777777" w:rsidTr="00131DDD">
        <w:tc>
          <w:tcPr>
            <w:tcW w:w="9567" w:type="dxa"/>
            <w:gridSpan w:val="3"/>
            <w:shd w:val="clear" w:color="auto" w:fill="auto"/>
          </w:tcPr>
          <w:p w14:paraId="0DB3D4F6" w14:textId="77777777" w:rsidR="00B40E30" w:rsidRPr="00122452" w:rsidRDefault="00B40E30" w:rsidP="00682766">
            <w:pPr>
              <w:pStyle w:val="6"/>
              <w:spacing w:after="0"/>
              <w:ind w:left="0"/>
              <w:jc w:val="center"/>
              <w:rPr>
                <w:b/>
                <w:sz w:val="20"/>
                <w:szCs w:val="20"/>
                <w:lang w:val="ru-RU"/>
              </w:rPr>
            </w:pPr>
            <w:r w:rsidRPr="00122452">
              <w:rPr>
                <w:b/>
                <w:sz w:val="20"/>
                <w:szCs w:val="20"/>
                <w:lang w:val="ru-RU"/>
              </w:rPr>
              <w:t>Реорганизация и ликвидация Общества</w:t>
            </w:r>
          </w:p>
        </w:tc>
      </w:tr>
      <w:tr w:rsidR="00BB0086" w:rsidRPr="00122452" w14:paraId="61AD8626" w14:textId="77777777" w:rsidTr="00131DDD">
        <w:trPr>
          <w:trHeight w:val="422"/>
        </w:trPr>
        <w:tc>
          <w:tcPr>
            <w:tcW w:w="871" w:type="dxa"/>
            <w:shd w:val="clear" w:color="auto" w:fill="auto"/>
          </w:tcPr>
          <w:p w14:paraId="0C9F6D7A" w14:textId="77777777" w:rsidR="00B40E30" w:rsidRPr="00122452" w:rsidRDefault="00B40E30" w:rsidP="00BB0086">
            <w:pPr>
              <w:pStyle w:val="6"/>
              <w:ind w:left="0"/>
              <w:jc w:val="center"/>
              <w:rPr>
                <w:sz w:val="20"/>
                <w:szCs w:val="20"/>
                <w:lang w:val="ru-RU"/>
              </w:rPr>
            </w:pPr>
            <w:r w:rsidRPr="00122452">
              <w:rPr>
                <w:sz w:val="20"/>
                <w:szCs w:val="20"/>
              </w:rPr>
              <w:t>9</w:t>
            </w:r>
            <w:r w:rsidRPr="00122452">
              <w:rPr>
                <w:sz w:val="20"/>
                <w:szCs w:val="20"/>
                <w:lang w:val="ru-RU"/>
              </w:rPr>
              <w:t>.2.2.</w:t>
            </w:r>
          </w:p>
        </w:tc>
        <w:tc>
          <w:tcPr>
            <w:tcW w:w="4927" w:type="dxa"/>
            <w:shd w:val="clear" w:color="auto" w:fill="auto"/>
          </w:tcPr>
          <w:p w14:paraId="5B378FC6" w14:textId="319C2EFD" w:rsidR="00B40E30" w:rsidRPr="00122452" w:rsidRDefault="00D818FA" w:rsidP="00682766">
            <w:pPr>
              <w:pStyle w:val="6"/>
              <w:ind w:left="0"/>
              <w:rPr>
                <w:sz w:val="20"/>
                <w:szCs w:val="20"/>
                <w:lang w:val="ru-RU"/>
              </w:rPr>
            </w:pPr>
            <w:r w:rsidRPr="00122452">
              <w:rPr>
                <w:sz w:val="20"/>
                <w:szCs w:val="20"/>
                <w:lang w:val="ru-RU"/>
              </w:rPr>
              <w:t>Р</w:t>
            </w:r>
            <w:r w:rsidR="00B40E30" w:rsidRPr="00122452">
              <w:rPr>
                <w:sz w:val="20"/>
                <w:szCs w:val="20"/>
                <w:lang w:val="ru-RU"/>
              </w:rPr>
              <w:t xml:space="preserve">еорганизация Общества </w:t>
            </w:r>
          </w:p>
          <w:p w14:paraId="7D939071" w14:textId="4FC35B67" w:rsidR="00B40E30" w:rsidRPr="00122452" w:rsidRDefault="00B40E30" w:rsidP="00682766">
            <w:pPr>
              <w:pStyle w:val="6"/>
              <w:ind w:left="0"/>
              <w:rPr>
                <w:sz w:val="20"/>
                <w:szCs w:val="20"/>
                <w:lang w:val="ru-RU"/>
              </w:rPr>
            </w:pPr>
            <w:r w:rsidRPr="00122452">
              <w:rPr>
                <w:sz w:val="20"/>
                <w:szCs w:val="20"/>
                <w:lang w:val="ru-RU"/>
              </w:rPr>
              <w:t>(решение принимается по предложению Совета директоров)</w:t>
            </w:r>
          </w:p>
        </w:tc>
        <w:tc>
          <w:tcPr>
            <w:tcW w:w="3769" w:type="dxa"/>
            <w:shd w:val="clear" w:color="auto" w:fill="auto"/>
          </w:tcPr>
          <w:p w14:paraId="21194660" w14:textId="149660CD" w:rsidR="00B40E30" w:rsidRPr="00122452" w:rsidRDefault="00D818FA" w:rsidP="00682766">
            <w:pPr>
              <w:pStyle w:val="6"/>
              <w:spacing w:after="0"/>
              <w:ind w:left="0"/>
              <w:rPr>
                <w:sz w:val="20"/>
                <w:szCs w:val="20"/>
                <w:lang w:val="ru-RU"/>
              </w:rPr>
            </w:pPr>
            <w:r w:rsidRPr="00122452">
              <w:rPr>
                <w:sz w:val="20"/>
                <w:szCs w:val="20"/>
                <w:lang w:val="ru-RU"/>
              </w:rPr>
              <w:t>Б</w:t>
            </w:r>
            <w:r w:rsidR="00B40E30" w:rsidRPr="00122452">
              <w:rPr>
                <w:sz w:val="20"/>
                <w:szCs w:val="20"/>
                <w:lang w:val="ru-RU"/>
              </w:rPr>
              <w:t>ольшинство в 3/4 голосов</w:t>
            </w:r>
          </w:p>
        </w:tc>
      </w:tr>
      <w:tr w:rsidR="00BB0086" w:rsidRPr="00122452" w14:paraId="50F3DA27" w14:textId="77777777" w:rsidTr="00131DDD">
        <w:trPr>
          <w:trHeight w:val="311"/>
        </w:trPr>
        <w:tc>
          <w:tcPr>
            <w:tcW w:w="871" w:type="dxa"/>
            <w:shd w:val="clear" w:color="auto" w:fill="auto"/>
          </w:tcPr>
          <w:p w14:paraId="59003F43" w14:textId="66B83AE1" w:rsidR="00B40E30" w:rsidRPr="00122452" w:rsidRDefault="00B40E30" w:rsidP="00131DDD">
            <w:pPr>
              <w:pStyle w:val="6"/>
              <w:ind w:left="0"/>
              <w:jc w:val="center"/>
              <w:rPr>
                <w:sz w:val="20"/>
                <w:szCs w:val="20"/>
                <w:lang w:val="ru-RU"/>
              </w:rPr>
            </w:pPr>
            <w:r w:rsidRPr="00122452">
              <w:rPr>
                <w:sz w:val="20"/>
                <w:szCs w:val="20"/>
              </w:rPr>
              <w:t>9</w:t>
            </w:r>
            <w:r w:rsidRPr="00131DDD">
              <w:rPr>
                <w:sz w:val="20"/>
                <w:szCs w:val="20"/>
              </w:rPr>
              <w:t>.2.3.</w:t>
            </w:r>
          </w:p>
        </w:tc>
        <w:tc>
          <w:tcPr>
            <w:tcW w:w="4927" w:type="dxa"/>
            <w:shd w:val="clear" w:color="auto" w:fill="auto"/>
          </w:tcPr>
          <w:p w14:paraId="7987D6E9" w14:textId="680C5EE7" w:rsidR="002952FE" w:rsidRPr="00667CFB" w:rsidRDefault="00D818FA" w:rsidP="002952FE">
            <w:pPr>
              <w:pStyle w:val="6"/>
              <w:spacing w:after="0"/>
              <w:ind w:left="0"/>
              <w:rPr>
                <w:sz w:val="20"/>
                <w:szCs w:val="20"/>
                <w:lang w:val="ru-RU"/>
              </w:rPr>
            </w:pPr>
            <w:r w:rsidRPr="00122452">
              <w:rPr>
                <w:sz w:val="20"/>
                <w:szCs w:val="20"/>
                <w:lang w:val="ru-RU"/>
              </w:rPr>
              <w:t>Л</w:t>
            </w:r>
            <w:r w:rsidR="002952FE" w:rsidRPr="00122452">
              <w:rPr>
                <w:sz w:val="20"/>
                <w:szCs w:val="20"/>
                <w:lang w:val="ru-RU"/>
              </w:rPr>
              <w:t xml:space="preserve">иквидация Общества, назначение ликвидационной комиссии и утверждение </w:t>
            </w:r>
            <w:r w:rsidR="002952FE" w:rsidRPr="00667CFB">
              <w:rPr>
                <w:sz w:val="20"/>
                <w:szCs w:val="20"/>
                <w:lang w:val="ru-RU"/>
              </w:rPr>
              <w:t>промежуточного и окончательного ликвидационных балансов</w:t>
            </w:r>
          </w:p>
          <w:p w14:paraId="6B4CA639" w14:textId="01CA5230" w:rsidR="00B40E30" w:rsidRPr="00122452" w:rsidRDefault="00B40E30" w:rsidP="005C18CA">
            <w:pPr>
              <w:spacing w:before="60"/>
              <w:ind w:left="0"/>
              <w:rPr>
                <w:rFonts w:ascii="Times New Roman" w:hAnsi="Times New Roman" w:cs="Times New Roman"/>
              </w:rPr>
            </w:pPr>
            <w:r w:rsidRPr="00667CFB">
              <w:rPr>
                <w:rFonts w:ascii="Times New Roman" w:hAnsi="Times New Roman" w:cs="Times New Roman"/>
                <w:sz w:val="20"/>
                <w:szCs w:val="20"/>
              </w:rPr>
              <w:lastRenderedPageBreak/>
              <w:t>(решение принимается п</w:t>
            </w:r>
            <w:r w:rsidR="00C46F87" w:rsidRPr="00667CFB">
              <w:rPr>
                <w:rFonts w:ascii="Times New Roman" w:hAnsi="Times New Roman" w:cs="Times New Roman"/>
                <w:sz w:val="20"/>
                <w:szCs w:val="20"/>
              </w:rPr>
              <w:t>о предложению Совета директоров</w:t>
            </w:r>
            <w:r w:rsidRPr="00667CFB">
              <w:rPr>
                <w:rFonts w:ascii="Times New Roman" w:hAnsi="Times New Roman" w:cs="Times New Roman"/>
                <w:sz w:val="20"/>
                <w:szCs w:val="20"/>
              </w:rPr>
              <w:t>)</w:t>
            </w:r>
          </w:p>
        </w:tc>
        <w:tc>
          <w:tcPr>
            <w:tcW w:w="3769" w:type="dxa"/>
            <w:shd w:val="clear" w:color="auto" w:fill="auto"/>
          </w:tcPr>
          <w:p w14:paraId="7691C307" w14:textId="3DA1BA3B" w:rsidR="00B40E30" w:rsidRPr="00122452" w:rsidRDefault="00D818FA" w:rsidP="00682766">
            <w:pPr>
              <w:pStyle w:val="6"/>
              <w:spacing w:after="0"/>
              <w:ind w:left="0"/>
              <w:rPr>
                <w:sz w:val="20"/>
                <w:szCs w:val="20"/>
                <w:lang w:val="ru-RU"/>
              </w:rPr>
            </w:pPr>
            <w:r w:rsidRPr="00122452">
              <w:rPr>
                <w:sz w:val="20"/>
                <w:szCs w:val="20"/>
                <w:lang w:val="ru-RU"/>
              </w:rPr>
              <w:lastRenderedPageBreak/>
              <w:t>Б</w:t>
            </w:r>
            <w:r w:rsidR="00B40E30" w:rsidRPr="00122452">
              <w:rPr>
                <w:sz w:val="20"/>
                <w:szCs w:val="20"/>
                <w:lang w:val="ru-RU"/>
              </w:rPr>
              <w:t>ольшинство в 3/4 голосов</w:t>
            </w:r>
          </w:p>
        </w:tc>
      </w:tr>
      <w:tr w:rsidR="00B40E30" w:rsidRPr="00122452" w14:paraId="77C54EB4" w14:textId="77777777" w:rsidTr="00131DDD">
        <w:tc>
          <w:tcPr>
            <w:tcW w:w="9567" w:type="dxa"/>
            <w:gridSpan w:val="3"/>
            <w:shd w:val="clear" w:color="auto" w:fill="auto"/>
          </w:tcPr>
          <w:p w14:paraId="3604F8B0" w14:textId="0BEDD943" w:rsidR="00B40E30" w:rsidRPr="00122452" w:rsidRDefault="00B40E30" w:rsidP="009B40E2">
            <w:pPr>
              <w:pStyle w:val="6"/>
              <w:spacing w:after="0"/>
              <w:ind w:left="0"/>
              <w:jc w:val="center"/>
              <w:rPr>
                <w:b/>
                <w:sz w:val="20"/>
                <w:szCs w:val="20"/>
                <w:lang w:val="ru-RU"/>
              </w:rPr>
            </w:pPr>
            <w:r w:rsidRPr="00122452">
              <w:rPr>
                <w:b/>
                <w:sz w:val="20"/>
                <w:szCs w:val="20"/>
                <w:lang w:val="ru-RU"/>
              </w:rPr>
              <w:t>Вопросы, связанные с образованием органов Общества</w:t>
            </w:r>
          </w:p>
        </w:tc>
      </w:tr>
      <w:tr w:rsidR="00BB0086" w:rsidRPr="00122452" w14:paraId="6F370EEC" w14:textId="77777777" w:rsidTr="00131DDD">
        <w:tc>
          <w:tcPr>
            <w:tcW w:w="871" w:type="dxa"/>
            <w:shd w:val="clear" w:color="auto" w:fill="auto"/>
          </w:tcPr>
          <w:p w14:paraId="67693644" w14:textId="77777777" w:rsidR="00B40E30" w:rsidRPr="00122452" w:rsidRDefault="00B40E30" w:rsidP="00B40E30">
            <w:pPr>
              <w:pStyle w:val="6"/>
              <w:spacing w:after="0"/>
              <w:ind w:left="21" w:firstLine="19"/>
              <w:jc w:val="center"/>
              <w:rPr>
                <w:sz w:val="20"/>
                <w:szCs w:val="20"/>
                <w:lang w:val="ru-RU"/>
              </w:rPr>
            </w:pPr>
            <w:r w:rsidRPr="00122452">
              <w:rPr>
                <w:sz w:val="20"/>
                <w:szCs w:val="20"/>
              </w:rPr>
              <w:t>9</w:t>
            </w:r>
            <w:r w:rsidRPr="00122452">
              <w:rPr>
                <w:sz w:val="20"/>
                <w:szCs w:val="20"/>
                <w:lang w:val="ru-RU"/>
              </w:rPr>
              <w:t>.2.4.</w:t>
            </w:r>
          </w:p>
        </w:tc>
        <w:tc>
          <w:tcPr>
            <w:tcW w:w="4927" w:type="dxa"/>
            <w:shd w:val="clear" w:color="auto" w:fill="auto"/>
          </w:tcPr>
          <w:p w14:paraId="4A53B7AD" w14:textId="00723C02" w:rsidR="00B40E30" w:rsidRPr="00122452" w:rsidRDefault="00D818FA" w:rsidP="00682766">
            <w:pPr>
              <w:pStyle w:val="6"/>
              <w:spacing w:after="0"/>
              <w:ind w:left="0"/>
              <w:rPr>
                <w:sz w:val="20"/>
                <w:szCs w:val="20"/>
                <w:lang w:val="ru-RU"/>
              </w:rPr>
            </w:pPr>
            <w:r w:rsidRPr="00122452">
              <w:rPr>
                <w:sz w:val="20"/>
                <w:szCs w:val="20"/>
                <w:lang w:val="ru-RU"/>
              </w:rPr>
              <w:t>И</w:t>
            </w:r>
            <w:r w:rsidR="00B40E30" w:rsidRPr="00122452">
              <w:rPr>
                <w:sz w:val="20"/>
                <w:szCs w:val="20"/>
                <w:lang w:val="ru-RU"/>
              </w:rPr>
              <w:t>збрание членов Совета директоров</w:t>
            </w:r>
          </w:p>
        </w:tc>
        <w:tc>
          <w:tcPr>
            <w:tcW w:w="3769" w:type="dxa"/>
            <w:shd w:val="clear" w:color="auto" w:fill="auto"/>
          </w:tcPr>
          <w:p w14:paraId="08BA540C" w14:textId="3974D2A6" w:rsidR="00B40E30" w:rsidRPr="00122452" w:rsidRDefault="00D818FA" w:rsidP="00682766">
            <w:pPr>
              <w:pStyle w:val="6"/>
              <w:spacing w:after="0"/>
              <w:ind w:left="0"/>
              <w:rPr>
                <w:sz w:val="20"/>
                <w:szCs w:val="20"/>
                <w:lang w:val="ru-RU"/>
              </w:rPr>
            </w:pPr>
            <w:r w:rsidRPr="00122452">
              <w:rPr>
                <w:sz w:val="20"/>
                <w:szCs w:val="20"/>
                <w:lang w:val="ru-RU"/>
              </w:rPr>
              <w:t>И</w:t>
            </w:r>
            <w:r w:rsidR="00B40E30" w:rsidRPr="00122452">
              <w:rPr>
                <w:sz w:val="20"/>
                <w:szCs w:val="20"/>
                <w:lang w:val="ru-RU"/>
              </w:rPr>
              <w:t>збранными в состав Совета директоров  считаются кандидаты, набравшие наибольшее число голосов при кумулятивном голосовании</w:t>
            </w:r>
          </w:p>
        </w:tc>
      </w:tr>
      <w:tr w:rsidR="00BB0086" w:rsidRPr="00122452" w14:paraId="0D46F8AF" w14:textId="77777777" w:rsidTr="00131DDD">
        <w:tc>
          <w:tcPr>
            <w:tcW w:w="871" w:type="dxa"/>
            <w:shd w:val="clear" w:color="auto" w:fill="auto"/>
          </w:tcPr>
          <w:p w14:paraId="113AC5DE" w14:textId="3CEB9742" w:rsidR="00B40E30" w:rsidRPr="00122452" w:rsidRDefault="00B40E30" w:rsidP="00CE70BD">
            <w:pPr>
              <w:pStyle w:val="6"/>
              <w:spacing w:after="0"/>
              <w:ind w:left="0"/>
              <w:jc w:val="center"/>
            </w:pPr>
            <w:r w:rsidRPr="00122452">
              <w:rPr>
                <w:sz w:val="20"/>
                <w:szCs w:val="20"/>
              </w:rPr>
              <w:t>9</w:t>
            </w:r>
            <w:r w:rsidRPr="00122452">
              <w:rPr>
                <w:sz w:val="20"/>
                <w:szCs w:val="20"/>
                <w:lang w:val="ru-RU"/>
              </w:rPr>
              <w:t>.2.5.</w:t>
            </w:r>
            <w:r w:rsidR="00B070FB" w:rsidRPr="00122452" w:rsidDel="00B070FB">
              <w:rPr>
                <w:sz w:val="20"/>
                <w:szCs w:val="20"/>
              </w:rPr>
              <w:t xml:space="preserve"> </w:t>
            </w:r>
          </w:p>
        </w:tc>
        <w:tc>
          <w:tcPr>
            <w:tcW w:w="4927" w:type="dxa"/>
            <w:shd w:val="clear" w:color="auto" w:fill="auto"/>
          </w:tcPr>
          <w:p w14:paraId="16C59C89" w14:textId="51C1ED71" w:rsidR="00B40E30" w:rsidRPr="00122452" w:rsidRDefault="00D818FA" w:rsidP="00682766">
            <w:pPr>
              <w:pStyle w:val="6"/>
              <w:spacing w:after="0"/>
              <w:ind w:left="0"/>
              <w:rPr>
                <w:sz w:val="20"/>
                <w:szCs w:val="20"/>
                <w:lang w:val="ru-RU"/>
              </w:rPr>
            </w:pPr>
            <w:r w:rsidRPr="00122452">
              <w:rPr>
                <w:sz w:val="20"/>
                <w:szCs w:val="20"/>
                <w:lang w:val="ru-RU"/>
              </w:rPr>
              <w:t>Д</w:t>
            </w:r>
            <w:r w:rsidR="00B40E30" w:rsidRPr="00122452">
              <w:rPr>
                <w:sz w:val="20"/>
                <w:szCs w:val="20"/>
                <w:lang w:val="ru-RU"/>
              </w:rPr>
              <w:t>осрочное прекращение полномочий членов Совета директоров</w:t>
            </w:r>
          </w:p>
        </w:tc>
        <w:tc>
          <w:tcPr>
            <w:tcW w:w="3769" w:type="dxa"/>
            <w:shd w:val="clear" w:color="auto" w:fill="auto"/>
          </w:tcPr>
          <w:p w14:paraId="3612E0CD" w14:textId="4103A97D" w:rsidR="00B40E30" w:rsidRPr="00122452" w:rsidRDefault="00D818FA" w:rsidP="009B40E2">
            <w:pPr>
              <w:pStyle w:val="6"/>
              <w:spacing w:after="0"/>
              <w:ind w:left="0"/>
              <w:rPr>
                <w:sz w:val="20"/>
                <w:szCs w:val="20"/>
                <w:lang w:val="ru-RU"/>
              </w:rPr>
            </w:pPr>
            <w:r w:rsidRPr="00122452">
              <w:rPr>
                <w:sz w:val="20"/>
                <w:szCs w:val="20"/>
                <w:lang w:val="ru-RU"/>
              </w:rPr>
              <w:t>Б</w:t>
            </w:r>
            <w:r w:rsidR="00B40E30" w:rsidRPr="00122452">
              <w:rPr>
                <w:sz w:val="20"/>
                <w:szCs w:val="20"/>
                <w:lang w:val="ru-RU"/>
              </w:rPr>
              <w:t xml:space="preserve">ольшинство голосов акционеров – владельцев голосующих акций Общества, </w:t>
            </w:r>
            <w:r w:rsidR="009B40E2">
              <w:rPr>
                <w:sz w:val="20"/>
                <w:szCs w:val="20"/>
                <w:lang w:val="ru-RU"/>
              </w:rPr>
              <w:t xml:space="preserve">участвующих в заседании или заочном голосовании </w:t>
            </w:r>
            <w:r w:rsidR="00B40E30" w:rsidRPr="00122452">
              <w:rPr>
                <w:sz w:val="20"/>
                <w:szCs w:val="20"/>
                <w:lang w:val="ru-RU"/>
              </w:rPr>
              <w:t>(далее</w:t>
            </w:r>
            <w:r w:rsidR="00F37EDE">
              <w:rPr>
                <w:sz w:val="20"/>
                <w:szCs w:val="20"/>
                <w:lang w:val="ru-RU"/>
              </w:rPr>
              <w:t xml:space="preserve"> по тексту раздела 9</w:t>
            </w:r>
            <w:r w:rsidR="00B40E30" w:rsidRPr="00122452">
              <w:rPr>
                <w:sz w:val="20"/>
                <w:szCs w:val="20"/>
                <w:lang w:val="ru-RU"/>
              </w:rPr>
              <w:t xml:space="preserve"> – </w:t>
            </w:r>
            <w:r w:rsidR="00F37EDE">
              <w:rPr>
                <w:sz w:val="20"/>
                <w:szCs w:val="20"/>
                <w:lang w:val="ru-RU"/>
              </w:rPr>
              <w:t>П</w:t>
            </w:r>
            <w:r w:rsidR="00F37EDE" w:rsidRPr="00122452">
              <w:rPr>
                <w:sz w:val="20"/>
                <w:szCs w:val="20"/>
                <w:lang w:val="ru-RU"/>
              </w:rPr>
              <w:t xml:space="preserve">ростое </w:t>
            </w:r>
            <w:r w:rsidR="00B40E30" w:rsidRPr="00122452">
              <w:rPr>
                <w:sz w:val="20"/>
                <w:szCs w:val="20"/>
                <w:lang w:val="ru-RU"/>
              </w:rPr>
              <w:t>большинство голосов)</w:t>
            </w:r>
          </w:p>
        </w:tc>
      </w:tr>
      <w:tr w:rsidR="00E56BB4" w:rsidRPr="00122452" w14:paraId="282B941E" w14:textId="77777777" w:rsidTr="00131DDD">
        <w:tc>
          <w:tcPr>
            <w:tcW w:w="871" w:type="dxa"/>
            <w:shd w:val="clear" w:color="auto" w:fill="auto"/>
          </w:tcPr>
          <w:p w14:paraId="76BF0DBD"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.2.6.</w:t>
            </w:r>
          </w:p>
        </w:tc>
        <w:tc>
          <w:tcPr>
            <w:tcW w:w="4927" w:type="dxa"/>
            <w:shd w:val="clear" w:color="auto" w:fill="auto"/>
          </w:tcPr>
          <w:p w14:paraId="1A7F0665" w14:textId="7C041646" w:rsidR="00E56BB4" w:rsidRPr="00122452" w:rsidRDefault="00E56BB4" w:rsidP="00E56BB4">
            <w:pPr>
              <w:pStyle w:val="6"/>
              <w:spacing w:after="0"/>
              <w:ind w:left="0"/>
              <w:rPr>
                <w:sz w:val="20"/>
                <w:szCs w:val="20"/>
                <w:lang w:val="ru-RU"/>
              </w:rPr>
            </w:pPr>
            <w:r w:rsidRPr="00122452">
              <w:rPr>
                <w:sz w:val="20"/>
                <w:szCs w:val="20"/>
                <w:lang w:val="ru-RU"/>
              </w:rPr>
              <w:t xml:space="preserve">Выплата членам Совета директоров вознаграждений и (или) компенсаций расходов, связанных с исполнением ими своих обязанностей, </w:t>
            </w:r>
            <w:r w:rsidRPr="00122452">
              <w:rPr>
                <w:bCs w:val="0"/>
                <w:sz w:val="20"/>
                <w:szCs w:val="20"/>
                <w:lang w:val="ru-RU"/>
              </w:rPr>
              <w:t>определение размеров таких вознаграждений и компенсаций</w:t>
            </w:r>
          </w:p>
        </w:tc>
        <w:tc>
          <w:tcPr>
            <w:tcW w:w="3769" w:type="dxa"/>
            <w:shd w:val="clear" w:color="auto" w:fill="auto"/>
          </w:tcPr>
          <w:p w14:paraId="1625188D" w14:textId="05EB0DBF"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39917B5E" w14:textId="77777777" w:rsidTr="00131DDD">
        <w:tc>
          <w:tcPr>
            <w:tcW w:w="871" w:type="dxa"/>
            <w:shd w:val="clear" w:color="auto" w:fill="auto"/>
          </w:tcPr>
          <w:p w14:paraId="2ADE13E6"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.2.7.</w:t>
            </w:r>
          </w:p>
        </w:tc>
        <w:tc>
          <w:tcPr>
            <w:tcW w:w="4927" w:type="dxa"/>
            <w:shd w:val="clear" w:color="auto" w:fill="auto"/>
          </w:tcPr>
          <w:p w14:paraId="24AE1F98" w14:textId="257B1B60" w:rsidR="00E56BB4" w:rsidRPr="00122452" w:rsidRDefault="00E56BB4" w:rsidP="00E56BB4">
            <w:pPr>
              <w:pStyle w:val="6"/>
              <w:spacing w:after="0"/>
              <w:ind w:left="0"/>
              <w:rPr>
                <w:sz w:val="20"/>
                <w:szCs w:val="20"/>
                <w:lang w:val="ru-RU"/>
              </w:rPr>
            </w:pPr>
            <w:r w:rsidRPr="00122452">
              <w:rPr>
                <w:sz w:val="20"/>
                <w:szCs w:val="20"/>
                <w:lang w:val="ru-RU"/>
              </w:rPr>
              <w:t>Избрание членов Ревизионной комиссии и досрочное прекращение их полномочий</w:t>
            </w:r>
          </w:p>
        </w:tc>
        <w:tc>
          <w:tcPr>
            <w:tcW w:w="3769" w:type="dxa"/>
            <w:shd w:val="clear" w:color="auto" w:fill="auto"/>
          </w:tcPr>
          <w:p w14:paraId="46FED72C" w14:textId="7ED5F42F"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734D26FB" w14:textId="77777777" w:rsidTr="00131DDD">
        <w:trPr>
          <w:trHeight w:val="850"/>
        </w:trPr>
        <w:tc>
          <w:tcPr>
            <w:tcW w:w="871" w:type="dxa"/>
            <w:shd w:val="clear" w:color="auto" w:fill="auto"/>
          </w:tcPr>
          <w:p w14:paraId="1D368A76"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.2.8.</w:t>
            </w:r>
          </w:p>
        </w:tc>
        <w:tc>
          <w:tcPr>
            <w:tcW w:w="4927" w:type="dxa"/>
            <w:shd w:val="clear" w:color="auto" w:fill="auto"/>
          </w:tcPr>
          <w:p w14:paraId="06DFB73C" w14:textId="7105A5C2" w:rsidR="00E56BB4" w:rsidRPr="00122452" w:rsidRDefault="00E56BB4" w:rsidP="00E56BB4">
            <w:pPr>
              <w:ind w:left="0"/>
              <w:rPr>
                <w:rFonts w:ascii="Times New Roman" w:hAnsi="Times New Roman" w:cs="Times New Roman"/>
                <w:sz w:val="20"/>
                <w:szCs w:val="20"/>
              </w:rPr>
            </w:pPr>
            <w:r w:rsidRPr="00122452">
              <w:rPr>
                <w:rFonts w:ascii="Times New Roman" w:hAnsi="Times New Roman" w:cs="Times New Roman"/>
                <w:sz w:val="20"/>
                <w:szCs w:val="20"/>
              </w:rPr>
              <w:t>Выплата членам Ревизионной комиссии вознаграждений и (или) компенсаций расходов, связанных с исполнением ими своих обязанностей, определение размеров таких вознаграждений и компенсаций</w:t>
            </w:r>
          </w:p>
          <w:p w14:paraId="506A8504" w14:textId="03C42DF8" w:rsidR="00E56BB4" w:rsidRPr="00122452" w:rsidRDefault="00E56BB4" w:rsidP="00E56BB4">
            <w:pPr>
              <w:spacing w:before="120"/>
              <w:ind w:left="0"/>
              <w:rPr>
                <w:rFonts w:ascii="Times New Roman" w:hAnsi="Times New Roman" w:cs="Times New Roman"/>
                <w:sz w:val="20"/>
                <w:szCs w:val="20"/>
              </w:rPr>
            </w:pPr>
            <w:r w:rsidRPr="00122452">
              <w:rPr>
                <w:rFonts w:ascii="Times New Roman" w:hAnsi="Times New Roman" w:cs="Times New Roman"/>
                <w:sz w:val="20"/>
                <w:szCs w:val="20"/>
              </w:rPr>
              <w:t>(решение принимается по предложению Совета директоров)</w:t>
            </w:r>
          </w:p>
        </w:tc>
        <w:tc>
          <w:tcPr>
            <w:tcW w:w="3769" w:type="dxa"/>
            <w:shd w:val="clear" w:color="auto" w:fill="auto"/>
          </w:tcPr>
          <w:p w14:paraId="217DD47B" w14:textId="00B4F8E5"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2AA3FF07" w14:textId="77777777" w:rsidTr="00131DDD">
        <w:trPr>
          <w:trHeight w:val="1127"/>
        </w:trPr>
        <w:tc>
          <w:tcPr>
            <w:tcW w:w="871" w:type="dxa"/>
            <w:shd w:val="clear" w:color="auto" w:fill="auto"/>
          </w:tcPr>
          <w:p w14:paraId="71DD6324" w14:textId="77777777" w:rsidR="00E56BB4" w:rsidRPr="00122452" w:rsidRDefault="00E56BB4" w:rsidP="00E56BB4">
            <w:pPr>
              <w:pStyle w:val="6"/>
              <w:ind w:left="0"/>
              <w:jc w:val="center"/>
              <w:rPr>
                <w:sz w:val="20"/>
                <w:szCs w:val="20"/>
                <w:lang w:val="ru-RU"/>
              </w:rPr>
            </w:pPr>
            <w:r w:rsidRPr="00122452">
              <w:rPr>
                <w:sz w:val="20"/>
                <w:szCs w:val="20"/>
              </w:rPr>
              <w:t>9</w:t>
            </w:r>
            <w:r w:rsidRPr="00122452">
              <w:rPr>
                <w:sz w:val="20"/>
                <w:szCs w:val="20"/>
                <w:lang w:val="ru-RU"/>
              </w:rPr>
              <w:t>.2.9.</w:t>
            </w:r>
          </w:p>
        </w:tc>
        <w:tc>
          <w:tcPr>
            <w:tcW w:w="4927" w:type="dxa"/>
            <w:shd w:val="clear" w:color="auto" w:fill="auto"/>
          </w:tcPr>
          <w:p w14:paraId="553154F0" w14:textId="35D46AD8" w:rsidR="00E56BB4" w:rsidRPr="00122452" w:rsidRDefault="003C53B3" w:rsidP="00E56BB4">
            <w:pPr>
              <w:pStyle w:val="6"/>
              <w:ind w:left="0"/>
              <w:rPr>
                <w:sz w:val="20"/>
                <w:szCs w:val="20"/>
                <w:lang w:val="ru-RU"/>
              </w:rPr>
            </w:pPr>
            <w:r>
              <w:rPr>
                <w:sz w:val="20"/>
                <w:szCs w:val="20"/>
                <w:lang w:val="ru-RU"/>
              </w:rPr>
              <w:t>П</w:t>
            </w:r>
            <w:r w:rsidR="00E56BB4" w:rsidRPr="00122452">
              <w:rPr>
                <w:sz w:val="20"/>
                <w:szCs w:val="20"/>
                <w:lang w:val="ru-RU"/>
              </w:rPr>
              <w:t>ередач</w:t>
            </w:r>
            <w:r>
              <w:rPr>
                <w:sz w:val="20"/>
                <w:szCs w:val="20"/>
                <w:lang w:val="ru-RU"/>
              </w:rPr>
              <w:t>а</w:t>
            </w:r>
            <w:r w:rsidR="00E56BB4" w:rsidRPr="00122452">
              <w:rPr>
                <w:sz w:val="20"/>
                <w:szCs w:val="20"/>
                <w:lang w:val="ru-RU"/>
              </w:rPr>
              <w:t xml:space="preserve"> полномочий единоличного исполнительного органа Общества по договору коммерческой организации (управляющей организации) или индивидуальному предпринимателю (управляющему)</w:t>
            </w:r>
          </w:p>
          <w:p w14:paraId="60945493" w14:textId="4BD9C9C3" w:rsidR="00E56BB4" w:rsidRPr="00122452" w:rsidRDefault="00E56BB4" w:rsidP="00E56BB4">
            <w:pPr>
              <w:pStyle w:val="6"/>
              <w:ind w:left="0"/>
              <w:rPr>
                <w:sz w:val="20"/>
                <w:szCs w:val="20"/>
                <w:lang w:val="ru-RU"/>
              </w:rPr>
            </w:pPr>
            <w:r w:rsidRPr="00122452">
              <w:rPr>
                <w:sz w:val="20"/>
                <w:szCs w:val="20"/>
                <w:lang w:val="ru-RU"/>
              </w:rPr>
              <w:t>(решение принимается по предложению Совета директоров)</w:t>
            </w:r>
          </w:p>
        </w:tc>
        <w:tc>
          <w:tcPr>
            <w:tcW w:w="3769" w:type="dxa"/>
            <w:shd w:val="clear" w:color="auto" w:fill="auto"/>
          </w:tcPr>
          <w:p w14:paraId="357D7FFE" w14:textId="24E5361C" w:rsidR="00E56BB4" w:rsidRPr="00122452" w:rsidRDefault="00E56BB4" w:rsidP="00E56BB4">
            <w:pPr>
              <w:pStyle w:val="6"/>
              <w:spacing w:after="0"/>
              <w:ind w:left="0"/>
              <w:rPr>
                <w:sz w:val="20"/>
                <w:szCs w:val="20"/>
              </w:rPr>
            </w:pPr>
            <w:r w:rsidRPr="00122452">
              <w:rPr>
                <w:sz w:val="20"/>
                <w:szCs w:val="20"/>
                <w:lang w:val="ru-RU"/>
              </w:rPr>
              <w:t>Простое большинство голосов</w:t>
            </w:r>
          </w:p>
        </w:tc>
      </w:tr>
      <w:tr w:rsidR="00E56BB4" w:rsidRPr="00122452" w14:paraId="7D8E64DF" w14:textId="77777777" w:rsidTr="00131DDD">
        <w:trPr>
          <w:trHeight w:val="229"/>
        </w:trPr>
        <w:tc>
          <w:tcPr>
            <w:tcW w:w="871" w:type="dxa"/>
            <w:shd w:val="clear" w:color="auto" w:fill="auto"/>
          </w:tcPr>
          <w:p w14:paraId="707B7B85" w14:textId="77777777" w:rsidR="00E56BB4" w:rsidRPr="00122452" w:rsidRDefault="00E56BB4" w:rsidP="00E56BB4">
            <w:pPr>
              <w:pStyle w:val="6"/>
              <w:ind w:left="0"/>
              <w:jc w:val="center"/>
              <w:rPr>
                <w:sz w:val="20"/>
                <w:szCs w:val="20"/>
                <w:lang w:val="ru-RU"/>
              </w:rPr>
            </w:pPr>
            <w:r w:rsidRPr="00122452">
              <w:rPr>
                <w:sz w:val="20"/>
                <w:szCs w:val="20"/>
              </w:rPr>
              <w:t>9</w:t>
            </w:r>
            <w:r w:rsidRPr="00122452">
              <w:rPr>
                <w:sz w:val="20"/>
                <w:szCs w:val="20"/>
                <w:lang w:val="ru-RU"/>
              </w:rPr>
              <w:t>.2.10.</w:t>
            </w:r>
          </w:p>
        </w:tc>
        <w:tc>
          <w:tcPr>
            <w:tcW w:w="4927" w:type="dxa"/>
            <w:shd w:val="clear" w:color="auto" w:fill="auto"/>
          </w:tcPr>
          <w:p w14:paraId="4C3E7E33" w14:textId="08599629" w:rsidR="00E56BB4" w:rsidRPr="00122452" w:rsidRDefault="00E56BB4" w:rsidP="00E56BB4">
            <w:pPr>
              <w:pStyle w:val="6"/>
              <w:ind w:left="0"/>
              <w:rPr>
                <w:sz w:val="20"/>
                <w:szCs w:val="20"/>
                <w:lang w:val="ru-RU"/>
              </w:rPr>
            </w:pPr>
            <w:r w:rsidRPr="00122452">
              <w:rPr>
                <w:sz w:val="20"/>
                <w:szCs w:val="20"/>
                <w:lang w:val="ru-RU"/>
              </w:rPr>
              <w:t>Досрочное прекращение полномочий управляющей организации или управляющего</w:t>
            </w:r>
            <w:r w:rsidRPr="00122452">
              <w:rPr>
                <w:sz w:val="20"/>
                <w:szCs w:val="20"/>
                <w:lang w:val="ru-RU"/>
              </w:rPr>
              <w:tab/>
            </w:r>
          </w:p>
        </w:tc>
        <w:tc>
          <w:tcPr>
            <w:tcW w:w="3769" w:type="dxa"/>
            <w:shd w:val="clear" w:color="auto" w:fill="auto"/>
          </w:tcPr>
          <w:p w14:paraId="147C3F20" w14:textId="6FE24908"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2CA01352" w14:textId="77777777" w:rsidTr="00131DDD">
        <w:tc>
          <w:tcPr>
            <w:tcW w:w="9567" w:type="dxa"/>
            <w:gridSpan w:val="3"/>
            <w:shd w:val="clear" w:color="auto" w:fill="auto"/>
          </w:tcPr>
          <w:p w14:paraId="5AC0AC55" w14:textId="3287A0D6" w:rsidR="00E56BB4" w:rsidRPr="00122452" w:rsidRDefault="00E56BB4" w:rsidP="00E56BB4">
            <w:pPr>
              <w:pStyle w:val="6"/>
              <w:spacing w:after="0"/>
              <w:ind w:left="0"/>
              <w:jc w:val="center"/>
              <w:rPr>
                <w:b/>
                <w:sz w:val="20"/>
                <w:szCs w:val="20"/>
                <w:lang w:val="ru-RU"/>
              </w:rPr>
            </w:pPr>
            <w:r w:rsidRPr="00122452">
              <w:rPr>
                <w:b/>
                <w:sz w:val="20"/>
                <w:szCs w:val="20"/>
                <w:lang w:val="ru-RU"/>
              </w:rPr>
              <w:t>Вопросы финансово-хозяйственной деятельности</w:t>
            </w:r>
            <w:r w:rsidRPr="00122452" w:rsidDel="00A03777">
              <w:rPr>
                <w:b/>
                <w:sz w:val="20"/>
                <w:szCs w:val="20"/>
                <w:lang w:val="ru-RU"/>
              </w:rPr>
              <w:t xml:space="preserve"> </w:t>
            </w:r>
            <w:r w:rsidRPr="00122452">
              <w:rPr>
                <w:b/>
                <w:sz w:val="20"/>
                <w:szCs w:val="20"/>
                <w:lang w:val="ru-RU"/>
              </w:rPr>
              <w:t>Общества</w:t>
            </w:r>
          </w:p>
        </w:tc>
      </w:tr>
      <w:tr w:rsidR="00E56BB4" w:rsidRPr="00122452" w14:paraId="1E9259DF" w14:textId="77777777" w:rsidTr="00131DDD">
        <w:tc>
          <w:tcPr>
            <w:tcW w:w="871" w:type="dxa"/>
            <w:shd w:val="clear" w:color="auto" w:fill="auto"/>
          </w:tcPr>
          <w:p w14:paraId="1411ED7C"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.2.11.</w:t>
            </w:r>
          </w:p>
        </w:tc>
        <w:tc>
          <w:tcPr>
            <w:tcW w:w="4927" w:type="dxa"/>
            <w:shd w:val="clear" w:color="auto" w:fill="auto"/>
          </w:tcPr>
          <w:p w14:paraId="0ED06679" w14:textId="0E3E5DE5" w:rsidR="00E56BB4" w:rsidRPr="00122452" w:rsidRDefault="00255F32" w:rsidP="00E9255C">
            <w:pPr>
              <w:pStyle w:val="6"/>
              <w:spacing w:after="0"/>
              <w:ind w:left="0"/>
              <w:rPr>
                <w:sz w:val="20"/>
                <w:szCs w:val="20"/>
                <w:lang w:val="ru-RU"/>
              </w:rPr>
            </w:pPr>
            <w:r>
              <w:rPr>
                <w:sz w:val="20"/>
                <w:szCs w:val="20"/>
                <w:lang w:val="ru-RU"/>
              </w:rPr>
              <w:t xml:space="preserve">Назначение аудиторской организации </w:t>
            </w:r>
            <w:r w:rsidR="00E56BB4" w:rsidRPr="00122452">
              <w:rPr>
                <w:sz w:val="20"/>
                <w:szCs w:val="20"/>
                <w:lang w:val="ru-RU"/>
              </w:rPr>
              <w:t>Общества</w:t>
            </w:r>
          </w:p>
        </w:tc>
        <w:tc>
          <w:tcPr>
            <w:tcW w:w="3769" w:type="dxa"/>
            <w:shd w:val="clear" w:color="auto" w:fill="auto"/>
          </w:tcPr>
          <w:p w14:paraId="6BF7DAD0" w14:textId="6739DFEC"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5558C779" w14:textId="77777777" w:rsidTr="00131DDD">
        <w:tc>
          <w:tcPr>
            <w:tcW w:w="871" w:type="dxa"/>
            <w:shd w:val="clear" w:color="auto" w:fill="auto"/>
          </w:tcPr>
          <w:p w14:paraId="6F8E80AC"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.2.12.</w:t>
            </w:r>
          </w:p>
        </w:tc>
        <w:tc>
          <w:tcPr>
            <w:tcW w:w="4927" w:type="dxa"/>
            <w:shd w:val="clear" w:color="auto" w:fill="auto"/>
          </w:tcPr>
          <w:p w14:paraId="48EB3D52" w14:textId="334D8DE0" w:rsidR="00E56BB4" w:rsidRPr="00122452" w:rsidRDefault="00E56BB4" w:rsidP="00E56BB4">
            <w:pPr>
              <w:pStyle w:val="6"/>
              <w:ind w:left="0"/>
              <w:rPr>
                <w:sz w:val="20"/>
                <w:szCs w:val="20"/>
                <w:lang w:val="ru-RU"/>
              </w:rPr>
            </w:pPr>
            <w:r w:rsidRPr="00122452">
              <w:rPr>
                <w:sz w:val="20"/>
                <w:szCs w:val="20"/>
                <w:lang w:val="ru-RU"/>
              </w:rPr>
              <w:t>Утверждение годового отчета, годовой бухгалтерской (финансовой) отчетности Общества</w:t>
            </w:r>
          </w:p>
          <w:p w14:paraId="039C4FEE" w14:textId="48DB8B63" w:rsidR="00E56BB4" w:rsidRPr="00122452" w:rsidRDefault="00E56BB4" w:rsidP="00E56BB4">
            <w:pPr>
              <w:ind w:left="0"/>
              <w:rPr>
                <w:rFonts w:ascii="Times New Roman" w:hAnsi="Times New Roman" w:cs="Times New Roman"/>
                <w:sz w:val="20"/>
                <w:szCs w:val="20"/>
              </w:rPr>
            </w:pPr>
            <w:r w:rsidRPr="00122452">
              <w:rPr>
                <w:rFonts w:ascii="Times New Roman" w:hAnsi="Times New Roman" w:cs="Times New Roman"/>
                <w:bCs/>
                <w:sz w:val="20"/>
                <w:szCs w:val="20"/>
              </w:rPr>
              <w:t>(решение принимается по предложению Совета директоров)</w:t>
            </w:r>
          </w:p>
        </w:tc>
        <w:tc>
          <w:tcPr>
            <w:tcW w:w="3769" w:type="dxa"/>
            <w:shd w:val="clear" w:color="auto" w:fill="auto"/>
          </w:tcPr>
          <w:p w14:paraId="1EB30879" w14:textId="50674B93"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6199DE3A" w14:textId="77777777" w:rsidTr="00131DDD">
        <w:trPr>
          <w:trHeight w:val="960"/>
        </w:trPr>
        <w:tc>
          <w:tcPr>
            <w:tcW w:w="871" w:type="dxa"/>
            <w:shd w:val="clear" w:color="auto" w:fill="auto"/>
          </w:tcPr>
          <w:p w14:paraId="49E94BAB"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.2.13.</w:t>
            </w:r>
          </w:p>
        </w:tc>
        <w:tc>
          <w:tcPr>
            <w:tcW w:w="4927" w:type="dxa"/>
            <w:shd w:val="clear" w:color="auto" w:fill="auto"/>
          </w:tcPr>
          <w:p w14:paraId="1608A961" w14:textId="301EDA21" w:rsidR="00E56BB4" w:rsidRPr="00122452" w:rsidRDefault="00E56BB4" w:rsidP="00E56BB4">
            <w:pPr>
              <w:pStyle w:val="6"/>
              <w:spacing w:after="0"/>
              <w:ind w:left="0"/>
              <w:rPr>
                <w:sz w:val="20"/>
                <w:szCs w:val="20"/>
                <w:lang w:val="ru-RU"/>
              </w:rPr>
            </w:pPr>
            <w:r w:rsidRPr="00122452">
              <w:rPr>
                <w:sz w:val="20"/>
                <w:szCs w:val="20"/>
                <w:lang w:val="ru-RU"/>
              </w:rPr>
              <w:t xml:space="preserve">Распределение прибыли (в том числе выплата (объявление) дивидендов) и убытков Общества по результатам отчетного года, выплата (объявление) дивидендов по результатам первого квартала, полугодия, </w:t>
            </w:r>
            <w:r w:rsidR="00CA043B">
              <w:rPr>
                <w:sz w:val="20"/>
                <w:szCs w:val="20"/>
                <w:lang w:val="ru-RU"/>
              </w:rPr>
              <w:t>9 (Д</w:t>
            </w:r>
            <w:r w:rsidRPr="00122452">
              <w:rPr>
                <w:sz w:val="20"/>
                <w:szCs w:val="20"/>
                <w:lang w:val="ru-RU"/>
              </w:rPr>
              <w:t>евяти</w:t>
            </w:r>
            <w:r w:rsidR="00CA043B">
              <w:rPr>
                <w:sz w:val="20"/>
                <w:szCs w:val="20"/>
                <w:lang w:val="ru-RU"/>
              </w:rPr>
              <w:t>)</w:t>
            </w:r>
            <w:r w:rsidRPr="00122452">
              <w:rPr>
                <w:sz w:val="20"/>
                <w:szCs w:val="20"/>
                <w:lang w:val="ru-RU"/>
              </w:rPr>
              <w:t xml:space="preserve"> месяцев отчетного года</w:t>
            </w:r>
          </w:p>
          <w:p w14:paraId="6556A1F0" w14:textId="59DF6F02" w:rsidR="00E56BB4" w:rsidRPr="00122452" w:rsidRDefault="00E56BB4" w:rsidP="00E56BB4">
            <w:pPr>
              <w:pStyle w:val="6"/>
              <w:spacing w:before="120" w:after="0"/>
              <w:ind w:left="0"/>
              <w:rPr>
                <w:sz w:val="20"/>
                <w:szCs w:val="20"/>
                <w:lang w:val="ru-RU"/>
              </w:rPr>
            </w:pPr>
            <w:r w:rsidRPr="00122452">
              <w:rPr>
                <w:sz w:val="20"/>
                <w:szCs w:val="20"/>
                <w:lang w:val="ru-RU"/>
              </w:rPr>
              <w:lastRenderedPageBreak/>
              <w:t>(решение принимается по предложению Совета директоров)</w:t>
            </w:r>
          </w:p>
        </w:tc>
        <w:tc>
          <w:tcPr>
            <w:tcW w:w="3769" w:type="dxa"/>
            <w:shd w:val="clear" w:color="auto" w:fill="auto"/>
          </w:tcPr>
          <w:p w14:paraId="478F5AC4" w14:textId="7E080C07" w:rsidR="00E56BB4" w:rsidRPr="00122452" w:rsidRDefault="00E56BB4" w:rsidP="00E56BB4">
            <w:pPr>
              <w:pStyle w:val="6"/>
              <w:spacing w:after="0"/>
              <w:ind w:left="0"/>
              <w:rPr>
                <w:sz w:val="20"/>
                <w:szCs w:val="20"/>
                <w:lang w:val="ru-RU"/>
              </w:rPr>
            </w:pPr>
            <w:r w:rsidRPr="00122452">
              <w:rPr>
                <w:sz w:val="20"/>
                <w:szCs w:val="20"/>
                <w:lang w:val="ru-RU"/>
              </w:rPr>
              <w:lastRenderedPageBreak/>
              <w:t>Простое большинство голосов</w:t>
            </w:r>
          </w:p>
        </w:tc>
      </w:tr>
      <w:tr w:rsidR="00E56BB4" w:rsidRPr="00122452" w14:paraId="0020589D" w14:textId="77777777" w:rsidTr="00131DDD">
        <w:tc>
          <w:tcPr>
            <w:tcW w:w="9567" w:type="dxa"/>
            <w:gridSpan w:val="3"/>
            <w:tcBorders>
              <w:bottom w:val="single" w:sz="4" w:space="0" w:color="auto"/>
            </w:tcBorders>
            <w:shd w:val="clear" w:color="auto" w:fill="auto"/>
          </w:tcPr>
          <w:p w14:paraId="6CAE91E8" w14:textId="6C3C43AF" w:rsidR="00E56BB4" w:rsidRPr="00122452" w:rsidRDefault="00E56BB4" w:rsidP="00E56BB4">
            <w:pPr>
              <w:pStyle w:val="6"/>
              <w:spacing w:after="0"/>
              <w:ind w:left="0"/>
              <w:jc w:val="center"/>
              <w:rPr>
                <w:b/>
                <w:sz w:val="20"/>
                <w:szCs w:val="20"/>
                <w:lang w:val="ru-RU"/>
              </w:rPr>
            </w:pPr>
            <w:r w:rsidRPr="00122452">
              <w:rPr>
                <w:b/>
                <w:sz w:val="20"/>
                <w:szCs w:val="20"/>
                <w:lang w:val="ru-RU"/>
              </w:rPr>
              <w:t>Вопросы, связанные с согласием на совершение сделок</w:t>
            </w:r>
            <w:r w:rsidRPr="00122452" w:rsidDel="00D22059">
              <w:rPr>
                <w:b/>
                <w:sz w:val="20"/>
                <w:szCs w:val="20"/>
                <w:lang w:val="ru-RU"/>
              </w:rPr>
              <w:t xml:space="preserve"> </w:t>
            </w:r>
          </w:p>
        </w:tc>
      </w:tr>
      <w:tr w:rsidR="00E56BB4" w:rsidRPr="00122452" w14:paraId="43D8721C" w14:textId="77777777" w:rsidTr="00131DDD">
        <w:trPr>
          <w:trHeight w:val="1718"/>
        </w:trPr>
        <w:tc>
          <w:tcPr>
            <w:tcW w:w="871" w:type="dxa"/>
            <w:tcBorders>
              <w:top w:val="single" w:sz="4" w:space="0" w:color="auto"/>
              <w:left w:val="single" w:sz="4" w:space="0" w:color="auto"/>
              <w:bottom w:val="single" w:sz="4" w:space="0" w:color="auto"/>
              <w:right w:val="single" w:sz="4" w:space="0" w:color="auto"/>
            </w:tcBorders>
            <w:shd w:val="clear" w:color="auto" w:fill="auto"/>
          </w:tcPr>
          <w:p w14:paraId="73F41EBA" w14:textId="7712D627" w:rsidR="00E56BB4" w:rsidRPr="00122452" w:rsidRDefault="00E56BB4" w:rsidP="00C82C74">
            <w:pPr>
              <w:pStyle w:val="6"/>
              <w:spacing w:after="0"/>
              <w:ind w:left="0"/>
              <w:jc w:val="center"/>
              <w:rPr>
                <w:sz w:val="20"/>
                <w:szCs w:val="20"/>
                <w:lang w:val="ru-RU"/>
              </w:rPr>
            </w:pPr>
            <w:r w:rsidRPr="00122452">
              <w:rPr>
                <w:sz w:val="20"/>
                <w:szCs w:val="20"/>
              </w:rPr>
              <w:t>9</w:t>
            </w:r>
            <w:r w:rsidRPr="00122452">
              <w:rPr>
                <w:sz w:val="20"/>
                <w:szCs w:val="20"/>
                <w:lang w:val="ru-RU"/>
              </w:rPr>
              <w:t>.2</w:t>
            </w:r>
            <w:r w:rsidR="00421668">
              <w:rPr>
                <w:sz w:val="20"/>
                <w:szCs w:val="20"/>
                <w:lang w:val="ru-RU"/>
              </w:rPr>
              <w:t>.</w:t>
            </w:r>
            <w:r w:rsidR="00C82C74" w:rsidRPr="00122452">
              <w:rPr>
                <w:sz w:val="20"/>
                <w:szCs w:val="20"/>
                <w:lang w:val="ru-RU"/>
              </w:rPr>
              <w:t>1</w:t>
            </w:r>
            <w:r w:rsidR="00C82C74">
              <w:rPr>
                <w:sz w:val="20"/>
                <w:szCs w:val="20"/>
                <w:lang w:val="ru-RU"/>
              </w:rPr>
              <w:t>4</w:t>
            </w:r>
            <w:r w:rsidRPr="00122452">
              <w:rPr>
                <w:sz w:val="20"/>
                <w:szCs w:val="20"/>
                <w:lang w:val="ru-RU"/>
              </w:rPr>
              <w:t>.</w:t>
            </w:r>
          </w:p>
        </w:tc>
        <w:tc>
          <w:tcPr>
            <w:tcW w:w="4927" w:type="dxa"/>
            <w:tcBorders>
              <w:top w:val="single" w:sz="4" w:space="0" w:color="auto"/>
              <w:left w:val="single" w:sz="4" w:space="0" w:color="auto"/>
              <w:bottom w:val="single" w:sz="4" w:space="0" w:color="auto"/>
              <w:right w:val="single" w:sz="4" w:space="0" w:color="auto"/>
            </w:tcBorders>
            <w:shd w:val="clear" w:color="auto" w:fill="auto"/>
          </w:tcPr>
          <w:p w14:paraId="774BBF67" w14:textId="641EBFA2" w:rsidR="00E56BB4" w:rsidRPr="00122452" w:rsidRDefault="00A35EF4" w:rsidP="00E56BB4">
            <w:pPr>
              <w:pStyle w:val="6"/>
              <w:spacing w:after="0"/>
              <w:ind w:left="0"/>
              <w:rPr>
                <w:sz w:val="20"/>
                <w:szCs w:val="20"/>
                <w:lang w:val="ru-RU"/>
              </w:rPr>
            </w:pPr>
            <w:r>
              <w:rPr>
                <w:sz w:val="20"/>
                <w:szCs w:val="20"/>
                <w:lang w:val="ru-RU"/>
              </w:rPr>
              <w:t>Согласие</w:t>
            </w:r>
            <w:r w:rsidR="00E56BB4" w:rsidRPr="00122452">
              <w:rPr>
                <w:sz w:val="20"/>
                <w:szCs w:val="20"/>
                <w:lang w:val="ru-RU"/>
              </w:rPr>
              <w:t xml:space="preserve"> на совершение </w:t>
            </w:r>
            <w:r w:rsidR="00245AD7">
              <w:rPr>
                <w:sz w:val="20"/>
                <w:szCs w:val="20"/>
                <w:lang w:val="ru-RU"/>
              </w:rPr>
              <w:t>или последующее одобрение</w:t>
            </w:r>
            <w:r w:rsidR="00E56BB4" w:rsidRPr="00122452">
              <w:rPr>
                <w:sz w:val="20"/>
                <w:szCs w:val="20"/>
                <w:lang w:val="ru-RU"/>
              </w:rPr>
              <w:t xml:space="preserve"> крупной сделки</w:t>
            </w:r>
            <w:r w:rsidR="008547E4" w:rsidRPr="008547E4">
              <w:rPr>
                <w:sz w:val="20"/>
                <w:szCs w:val="20"/>
                <w:lang w:val="ru-RU"/>
              </w:rPr>
              <w:t xml:space="preserve"> </w:t>
            </w:r>
            <w:r w:rsidR="008547E4" w:rsidRPr="00123D92">
              <w:rPr>
                <w:sz w:val="20"/>
                <w:szCs w:val="20"/>
                <w:lang w:val="ru-RU"/>
              </w:rPr>
              <w:t>(</w:t>
            </w:r>
            <w:r w:rsidR="008547E4" w:rsidRPr="00123D92">
              <w:rPr>
                <w:rFonts w:eastAsiaTheme="minorHAnsi"/>
                <w:sz w:val="20"/>
                <w:szCs w:val="20"/>
                <w:lang w:val="ru-RU" w:eastAsia="en-US"/>
              </w:rPr>
              <w:t>нескольких взаимосвязанных сделок)</w:t>
            </w:r>
            <w:r w:rsidR="00E56BB4" w:rsidRPr="00122452">
              <w:rPr>
                <w:sz w:val="20"/>
                <w:szCs w:val="20"/>
                <w:lang w:val="ru-RU"/>
              </w:rPr>
              <w:t>, если предметом такой сделки является имущество, сто</w:t>
            </w:r>
            <w:r w:rsidR="000026D0">
              <w:rPr>
                <w:sz w:val="20"/>
                <w:szCs w:val="20"/>
                <w:lang w:val="ru-RU"/>
              </w:rPr>
              <w:t>имость которого составляет 50 (П</w:t>
            </w:r>
            <w:r w:rsidR="00E56BB4" w:rsidRPr="00122452">
              <w:rPr>
                <w:sz w:val="20"/>
                <w:szCs w:val="20"/>
                <w:lang w:val="ru-RU"/>
              </w:rPr>
              <w:t>ятьдесят) и более процентов балансовой стоимости активов Общества</w:t>
            </w:r>
          </w:p>
          <w:p w14:paraId="2FFAC7FB" w14:textId="142B39EC" w:rsidR="00E56BB4" w:rsidRPr="00122452" w:rsidRDefault="00E56BB4" w:rsidP="00E56BB4">
            <w:pPr>
              <w:pStyle w:val="6"/>
              <w:spacing w:before="120" w:after="0"/>
              <w:ind w:left="0"/>
              <w:rPr>
                <w:bCs w:val="0"/>
                <w:sz w:val="20"/>
                <w:szCs w:val="20"/>
                <w:lang w:val="ru-RU"/>
              </w:rPr>
            </w:pPr>
            <w:r w:rsidRPr="00122452">
              <w:rPr>
                <w:sz w:val="20"/>
                <w:szCs w:val="20"/>
                <w:lang w:val="ru-RU"/>
              </w:rPr>
              <w:t>(решение принимается по предложению Совета директоров)</w:t>
            </w:r>
          </w:p>
        </w:tc>
        <w:tc>
          <w:tcPr>
            <w:tcW w:w="3769" w:type="dxa"/>
            <w:tcBorders>
              <w:top w:val="single" w:sz="4" w:space="0" w:color="auto"/>
              <w:left w:val="single" w:sz="4" w:space="0" w:color="auto"/>
              <w:bottom w:val="single" w:sz="4" w:space="0" w:color="auto"/>
            </w:tcBorders>
            <w:shd w:val="clear" w:color="auto" w:fill="auto"/>
          </w:tcPr>
          <w:p w14:paraId="42D6C1DF" w14:textId="2ECC0204" w:rsidR="00E56BB4" w:rsidRPr="00122452" w:rsidRDefault="00E56BB4" w:rsidP="00E56BB4">
            <w:pPr>
              <w:pStyle w:val="6"/>
              <w:spacing w:after="0"/>
              <w:ind w:left="0"/>
              <w:rPr>
                <w:sz w:val="20"/>
                <w:szCs w:val="20"/>
                <w:lang w:val="ru-RU"/>
              </w:rPr>
            </w:pPr>
            <w:r w:rsidRPr="00122452">
              <w:rPr>
                <w:sz w:val="20"/>
                <w:szCs w:val="20"/>
                <w:lang w:val="ru-RU"/>
              </w:rPr>
              <w:t>Большинство в 3/4 голосов</w:t>
            </w:r>
          </w:p>
        </w:tc>
      </w:tr>
      <w:tr w:rsidR="00E56BB4" w:rsidRPr="00122452" w14:paraId="4F655A86" w14:textId="77777777" w:rsidTr="00131DDD">
        <w:tc>
          <w:tcPr>
            <w:tcW w:w="871" w:type="dxa"/>
            <w:tcBorders>
              <w:top w:val="single" w:sz="4" w:space="0" w:color="auto"/>
            </w:tcBorders>
            <w:shd w:val="clear" w:color="auto" w:fill="auto"/>
          </w:tcPr>
          <w:p w14:paraId="619E7DCD" w14:textId="28AE9E77" w:rsidR="00E56BB4" w:rsidRPr="00122452" w:rsidRDefault="00E56BB4" w:rsidP="00C82C74">
            <w:pPr>
              <w:pStyle w:val="6"/>
              <w:spacing w:after="0"/>
              <w:ind w:left="0"/>
              <w:jc w:val="center"/>
              <w:rPr>
                <w:sz w:val="20"/>
                <w:szCs w:val="20"/>
                <w:lang w:val="ru-RU"/>
              </w:rPr>
            </w:pPr>
            <w:r w:rsidRPr="00122452">
              <w:rPr>
                <w:sz w:val="20"/>
                <w:szCs w:val="20"/>
              </w:rPr>
              <w:t>9</w:t>
            </w:r>
            <w:r w:rsidRPr="00122452">
              <w:rPr>
                <w:sz w:val="20"/>
                <w:szCs w:val="20"/>
                <w:lang w:val="ru-RU"/>
              </w:rPr>
              <w:t>.2.</w:t>
            </w:r>
            <w:r w:rsidR="00C82C74" w:rsidRPr="00122452">
              <w:rPr>
                <w:sz w:val="20"/>
                <w:szCs w:val="20"/>
                <w:lang w:val="ru-RU"/>
              </w:rPr>
              <w:t>1</w:t>
            </w:r>
            <w:r w:rsidR="00C82C74">
              <w:rPr>
                <w:sz w:val="20"/>
                <w:szCs w:val="20"/>
                <w:lang w:val="ru-RU"/>
              </w:rPr>
              <w:t>5</w:t>
            </w:r>
            <w:r w:rsidRPr="00122452">
              <w:rPr>
                <w:sz w:val="20"/>
                <w:szCs w:val="20"/>
                <w:lang w:val="ru-RU"/>
              </w:rPr>
              <w:t>.</w:t>
            </w:r>
          </w:p>
        </w:tc>
        <w:tc>
          <w:tcPr>
            <w:tcW w:w="4927" w:type="dxa"/>
            <w:tcBorders>
              <w:top w:val="single" w:sz="4" w:space="0" w:color="auto"/>
            </w:tcBorders>
            <w:shd w:val="clear" w:color="auto" w:fill="auto"/>
          </w:tcPr>
          <w:p w14:paraId="184D1551" w14:textId="2DF2C94E" w:rsidR="00E56BB4" w:rsidRPr="00122452" w:rsidRDefault="00245AD7" w:rsidP="00E56BB4">
            <w:pPr>
              <w:pStyle w:val="6"/>
              <w:spacing w:after="0"/>
              <w:ind w:left="0"/>
              <w:rPr>
                <w:rStyle w:val="blk"/>
                <w:sz w:val="20"/>
                <w:szCs w:val="20"/>
                <w:lang w:val="ru-RU"/>
              </w:rPr>
            </w:pPr>
            <w:r>
              <w:rPr>
                <w:sz w:val="20"/>
                <w:szCs w:val="20"/>
                <w:lang w:val="ru-RU"/>
              </w:rPr>
              <w:t>Согласие на совершение или последующее одобрение</w:t>
            </w:r>
            <w:r w:rsidR="00E56BB4" w:rsidRPr="00122452">
              <w:rPr>
                <w:sz w:val="20"/>
                <w:szCs w:val="20"/>
                <w:lang w:val="ru-RU"/>
              </w:rPr>
              <w:t xml:space="preserve"> крупной сделки</w:t>
            </w:r>
            <w:r w:rsidR="008547E4" w:rsidRPr="008547E4">
              <w:rPr>
                <w:sz w:val="20"/>
                <w:szCs w:val="20"/>
                <w:lang w:val="ru-RU"/>
              </w:rPr>
              <w:t xml:space="preserve"> </w:t>
            </w:r>
            <w:r w:rsidR="008547E4" w:rsidRPr="00123D92">
              <w:rPr>
                <w:sz w:val="20"/>
                <w:szCs w:val="20"/>
                <w:lang w:val="ru-RU"/>
              </w:rPr>
              <w:t>(</w:t>
            </w:r>
            <w:r w:rsidR="008547E4" w:rsidRPr="00123D92">
              <w:rPr>
                <w:rFonts w:eastAsiaTheme="minorHAnsi"/>
                <w:sz w:val="20"/>
                <w:szCs w:val="20"/>
                <w:lang w:val="ru-RU" w:eastAsia="en-US"/>
              </w:rPr>
              <w:t>нескольких взаимосвязанных сделок)</w:t>
            </w:r>
            <w:r w:rsidR="00E56BB4" w:rsidRPr="00122452">
              <w:rPr>
                <w:rStyle w:val="blk"/>
                <w:sz w:val="20"/>
                <w:szCs w:val="20"/>
                <w:lang w:val="ru-RU"/>
              </w:rPr>
              <w:t>, предметом которой является имущество, стоимо</w:t>
            </w:r>
            <w:r w:rsidR="000026D0">
              <w:rPr>
                <w:rStyle w:val="blk"/>
                <w:sz w:val="20"/>
                <w:szCs w:val="20"/>
                <w:lang w:val="ru-RU"/>
              </w:rPr>
              <w:t>сть которого составляет от 25 (Двадцати пяти) до 50 (П</w:t>
            </w:r>
            <w:r w:rsidR="00E56BB4" w:rsidRPr="00122452">
              <w:rPr>
                <w:rStyle w:val="blk"/>
                <w:sz w:val="20"/>
                <w:szCs w:val="20"/>
                <w:lang w:val="ru-RU"/>
              </w:rPr>
              <w:t>ятидесяти) процентов балансовой стоимости активов Общества</w:t>
            </w:r>
          </w:p>
          <w:p w14:paraId="603770DB" w14:textId="7F569547" w:rsidR="00E56BB4" w:rsidRPr="00122452" w:rsidRDefault="00E56BB4" w:rsidP="00667CFB">
            <w:pPr>
              <w:pStyle w:val="6"/>
              <w:spacing w:before="60" w:after="0"/>
              <w:ind w:left="0"/>
              <w:rPr>
                <w:sz w:val="20"/>
                <w:szCs w:val="20"/>
                <w:lang w:val="ru-RU"/>
              </w:rPr>
            </w:pPr>
            <w:r w:rsidRPr="00122452">
              <w:rPr>
                <w:rStyle w:val="blk"/>
                <w:sz w:val="20"/>
                <w:szCs w:val="20"/>
                <w:lang w:val="ru-RU"/>
              </w:rPr>
              <w:t>(</w:t>
            </w:r>
            <w:r w:rsidRPr="00122452">
              <w:rPr>
                <w:sz w:val="20"/>
                <w:szCs w:val="20"/>
                <w:lang w:val="ru-RU"/>
              </w:rPr>
              <w:t>решение принимается по предложению Совета директоров в случае, если единогласие Совета директоров по вопросу о согласии на совершение или последующем одобрении крупной сделки не было достигнуто)</w:t>
            </w:r>
          </w:p>
        </w:tc>
        <w:tc>
          <w:tcPr>
            <w:tcW w:w="3769" w:type="dxa"/>
            <w:tcBorders>
              <w:top w:val="single" w:sz="4" w:space="0" w:color="auto"/>
            </w:tcBorders>
            <w:shd w:val="clear" w:color="auto" w:fill="auto"/>
          </w:tcPr>
          <w:p w14:paraId="49F176BF" w14:textId="43B515F5"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2D82377A" w14:textId="77777777" w:rsidTr="00131DDD">
        <w:trPr>
          <w:trHeight w:val="453"/>
        </w:trPr>
        <w:tc>
          <w:tcPr>
            <w:tcW w:w="871" w:type="dxa"/>
            <w:shd w:val="clear" w:color="auto" w:fill="auto"/>
          </w:tcPr>
          <w:p w14:paraId="7E4E980C" w14:textId="4E01FE4A" w:rsidR="00E56BB4" w:rsidRPr="00122452" w:rsidRDefault="00E56BB4" w:rsidP="00C82C74">
            <w:pPr>
              <w:pStyle w:val="6"/>
              <w:spacing w:after="0"/>
              <w:ind w:left="0"/>
              <w:jc w:val="center"/>
              <w:rPr>
                <w:sz w:val="20"/>
                <w:szCs w:val="20"/>
                <w:lang w:val="ru-RU"/>
              </w:rPr>
            </w:pPr>
            <w:r w:rsidRPr="00122452">
              <w:rPr>
                <w:sz w:val="20"/>
                <w:szCs w:val="20"/>
              </w:rPr>
              <w:t>9</w:t>
            </w:r>
            <w:r w:rsidRPr="00122452">
              <w:rPr>
                <w:sz w:val="20"/>
                <w:szCs w:val="20"/>
                <w:lang w:val="ru-RU"/>
              </w:rPr>
              <w:t>.2.</w:t>
            </w:r>
            <w:r w:rsidR="00C82C74" w:rsidRPr="00122452">
              <w:rPr>
                <w:sz w:val="20"/>
                <w:szCs w:val="20"/>
                <w:lang w:val="ru-RU"/>
              </w:rPr>
              <w:t>1</w:t>
            </w:r>
            <w:r w:rsidR="00C82C74">
              <w:rPr>
                <w:sz w:val="20"/>
                <w:szCs w:val="20"/>
                <w:lang w:val="ru-RU"/>
              </w:rPr>
              <w:t>6</w:t>
            </w:r>
            <w:r w:rsidRPr="00122452">
              <w:rPr>
                <w:sz w:val="20"/>
                <w:szCs w:val="20"/>
                <w:lang w:val="ru-RU"/>
              </w:rPr>
              <w:t>.</w:t>
            </w:r>
          </w:p>
        </w:tc>
        <w:tc>
          <w:tcPr>
            <w:tcW w:w="4927" w:type="dxa"/>
            <w:shd w:val="clear" w:color="auto" w:fill="auto"/>
          </w:tcPr>
          <w:p w14:paraId="282C0E9B" w14:textId="63F5FAEE" w:rsidR="00E56BB4" w:rsidRPr="00122452" w:rsidRDefault="00245AD7" w:rsidP="00E56BB4">
            <w:pPr>
              <w:pStyle w:val="6"/>
              <w:spacing w:after="0"/>
              <w:ind w:left="0"/>
              <w:rPr>
                <w:sz w:val="20"/>
                <w:szCs w:val="20"/>
                <w:lang w:val="ru-RU"/>
              </w:rPr>
            </w:pPr>
            <w:r>
              <w:rPr>
                <w:sz w:val="20"/>
                <w:szCs w:val="20"/>
                <w:lang w:val="ru-RU"/>
              </w:rPr>
              <w:t>Согласие на совершение или последующее одобрение</w:t>
            </w:r>
            <w:r w:rsidR="00E56BB4" w:rsidRPr="00122452">
              <w:rPr>
                <w:sz w:val="20"/>
                <w:szCs w:val="20"/>
                <w:lang w:val="ru-RU"/>
              </w:rPr>
              <w:t xml:space="preserve"> сделки</w:t>
            </w:r>
            <w:r w:rsidR="00D03DCF">
              <w:rPr>
                <w:sz w:val="20"/>
                <w:szCs w:val="20"/>
                <w:lang w:val="ru-RU"/>
              </w:rPr>
              <w:t xml:space="preserve"> </w:t>
            </w:r>
            <w:r w:rsidR="00D03DCF" w:rsidRPr="00123D92">
              <w:rPr>
                <w:sz w:val="20"/>
                <w:szCs w:val="20"/>
                <w:lang w:val="ru-RU"/>
              </w:rPr>
              <w:t>(</w:t>
            </w:r>
            <w:r w:rsidR="00D03DCF" w:rsidRPr="00123D92">
              <w:rPr>
                <w:rFonts w:eastAsiaTheme="minorHAnsi"/>
                <w:sz w:val="20"/>
                <w:szCs w:val="20"/>
                <w:lang w:val="ru-RU" w:eastAsia="en-US"/>
              </w:rPr>
              <w:t>нескольких взаимосвязанных сделок)</w:t>
            </w:r>
            <w:r w:rsidR="00E56BB4" w:rsidRPr="00122452">
              <w:rPr>
                <w:sz w:val="20"/>
                <w:szCs w:val="20"/>
                <w:lang w:val="ru-RU"/>
              </w:rPr>
              <w:t>, в совершении которой имеется заинтересованность, в случаях, предусмотренных ФЗ «Об акционерных обществах»</w:t>
            </w:r>
          </w:p>
          <w:p w14:paraId="3D3908BB" w14:textId="77777777"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769" w:type="dxa"/>
            <w:shd w:val="clear" w:color="auto" w:fill="auto"/>
          </w:tcPr>
          <w:p w14:paraId="5010BF28" w14:textId="214F786C" w:rsidR="00E56BB4" w:rsidRPr="00344025" w:rsidRDefault="009D56CD" w:rsidP="009B40E2">
            <w:pPr>
              <w:pStyle w:val="6"/>
              <w:spacing w:after="0"/>
              <w:ind w:left="0"/>
              <w:rPr>
                <w:lang w:val="ru-RU"/>
              </w:rPr>
            </w:pPr>
            <w:r w:rsidRPr="005168F6">
              <w:rPr>
                <w:rStyle w:val="blk"/>
                <w:sz w:val="20"/>
                <w:szCs w:val="20"/>
                <w:lang w:val="ru-RU"/>
              </w:rPr>
              <w:t xml:space="preserve">Большинство голосов акционеров – владельцев голосующих акций Общества, </w:t>
            </w:r>
            <w:r w:rsidR="009B40E2">
              <w:rPr>
                <w:sz w:val="20"/>
                <w:szCs w:val="20"/>
                <w:lang w:val="ru-RU"/>
              </w:rPr>
              <w:t xml:space="preserve">участвующих в заседании или заочном голосовании </w:t>
            </w:r>
            <w:r w:rsidRPr="005168F6">
              <w:rPr>
                <w:rStyle w:val="blk"/>
                <w:sz w:val="20"/>
                <w:szCs w:val="20"/>
                <w:lang w:val="ru-RU"/>
              </w:rPr>
              <w:t>и не являющихся заинтересованными в совершении сделки или подконтрольными лицам, заинтересованным в ее совершении</w:t>
            </w:r>
          </w:p>
        </w:tc>
      </w:tr>
      <w:tr w:rsidR="00E56BB4" w:rsidRPr="00122452" w14:paraId="777DCB25" w14:textId="77777777" w:rsidTr="00131DDD">
        <w:tc>
          <w:tcPr>
            <w:tcW w:w="9567" w:type="dxa"/>
            <w:gridSpan w:val="3"/>
            <w:shd w:val="clear" w:color="auto" w:fill="auto"/>
          </w:tcPr>
          <w:p w14:paraId="779703E8" w14:textId="0797D72C" w:rsidR="00E56BB4" w:rsidRPr="00122452" w:rsidRDefault="00E56BB4" w:rsidP="00E56BB4">
            <w:pPr>
              <w:pStyle w:val="6"/>
              <w:spacing w:after="0"/>
              <w:ind w:left="0"/>
              <w:jc w:val="center"/>
              <w:rPr>
                <w:b/>
                <w:sz w:val="20"/>
                <w:szCs w:val="20"/>
                <w:lang w:val="ru-RU"/>
              </w:rPr>
            </w:pPr>
            <w:r w:rsidRPr="00122452">
              <w:rPr>
                <w:b/>
                <w:sz w:val="20"/>
                <w:szCs w:val="20"/>
                <w:lang w:val="ru-RU"/>
              </w:rPr>
              <w:t>Вопросы, связанные с уменьшением и увеличением уставного капитала Общества</w:t>
            </w:r>
          </w:p>
        </w:tc>
      </w:tr>
      <w:tr w:rsidR="00E56BB4" w:rsidRPr="00122452" w14:paraId="6B7EB695" w14:textId="77777777" w:rsidTr="00131DDD">
        <w:trPr>
          <w:trHeight w:val="430"/>
        </w:trPr>
        <w:tc>
          <w:tcPr>
            <w:tcW w:w="871" w:type="dxa"/>
            <w:shd w:val="clear" w:color="auto" w:fill="auto"/>
          </w:tcPr>
          <w:p w14:paraId="2FE751FD" w14:textId="3D854C87" w:rsidR="00E56BB4" w:rsidRPr="00122452" w:rsidRDefault="00E56BB4" w:rsidP="00C82C74">
            <w:pPr>
              <w:pStyle w:val="6"/>
              <w:spacing w:after="0"/>
              <w:ind w:left="0"/>
              <w:jc w:val="center"/>
              <w:rPr>
                <w:sz w:val="20"/>
                <w:szCs w:val="20"/>
                <w:lang w:val="ru-RU"/>
              </w:rPr>
            </w:pPr>
            <w:r w:rsidRPr="00122452">
              <w:rPr>
                <w:sz w:val="20"/>
                <w:szCs w:val="20"/>
              </w:rPr>
              <w:t>9</w:t>
            </w:r>
            <w:r w:rsidRPr="00122452">
              <w:rPr>
                <w:sz w:val="20"/>
                <w:szCs w:val="20"/>
                <w:lang w:val="ru-RU"/>
              </w:rPr>
              <w:t>.2.</w:t>
            </w:r>
            <w:r w:rsidR="00C82C74" w:rsidRPr="00122452">
              <w:rPr>
                <w:sz w:val="20"/>
                <w:szCs w:val="20"/>
                <w:lang w:val="ru-RU"/>
              </w:rPr>
              <w:t>1</w:t>
            </w:r>
            <w:r w:rsidR="00C82C74">
              <w:rPr>
                <w:sz w:val="20"/>
                <w:szCs w:val="20"/>
                <w:lang w:val="ru-RU"/>
              </w:rPr>
              <w:t>7</w:t>
            </w:r>
            <w:r w:rsidRPr="00122452">
              <w:rPr>
                <w:sz w:val="20"/>
                <w:szCs w:val="20"/>
                <w:lang w:val="ru-RU"/>
              </w:rPr>
              <w:t>.</w:t>
            </w:r>
          </w:p>
        </w:tc>
        <w:tc>
          <w:tcPr>
            <w:tcW w:w="4927" w:type="dxa"/>
          </w:tcPr>
          <w:p w14:paraId="58412103" w14:textId="7F3CF690" w:rsidR="00E56BB4" w:rsidRPr="00122452" w:rsidRDefault="00E56BB4" w:rsidP="00E56BB4">
            <w:pPr>
              <w:pStyle w:val="6"/>
              <w:spacing w:after="0"/>
              <w:ind w:left="0"/>
              <w:rPr>
                <w:sz w:val="20"/>
                <w:szCs w:val="20"/>
                <w:lang w:val="ru-RU"/>
              </w:rPr>
            </w:pPr>
            <w:r w:rsidRPr="00122452">
              <w:rPr>
                <w:sz w:val="20"/>
                <w:szCs w:val="20"/>
                <w:lang w:val="ru-RU"/>
              </w:rPr>
              <w:t xml:space="preserve">Определение количества, номинальной стоимости, категории (типа) объявленных акций и прав, предоставляемых этими акциями </w:t>
            </w:r>
          </w:p>
        </w:tc>
        <w:tc>
          <w:tcPr>
            <w:tcW w:w="3769" w:type="dxa"/>
          </w:tcPr>
          <w:p w14:paraId="559C6294" w14:textId="60CBECBE" w:rsidR="00E56BB4" w:rsidRPr="00122452" w:rsidRDefault="00E56BB4" w:rsidP="00E56BB4">
            <w:pPr>
              <w:pStyle w:val="6"/>
              <w:spacing w:after="0"/>
              <w:ind w:left="0"/>
              <w:rPr>
                <w:sz w:val="20"/>
                <w:szCs w:val="20"/>
                <w:lang w:val="ru-RU"/>
              </w:rPr>
            </w:pPr>
            <w:r w:rsidRPr="00122452">
              <w:rPr>
                <w:sz w:val="20"/>
                <w:szCs w:val="20"/>
                <w:lang w:val="ru-RU"/>
              </w:rPr>
              <w:t>Большинство в 3/4 голосов</w:t>
            </w:r>
          </w:p>
        </w:tc>
      </w:tr>
      <w:tr w:rsidR="00E56BB4" w:rsidRPr="00122452" w14:paraId="375A7D8C" w14:textId="77777777" w:rsidTr="00131DDD">
        <w:trPr>
          <w:trHeight w:val="593"/>
        </w:trPr>
        <w:tc>
          <w:tcPr>
            <w:tcW w:w="871" w:type="dxa"/>
            <w:shd w:val="clear" w:color="auto" w:fill="auto"/>
          </w:tcPr>
          <w:p w14:paraId="772F64C4" w14:textId="3DD5A33F" w:rsidR="00E56BB4" w:rsidRPr="00122452" w:rsidRDefault="00730D58" w:rsidP="00C82C74">
            <w:pPr>
              <w:pStyle w:val="6"/>
              <w:spacing w:after="0"/>
              <w:ind w:left="0"/>
              <w:jc w:val="center"/>
              <w:rPr>
                <w:sz w:val="20"/>
                <w:szCs w:val="20"/>
                <w:lang w:val="ru-RU"/>
              </w:rPr>
            </w:pPr>
            <w:r>
              <w:rPr>
                <w:bCs w:val="0"/>
              </w:rPr>
              <w:br w:type="page"/>
            </w:r>
            <w:r w:rsidR="00E56BB4" w:rsidRPr="00122452">
              <w:rPr>
                <w:sz w:val="20"/>
                <w:szCs w:val="20"/>
              </w:rPr>
              <w:t>9</w:t>
            </w:r>
            <w:r w:rsidR="00E56BB4" w:rsidRPr="00122452">
              <w:rPr>
                <w:sz w:val="20"/>
                <w:szCs w:val="20"/>
                <w:lang w:val="ru-RU"/>
              </w:rPr>
              <w:t>.2.</w:t>
            </w:r>
            <w:r w:rsidR="00C82C74" w:rsidRPr="00122452">
              <w:rPr>
                <w:sz w:val="20"/>
                <w:szCs w:val="20"/>
                <w:lang w:val="ru-RU"/>
              </w:rPr>
              <w:t>1</w:t>
            </w:r>
            <w:r w:rsidR="00C82C74">
              <w:rPr>
                <w:sz w:val="20"/>
                <w:szCs w:val="20"/>
                <w:lang w:val="ru-RU"/>
              </w:rPr>
              <w:t>8</w:t>
            </w:r>
            <w:r w:rsidR="00E56BB4" w:rsidRPr="00122452">
              <w:rPr>
                <w:sz w:val="20"/>
                <w:szCs w:val="20"/>
                <w:lang w:val="ru-RU"/>
              </w:rPr>
              <w:t>.</w:t>
            </w:r>
          </w:p>
        </w:tc>
        <w:tc>
          <w:tcPr>
            <w:tcW w:w="4927" w:type="dxa"/>
          </w:tcPr>
          <w:p w14:paraId="7039B01B" w14:textId="0DA2BC26" w:rsidR="00E56BB4" w:rsidRPr="00122452" w:rsidRDefault="00E56BB4" w:rsidP="00E56BB4">
            <w:pPr>
              <w:pStyle w:val="6"/>
              <w:ind w:left="0"/>
              <w:rPr>
                <w:sz w:val="20"/>
                <w:szCs w:val="20"/>
                <w:lang w:val="ru-RU"/>
              </w:rPr>
            </w:pPr>
            <w:r w:rsidRPr="00122452">
              <w:rPr>
                <w:sz w:val="20"/>
                <w:szCs w:val="20"/>
                <w:lang w:val="ru-RU"/>
              </w:rPr>
              <w:t>Увеличение уставного капитала путем размещения посредством открытой подписки обыкновенных акций Об</w:t>
            </w:r>
            <w:r w:rsidR="000026D0">
              <w:rPr>
                <w:sz w:val="20"/>
                <w:szCs w:val="20"/>
                <w:lang w:val="ru-RU"/>
              </w:rPr>
              <w:t>щества, составляющих более 25 (Д</w:t>
            </w:r>
            <w:r w:rsidRPr="00122452">
              <w:rPr>
                <w:sz w:val="20"/>
                <w:szCs w:val="20"/>
                <w:lang w:val="ru-RU"/>
              </w:rPr>
              <w:t xml:space="preserve">вадцати пяти) </w:t>
            </w:r>
            <w:r w:rsidRPr="00122452">
              <w:rPr>
                <w:sz w:val="20"/>
                <w:szCs w:val="20"/>
                <w:lang w:val="ru-RU"/>
              </w:rPr>
              <w:lastRenderedPageBreak/>
              <w:t xml:space="preserve">процентов ранее размещенных обыкновенных акций Общества </w:t>
            </w:r>
          </w:p>
          <w:p w14:paraId="7025F437" w14:textId="77777777" w:rsidR="00E56BB4" w:rsidRPr="00122452" w:rsidRDefault="00E56BB4" w:rsidP="00E56BB4">
            <w:pPr>
              <w:pStyle w:val="6"/>
              <w:spacing w:after="0"/>
              <w:ind w:left="0"/>
              <w:rPr>
                <w:sz w:val="20"/>
                <w:szCs w:val="20"/>
                <w:lang w:val="ru-RU"/>
              </w:rPr>
            </w:pPr>
            <w:r w:rsidRPr="00122452">
              <w:rPr>
                <w:sz w:val="20"/>
                <w:szCs w:val="20"/>
                <w:lang w:val="ru-RU"/>
              </w:rPr>
              <w:t>(решение принимается по предложению Совета директоров)</w:t>
            </w:r>
          </w:p>
        </w:tc>
        <w:tc>
          <w:tcPr>
            <w:tcW w:w="3769" w:type="dxa"/>
          </w:tcPr>
          <w:p w14:paraId="7B16DE49" w14:textId="415550AD" w:rsidR="00E56BB4" w:rsidRPr="00122452" w:rsidRDefault="00E56BB4" w:rsidP="00E56BB4">
            <w:pPr>
              <w:pStyle w:val="6"/>
              <w:spacing w:after="0"/>
              <w:ind w:left="0"/>
              <w:rPr>
                <w:sz w:val="20"/>
                <w:szCs w:val="20"/>
                <w:lang w:val="ru-RU"/>
              </w:rPr>
            </w:pPr>
            <w:r w:rsidRPr="00122452">
              <w:rPr>
                <w:sz w:val="20"/>
                <w:szCs w:val="20"/>
                <w:lang w:val="ru-RU"/>
              </w:rPr>
              <w:lastRenderedPageBreak/>
              <w:t>Большинство в 3/4 голосов</w:t>
            </w:r>
          </w:p>
        </w:tc>
      </w:tr>
      <w:tr w:rsidR="00E56BB4" w:rsidRPr="00122452" w14:paraId="0E107816" w14:textId="77777777" w:rsidTr="00131DDD">
        <w:trPr>
          <w:trHeight w:val="1045"/>
        </w:trPr>
        <w:tc>
          <w:tcPr>
            <w:tcW w:w="871" w:type="dxa"/>
            <w:shd w:val="clear" w:color="auto" w:fill="auto"/>
          </w:tcPr>
          <w:p w14:paraId="258F3469" w14:textId="47E47750" w:rsidR="00E56BB4" w:rsidRPr="00122452" w:rsidRDefault="00E56BB4" w:rsidP="00C82C74">
            <w:pPr>
              <w:pStyle w:val="6"/>
              <w:ind w:left="0"/>
              <w:jc w:val="center"/>
              <w:rPr>
                <w:sz w:val="20"/>
                <w:szCs w:val="20"/>
                <w:lang w:val="ru-RU"/>
              </w:rPr>
            </w:pPr>
            <w:r w:rsidRPr="00122452">
              <w:rPr>
                <w:sz w:val="20"/>
                <w:szCs w:val="20"/>
              </w:rPr>
              <w:t>9</w:t>
            </w:r>
            <w:r w:rsidRPr="00122452">
              <w:rPr>
                <w:sz w:val="20"/>
                <w:szCs w:val="20"/>
                <w:lang w:val="ru-RU"/>
              </w:rPr>
              <w:t>.2.</w:t>
            </w:r>
            <w:r w:rsidR="00C82C74">
              <w:rPr>
                <w:sz w:val="20"/>
                <w:szCs w:val="20"/>
                <w:lang w:val="ru-RU"/>
              </w:rPr>
              <w:t>19</w:t>
            </w:r>
            <w:r w:rsidRPr="00122452">
              <w:rPr>
                <w:sz w:val="20"/>
                <w:szCs w:val="20"/>
                <w:lang w:val="ru-RU"/>
              </w:rPr>
              <w:t>.</w:t>
            </w:r>
          </w:p>
        </w:tc>
        <w:tc>
          <w:tcPr>
            <w:tcW w:w="4927" w:type="dxa"/>
          </w:tcPr>
          <w:p w14:paraId="01DA5DBD" w14:textId="18C687AB" w:rsidR="00E56BB4" w:rsidRPr="00122452" w:rsidRDefault="00E56BB4" w:rsidP="00E56BB4">
            <w:pPr>
              <w:pStyle w:val="6"/>
              <w:spacing w:after="0"/>
              <w:ind w:left="0"/>
              <w:rPr>
                <w:sz w:val="20"/>
                <w:szCs w:val="20"/>
                <w:lang w:val="ru-RU"/>
              </w:rPr>
            </w:pPr>
            <w:r w:rsidRPr="00122452">
              <w:rPr>
                <w:sz w:val="20"/>
                <w:szCs w:val="20"/>
                <w:lang w:val="ru-RU"/>
              </w:rPr>
              <w:t xml:space="preserve">Увеличение уставного капитала путем увеличения номинальной стоимости акций </w:t>
            </w:r>
          </w:p>
          <w:p w14:paraId="314ADAFA" w14:textId="77777777"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769" w:type="dxa"/>
          </w:tcPr>
          <w:p w14:paraId="1FBF6EF5" w14:textId="30204175"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4DCDEE67" w14:textId="77777777" w:rsidTr="00131DDD">
        <w:trPr>
          <w:trHeight w:val="455"/>
        </w:trPr>
        <w:tc>
          <w:tcPr>
            <w:tcW w:w="871" w:type="dxa"/>
            <w:shd w:val="clear" w:color="auto" w:fill="auto"/>
          </w:tcPr>
          <w:p w14:paraId="28DB979F" w14:textId="22C20038" w:rsidR="00E56BB4" w:rsidRPr="00122452" w:rsidRDefault="00E56BB4" w:rsidP="00C82C74">
            <w:pPr>
              <w:pStyle w:val="6"/>
              <w:spacing w:after="0"/>
              <w:ind w:left="0"/>
              <w:jc w:val="center"/>
              <w:rPr>
                <w:sz w:val="20"/>
                <w:szCs w:val="20"/>
                <w:lang w:val="ru-RU"/>
              </w:rPr>
            </w:pPr>
            <w:r w:rsidRPr="00122452">
              <w:rPr>
                <w:sz w:val="20"/>
                <w:szCs w:val="20"/>
              </w:rPr>
              <w:t>9</w:t>
            </w:r>
            <w:r w:rsidRPr="00122452">
              <w:rPr>
                <w:sz w:val="20"/>
                <w:szCs w:val="20"/>
                <w:lang w:val="ru-RU"/>
              </w:rPr>
              <w:t>.2.2</w:t>
            </w:r>
            <w:r w:rsidR="00C82C74">
              <w:rPr>
                <w:sz w:val="20"/>
                <w:szCs w:val="20"/>
                <w:lang w:val="ru-RU"/>
              </w:rPr>
              <w:t>0</w:t>
            </w:r>
            <w:r w:rsidRPr="00122452">
              <w:rPr>
                <w:sz w:val="20"/>
                <w:szCs w:val="20"/>
                <w:lang w:val="ru-RU"/>
              </w:rPr>
              <w:t>.</w:t>
            </w:r>
          </w:p>
        </w:tc>
        <w:tc>
          <w:tcPr>
            <w:tcW w:w="4927" w:type="dxa"/>
          </w:tcPr>
          <w:p w14:paraId="0B546803" w14:textId="1D16CE90" w:rsidR="00E56BB4" w:rsidRPr="00122452" w:rsidRDefault="00E56BB4" w:rsidP="00E56BB4">
            <w:pPr>
              <w:pStyle w:val="6"/>
              <w:spacing w:after="0"/>
              <w:ind w:left="0"/>
              <w:rPr>
                <w:sz w:val="20"/>
                <w:szCs w:val="20"/>
                <w:lang w:val="ru-RU"/>
              </w:rPr>
            </w:pPr>
            <w:r w:rsidRPr="00122452">
              <w:rPr>
                <w:sz w:val="20"/>
                <w:szCs w:val="20"/>
                <w:lang w:val="ru-RU"/>
              </w:rPr>
              <w:t>Увеличение уставного капитала путем распределения дополнительных акций только среди акционеров Общества, в случае увеличения уставного капитала Общества за счет его имущества</w:t>
            </w:r>
          </w:p>
          <w:p w14:paraId="4026E5E0" w14:textId="77777777"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769" w:type="dxa"/>
          </w:tcPr>
          <w:p w14:paraId="2F4D915A" w14:textId="0EEBBC90"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0D6C8D1E" w14:textId="77777777" w:rsidTr="00131DDD">
        <w:trPr>
          <w:trHeight w:val="1016"/>
        </w:trPr>
        <w:tc>
          <w:tcPr>
            <w:tcW w:w="871" w:type="dxa"/>
            <w:shd w:val="clear" w:color="auto" w:fill="auto"/>
          </w:tcPr>
          <w:p w14:paraId="703FD4E9" w14:textId="078F3B1D" w:rsidR="00E56BB4" w:rsidRPr="00122452" w:rsidRDefault="00E56BB4" w:rsidP="00C82C74">
            <w:pPr>
              <w:pStyle w:val="6"/>
              <w:ind w:left="0"/>
              <w:jc w:val="center"/>
              <w:rPr>
                <w:sz w:val="20"/>
                <w:szCs w:val="20"/>
                <w:lang w:val="ru-RU"/>
              </w:rPr>
            </w:pPr>
            <w:r w:rsidRPr="00122452">
              <w:rPr>
                <w:sz w:val="20"/>
                <w:szCs w:val="20"/>
              </w:rPr>
              <w:t>9</w:t>
            </w:r>
            <w:r w:rsidRPr="00122452">
              <w:rPr>
                <w:sz w:val="20"/>
                <w:szCs w:val="20"/>
                <w:lang w:val="ru-RU"/>
              </w:rPr>
              <w:t>.2.2</w:t>
            </w:r>
            <w:r w:rsidR="00C82C74">
              <w:rPr>
                <w:sz w:val="20"/>
                <w:szCs w:val="20"/>
                <w:lang w:val="ru-RU"/>
              </w:rPr>
              <w:t>1</w:t>
            </w:r>
            <w:r w:rsidRPr="00122452">
              <w:rPr>
                <w:sz w:val="20"/>
                <w:szCs w:val="20"/>
                <w:lang w:val="ru-RU"/>
              </w:rPr>
              <w:t>.</w:t>
            </w:r>
          </w:p>
        </w:tc>
        <w:tc>
          <w:tcPr>
            <w:tcW w:w="4927" w:type="dxa"/>
          </w:tcPr>
          <w:p w14:paraId="5BD7D346" w14:textId="0CF686D7" w:rsidR="00E56BB4" w:rsidRPr="00122452" w:rsidRDefault="00E56BB4" w:rsidP="00E56BB4">
            <w:pPr>
              <w:pStyle w:val="6"/>
              <w:spacing w:after="0"/>
              <w:ind w:left="0"/>
              <w:rPr>
                <w:sz w:val="20"/>
                <w:szCs w:val="20"/>
                <w:lang w:val="ru-RU"/>
              </w:rPr>
            </w:pPr>
            <w:r w:rsidRPr="00122452">
              <w:rPr>
                <w:bCs w:val="0"/>
                <w:sz w:val="20"/>
                <w:szCs w:val="20"/>
                <w:lang w:val="ru-RU"/>
              </w:rPr>
              <w:t xml:space="preserve">Увеличение уставного капитала путем размещения дополнительных акций Общества посредством </w:t>
            </w:r>
            <w:r w:rsidRPr="00122452">
              <w:rPr>
                <w:sz w:val="20"/>
                <w:szCs w:val="20"/>
                <w:lang w:val="ru-RU"/>
              </w:rPr>
              <w:t xml:space="preserve">закрытой подписки </w:t>
            </w:r>
          </w:p>
          <w:p w14:paraId="01D0FC2D" w14:textId="77777777"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769" w:type="dxa"/>
          </w:tcPr>
          <w:p w14:paraId="4966F25C" w14:textId="1036F323" w:rsidR="00E56BB4" w:rsidRPr="00122452" w:rsidRDefault="00E56BB4" w:rsidP="00E56BB4">
            <w:pPr>
              <w:pStyle w:val="6"/>
              <w:spacing w:after="0"/>
              <w:ind w:left="0"/>
              <w:rPr>
                <w:sz w:val="20"/>
                <w:szCs w:val="20"/>
                <w:lang w:val="ru-RU"/>
              </w:rPr>
            </w:pPr>
            <w:r w:rsidRPr="00122452">
              <w:rPr>
                <w:sz w:val="20"/>
                <w:szCs w:val="20"/>
                <w:lang w:val="ru-RU"/>
              </w:rPr>
              <w:t>Большинство в 3/4 голосов</w:t>
            </w:r>
          </w:p>
        </w:tc>
      </w:tr>
      <w:tr w:rsidR="00E56BB4" w:rsidRPr="00122452" w14:paraId="6B37B080" w14:textId="77777777" w:rsidTr="00131DDD">
        <w:trPr>
          <w:trHeight w:val="538"/>
        </w:trPr>
        <w:tc>
          <w:tcPr>
            <w:tcW w:w="871" w:type="dxa"/>
            <w:shd w:val="clear" w:color="auto" w:fill="auto"/>
          </w:tcPr>
          <w:p w14:paraId="186E6C47" w14:textId="1CDB880D" w:rsidR="00E56BB4" w:rsidRPr="00122452" w:rsidRDefault="00E56BB4" w:rsidP="00C82C74">
            <w:pPr>
              <w:pStyle w:val="6"/>
              <w:spacing w:after="0"/>
              <w:ind w:left="0"/>
              <w:jc w:val="center"/>
              <w:rPr>
                <w:bCs w:val="0"/>
                <w:sz w:val="20"/>
                <w:szCs w:val="20"/>
                <w:lang w:eastAsia="ru-RU"/>
              </w:rPr>
            </w:pPr>
            <w:r w:rsidRPr="00122452">
              <w:rPr>
                <w:bCs w:val="0"/>
                <w:sz w:val="20"/>
                <w:szCs w:val="20"/>
                <w:lang w:eastAsia="ru-RU"/>
              </w:rPr>
              <w:t>9.2.2</w:t>
            </w:r>
            <w:r w:rsidR="00C82C74">
              <w:rPr>
                <w:bCs w:val="0"/>
                <w:sz w:val="20"/>
                <w:szCs w:val="20"/>
                <w:lang w:val="ru-RU" w:eastAsia="ru-RU"/>
              </w:rPr>
              <w:t>2</w:t>
            </w:r>
            <w:r w:rsidRPr="00122452">
              <w:rPr>
                <w:bCs w:val="0"/>
                <w:sz w:val="20"/>
                <w:szCs w:val="20"/>
                <w:lang w:eastAsia="ru-RU"/>
              </w:rPr>
              <w:t>.</w:t>
            </w:r>
          </w:p>
        </w:tc>
        <w:tc>
          <w:tcPr>
            <w:tcW w:w="4927" w:type="dxa"/>
          </w:tcPr>
          <w:p w14:paraId="5F3C91FE" w14:textId="271A4C4D" w:rsidR="00E56BB4" w:rsidRPr="00122452" w:rsidRDefault="00E56BB4" w:rsidP="00E56BB4">
            <w:pPr>
              <w:pStyle w:val="6"/>
              <w:spacing w:after="0"/>
              <w:ind w:left="0"/>
              <w:rPr>
                <w:sz w:val="20"/>
                <w:szCs w:val="20"/>
                <w:lang w:val="ru-RU"/>
              </w:rPr>
            </w:pPr>
            <w:r w:rsidRPr="00122452">
              <w:rPr>
                <w:sz w:val="20"/>
                <w:szCs w:val="20"/>
                <w:lang w:val="ru-RU"/>
              </w:rPr>
              <w:t>Размещение эмиссионных ценных бумаг, конвертируемых в обыкновенные акции Общества, посредством закрытой подписки</w:t>
            </w:r>
          </w:p>
          <w:p w14:paraId="31B9B1F0" w14:textId="6AFF5F6C" w:rsidR="00E56BB4" w:rsidRPr="00122452" w:rsidRDefault="00E56BB4" w:rsidP="00E56BB4">
            <w:pPr>
              <w:pStyle w:val="6"/>
              <w:spacing w:before="120" w:after="0"/>
              <w:ind w:left="0"/>
              <w:rPr>
                <w:lang w:val="ru-RU"/>
              </w:rPr>
            </w:pPr>
            <w:r w:rsidRPr="00122452">
              <w:rPr>
                <w:sz w:val="20"/>
                <w:szCs w:val="20"/>
                <w:lang w:val="ru-RU"/>
              </w:rPr>
              <w:t>(решение принимается по предложению Совета директоров)</w:t>
            </w:r>
          </w:p>
        </w:tc>
        <w:tc>
          <w:tcPr>
            <w:tcW w:w="3769" w:type="dxa"/>
          </w:tcPr>
          <w:p w14:paraId="3BEC16E9" w14:textId="36EDDD7F" w:rsidR="00E56BB4" w:rsidRPr="00122452" w:rsidRDefault="00E56BB4" w:rsidP="00E56BB4">
            <w:pPr>
              <w:pStyle w:val="6"/>
              <w:spacing w:after="0"/>
              <w:ind w:left="0"/>
              <w:rPr>
                <w:sz w:val="20"/>
                <w:szCs w:val="20"/>
              </w:rPr>
            </w:pPr>
            <w:r w:rsidRPr="00122452">
              <w:rPr>
                <w:sz w:val="20"/>
                <w:szCs w:val="20"/>
                <w:lang w:val="ru-RU"/>
              </w:rPr>
              <w:t>Большинство в 3/4 голосов</w:t>
            </w:r>
          </w:p>
        </w:tc>
      </w:tr>
      <w:tr w:rsidR="00E56BB4" w:rsidRPr="00122452" w14:paraId="65CFF8A9" w14:textId="77777777" w:rsidTr="00131DDD">
        <w:trPr>
          <w:trHeight w:val="538"/>
        </w:trPr>
        <w:tc>
          <w:tcPr>
            <w:tcW w:w="871" w:type="dxa"/>
            <w:tcBorders>
              <w:bottom w:val="single" w:sz="4" w:space="0" w:color="auto"/>
            </w:tcBorders>
            <w:shd w:val="clear" w:color="auto" w:fill="auto"/>
          </w:tcPr>
          <w:p w14:paraId="527AFFC2" w14:textId="2CFF1D43" w:rsidR="00E56BB4" w:rsidRPr="00122452" w:rsidRDefault="00E56BB4" w:rsidP="00C82C74">
            <w:pPr>
              <w:pStyle w:val="6"/>
              <w:spacing w:after="0"/>
              <w:ind w:left="0"/>
              <w:jc w:val="center"/>
              <w:rPr>
                <w:bCs w:val="0"/>
                <w:sz w:val="20"/>
                <w:szCs w:val="20"/>
                <w:lang w:eastAsia="ru-RU"/>
              </w:rPr>
            </w:pPr>
            <w:r w:rsidRPr="00122452">
              <w:rPr>
                <w:bCs w:val="0"/>
                <w:sz w:val="20"/>
                <w:szCs w:val="20"/>
                <w:lang w:eastAsia="ru-RU"/>
              </w:rPr>
              <w:t>9.2.2</w:t>
            </w:r>
            <w:r w:rsidR="00C82C74">
              <w:rPr>
                <w:bCs w:val="0"/>
                <w:sz w:val="20"/>
                <w:szCs w:val="20"/>
                <w:lang w:val="ru-RU" w:eastAsia="ru-RU"/>
              </w:rPr>
              <w:t>3</w:t>
            </w:r>
            <w:r w:rsidRPr="00122452">
              <w:rPr>
                <w:bCs w:val="0"/>
                <w:sz w:val="20"/>
                <w:szCs w:val="20"/>
                <w:lang w:eastAsia="ru-RU"/>
              </w:rPr>
              <w:t>.</w:t>
            </w:r>
          </w:p>
        </w:tc>
        <w:tc>
          <w:tcPr>
            <w:tcW w:w="4927" w:type="dxa"/>
            <w:tcBorders>
              <w:bottom w:val="single" w:sz="4" w:space="0" w:color="auto"/>
            </w:tcBorders>
          </w:tcPr>
          <w:p w14:paraId="53B2869F" w14:textId="692AFE14" w:rsidR="00E56BB4" w:rsidRPr="00122452" w:rsidRDefault="00E56BB4" w:rsidP="00E56BB4">
            <w:pPr>
              <w:pStyle w:val="6"/>
              <w:spacing w:after="0"/>
              <w:ind w:left="0"/>
              <w:rPr>
                <w:sz w:val="20"/>
                <w:szCs w:val="20"/>
                <w:lang w:val="ru-RU"/>
              </w:rPr>
            </w:pPr>
            <w:r w:rsidRPr="00122452">
              <w:rPr>
                <w:sz w:val="20"/>
                <w:szCs w:val="20"/>
                <w:lang w:val="ru-RU"/>
              </w:rPr>
              <w:t>Размещение эмиссионных ценных бумаг, конвертируемых в обыкновенные акции Общества, посредством открытой подписки в случае размещения эмиссионных ценных бумаг, конвертируемых в обыкновенные акции Об</w:t>
            </w:r>
            <w:r w:rsidR="000026D0">
              <w:rPr>
                <w:sz w:val="20"/>
                <w:szCs w:val="20"/>
                <w:lang w:val="ru-RU"/>
              </w:rPr>
              <w:t>щества, составляющие более 25 (Д</w:t>
            </w:r>
            <w:r w:rsidRPr="00122452">
              <w:rPr>
                <w:sz w:val="20"/>
                <w:szCs w:val="20"/>
                <w:lang w:val="ru-RU"/>
              </w:rPr>
              <w:t>вадцати пяти) процентов ранее размещенных обыкновенных акций Общества</w:t>
            </w:r>
          </w:p>
          <w:p w14:paraId="02E3771A" w14:textId="7B6D87D6"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769" w:type="dxa"/>
            <w:tcBorders>
              <w:bottom w:val="single" w:sz="4" w:space="0" w:color="auto"/>
            </w:tcBorders>
          </w:tcPr>
          <w:p w14:paraId="6B5CE527" w14:textId="4EC58543" w:rsidR="00E56BB4" w:rsidRPr="00122452" w:rsidRDefault="00E56BB4" w:rsidP="00E56BB4">
            <w:pPr>
              <w:pStyle w:val="6"/>
              <w:spacing w:after="0"/>
              <w:ind w:left="0"/>
              <w:rPr>
                <w:sz w:val="20"/>
                <w:szCs w:val="20"/>
              </w:rPr>
            </w:pPr>
            <w:r w:rsidRPr="00122452">
              <w:rPr>
                <w:sz w:val="20"/>
                <w:szCs w:val="20"/>
                <w:lang w:val="ru-RU"/>
              </w:rPr>
              <w:t>Большинство в 3/4 голосов</w:t>
            </w:r>
          </w:p>
        </w:tc>
      </w:tr>
      <w:tr w:rsidR="00E56BB4" w:rsidRPr="00122452" w14:paraId="28640F40" w14:textId="77777777" w:rsidTr="00131DDD">
        <w:trPr>
          <w:trHeight w:val="538"/>
        </w:trPr>
        <w:tc>
          <w:tcPr>
            <w:tcW w:w="871" w:type="dxa"/>
            <w:tcBorders>
              <w:bottom w:val="single" w:sz="4" w:space="0" w:color="auto"/>
            </w:tcBorders>
            <w:shd w:val="clear" w:color="auto" w:fill="auto"/>
          </w:tcPr>
          <w:p w14:paraId="76836719" w14:textId="52125234" w:rsidR="00E56BB4" w:rsidRPr="00122452" w:rsidRDefault="00E56BB4" w:rsidP="00C82C74">
            <w:pPr>
              <w:pStyle w:val="6"/>
              <w:spacing w:after="0"/>
              <w:ind w:left="0"/>
              <w:jc w:val="center"/>
              <w:rPr>
                <w:bCs w:val="0"/>
                <w:sz w:val="20"/>
                <w:szCs w:val="20"/>
                <w:lang w:eastAsia="ru-RU"/>
              </w:rPr>
            </w:pPr>
            <w:r w:rsidRPr="00122452">
              <w:rPr>
                <w:bCs w:val="0"/>
                <w:sz w:val="20"/>
                <w:szCs w:val="20"/>
                <w:lang w:eastAsia="ru-RU"/>
              </w:rPr>
              <w:t>9.2.2</w:t>
            </w:r>
            <w:r w:rsidR="00C82C74">
              <w:rPr>
                <w:bCs w:val="0"/>
                <w:sz w:val="20"/>
                <w:szCs w:val="20"/>
                <w:lang w:val="ru-RU" w:eastAsia="ru-RU"/>
              </w:rPr>
              <w:t>4</w:t>
            </w:r>
            <w:r w:rsidRPr="00122452">
              <w:rPr>
                <w:bCs w:val="0"/>
                <w:sz w:val="20"/>
                <w:szCs w:val="20"/>
                <w:lang w:eastAsia="ru-RU"/>
              </w:rPr>
              <w:t>.</w:t>
            </w:r>
          </w:p>
        </w:tc>
        <w:tc>
          <w:tcPr>
            <w:tcW w:w="4927" w:type="dxa"/>
            <w:tcBorders>
              <w:bottom w:val="single" w:sz="4" w:space="0" w:color="auto"/>
            </w:tcBorders>
          </w:tcPr>
          <w:p w14:paraId="2A172604" w14:textId="5102B5C7" w:rsidR="00E56BB4" w:rsidRPr="00122452" w:rsidRDefault="00E56BB4" w:rsidP="00E56BB4">
            <w:pPr>
              <w:pStyle w:val="6"/>
              <w:spacing w:after="0"/>
              <w:ind w:left="0"/>
              <w:rPr>
                <w:sz w:val="20"/>
                <w:szCs w:val="20"/>
                <w:lang w:val="ru-RU"/>
              </w:rPr>
            </w:pPr>
            <w:r w:rsidRPr="00122452">
              <w:rPr>
                <w:sz w:val="20"/>
                <w:szCs w:val="20"/>
                <w:lang w:val="ru-RU"/>
              </w:rPr>
              <w:t xml:space="preserve">Уменьшение уставного капитала путем уменьшения номинальной стоимости акций </w:t>
            </w:r>
          </w:p>
          <w:p w14:paraId="551A2BB6" w14:textId="1F1ECFE2"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769" w:type="dxa"/>
            <w:tcBorders>
              <w:bottom w:val="single" w:sz="4" w:space="0" w:color="auto"/>
            </w:tcBorders>
          </w:tcPr>
          <w:p w14:paraId="680BD129" w14:textId="40CD8883" w:rsidR="00E56BB4" w:rsidRPr="00122452" w:rsidRDefault="00E56BB4" w:rsidP="00E56BB4">
            <w:pPr>
              <w:pStyle w:val="6"/>
              <w:spacing w:after="0"/>
              <w:ind w:left="0"/>
              <w:rPr>
                <w:sz w:val="20"/>
                <w:szCs w:val="20"/>
              </w:rPr>
            </w:pPr>
            <w:r w:rsidRPr="00122452">
              <w:rPr>
                <w:sz w:val="20"/>
                <w:szCs w:val="20"/>
                <w:lang w:val="ru-RU"/>
              </w:rPr>
              <w:t>Большинство в 3/4 голосов</w:t>
            </w:r>
          </w:p>
        </w:tc>
      </w:tr>
      <w:tr w:rsidR="00E56BB4" w:rsidRPr="00122452" w14:paraId="261B23B5" w14:textId="77777777" w:rsidTr="00131DDD">
        <w:trPr>
          <w:trHeight w:val="480"/>
        </w:trPr>
        <w:tc>
          <w:tcPr>
            <w:tcW w:w="871" w:type="dxa"/>
            <w:tcBorders>
              <w:top w:val="single" w:sz="4" w:space="0" w:color="auto"/>
            </w:tcBorders>
            <w:shd w:val="clear" w:color="auto" w:fill="auto"/>
          </w:tcPr>
          <w:p w14:paraId="21A9DFAC" w14:textId="23E87DF1" w:rsidR="00E56BB4" w:rsidRPr="00122452" w:rsidRDefault="00E56BB4" w:rsidP="00C82C74">
            <w:pPr>
              <w:pStyle w:val="6"/>
              <w:spacing w:after="0"/>
              <w:ind w:left="0"/>
              <w:jc w:val="center"/>
              <w:rPr>
                <w:sz w:val="20"/>
                <w:szCs w:val="20"/>
                <w:lang w:val="ru-RU"/>
              </w:rPr>
            </w:pPr>
            <w:r w:rsidRPr="00122452">
              <w:rPr>
                <w:sz w:val="20"/>
                <w:szCs w:val="20"/>
                <w:lang w:val="ru-RU"/>
              </w:rPr>
              <w:t>9.2.2</w:t>
            </w:r>
            <w:r w:rsidR="00C82C74">
              <w:rPr>
                <w:sz w:val="20"/>
                <w:szCs w:val="20"/>
                <w:lang w:val="ru-RU"/>
              </w:rPr>
              <w:t>5</w:t>
            </w:r>
            <w:r w:rsidRPr="00122452">
              <w:rPr>
                <w:sz w:val="20"/>
                <w:szCs w:val="20"/>
                <w:lang w:val="ru-RU"/>
              </w:rPr>
              <w:t>.</w:t>
            </w:r>
          </w:p>
        </w:tc>
        <w:tc>
          <w:tcPr>
            <w:tcW w:w="4927" w:type="dxa"/>
            <w:tcBorders>
              <w:top w:val="single" w:sz="4" w:space="0" w:color="auto"/>
            </w:tcBorders>
          </w:tcPr>
          <w:p w14:paraId="0CF67FA9" w14:textId="4E7CC317" w:rsidR="00E56BB4" w:rsidRPr="00122452" w:rsidRDefault="00E56BB4" w:rsidP="00F85078">
            <w:pPr>
              <w:pStyle w:val="6"/>
              <w:spacing w:after="0"/>
              <w:ind w:left="0"/>
              <w:rPr>
                <w:sz w:val="20"/>
                <w:szCs w:val="20"/>
                <w:lang w:val="ru-RU"/>
              </w:rPr>
            </w:pPr>
            <w:r w:rsidRPr="00122452">
              <w:rPr>
                <w:sz w:val="20"/>
                <w:szCs w:val="20"/>
                <w:lang w:val="ru-RU"/>
              </w:rPr>
              <w:t>Уменьшение уставного капитала путем приобретения Обществом части акций в целях сокращения их общего количества, а также путем погашения приобретенных или выкупленных Обществом акций</w:t>
            </w:r>
          </w:p>
        </w:tc>
        <w:tc>
          <w:tcPr>
            <w:tcW w:w="3769" w:type="dxa"/>
            <w:tcBorders>
              <w:top w:val="single" w:sz="4" w:space="0" w:color="auto"/>
            </w:tcBorders>
          </w:tcPr>
          <w:p w14:paraId="678C3662" w14:textId="5CDA3CD1"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p w14:paraId="090F2C17" w14:textId="77777777" w:rsidR="00E56BB4" w:rsidRPr="00122452" w:rsidRDefault="00E56BB4" w:rsidP="00E56BB4">
            <w:pPr>
              <w:pStyle w:val="6"/>
              <w:spacing w:after="0"/>
              <w:ind w:left="0"/>
              <w:rPr>
                <w:sz w:val="20"/>
                <w:szCs w:val="20"/>
                <w:lang w:val="ru-RU"/>
              </w:rPr>
            </w:pPr>
          </w:p>
        </w:tc>
      </w:tr>
      <w:tr w:rsidR="00E56BB4" w:rsidRPr="00122452" w14:paraId="13A4EF96" w14:textId="77777777" w:rsidTr="00131DDD">
        <w:tc>
          <w:tcPr>
            <w:tcW w:w="871" w:type="dxa"/>
            <w:shd w:val="clear" w:color="auto" w:fill="auto"/>
          </w:tcPr>
          <w:p w14:paraId="7A3596D0" w14:textId="2934535B" w:rsidR="00E56BB4" w:rsidRPr="00122452" w:rsidRDefault="00E56BB4" w:rsidP="00C82C74">
            <w:pPr>
              <w:pStyle w:val="6"/>
              <w:spacing w:after="0"/>
              <w:ind w:left="0"/>
              <w:jc w:val="center"/>
              <w:rPr>
                <w:sz w:val="20"/>
                <w:szCs w:val="20"/>
                <w:lang w:val="ru-RU"/>
              </w:rPr>
            </w:pPr>
            <w:r w:rsidRPr="00122452">
              <w:rPr>
                <w:sz w:val="20"/>
                <w:szCs w:val="20"/>
              </w:rPr>
              <w:t>9</w:t>
            </w:r>
            <w:r w:rsidRPr="00122452">
              <w:rPr>
                <w:sz w:val="20"/>
                <w:szCs w:val="20"/>
                <w:lang w:val="ru-RU"/>
              </w:rPr>
              <w:t>.2</w:t>
            </w:r>
            <w:r w:rsidRPr="00122452">
              <w:rPr>
                <w:sz w:val="20"/>
                <w:szCs w:val="20"/>
              </w:rPr>
              <w:t>.</w:t>
            </w:r>
            <w:r w:rsidRPr="00122452">
              <w:rPr>
                <w:sz w:val="20"/>
                <w:szCs w:val="20"/>
                <w:lang w:val="ru-RU"/>
              </w:rPr>
              <w:t>2</w:t>
            </w:r>
            <w:r w:rsidR="00C82C74">
              <w:rPr>
                <w:sz w:val="20"/>
                <w:szCs w:val="20"/>
                <w:lang w:val="ru-RU"/>
              </w:rPr>
              <w:t>6</w:t>
            </w:r>
            <w:r w:rsidRPr="00122452">
              <w:rPr>
                <w:sz w:val="20"/>
                <w:szCs w:val="20"/>
                <w:lang w:val="ru-RU"/>
              </w:rPr>
              <w:t>.</w:t>
            </w:r>
          </w:p>
        </w:tc>
        <w:tc>
          <w:tcPr>
            <w:tcW w:w="4927" w:type="dxa"/>
          </w:tcPr>
          <w:p w14:paraId="74E7B560" w14:textId="3B5BFAB0" w:rsidR="00E56BB4" w:rsidRPr="00122452" w:rsidRDefault="00E56BB4" w:rsidP="00E56BB4">
            <w:pPr>
              <w:pStyle w:val="6"/>
              <w:spacing w:after="0"/>
              <w:ind w:left="0"/>
              <w:rPr>
                <w:sz w:val="20"/>
                <w:szCs w:val="20"/>
                <w:lang w:val="ru-RU"/>
              </w:rPr>
            </w:pPr>
            <w:r w:rsidRPr="00122452">
              <w:rPr>
                <w:sz w:val="20"/>
                <w:szCs w:val="20"/>
                <w:lang w:val="ru-RU"/>
              </w:rPr>
              <w:t xml:space="preserve">Дробление и консолидация акций </w:t>
            </w:r>
          </w:p>
          <w:p w14:paraId="782621FA" w14:textId="1203B680"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769" w:type="dxa"/>
          </w:tcPr>
          <w:p w14:paraId="69F268A2" w14:textId="52AD06D5"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3476FACA" w14:textId="77777777" w:rsidTr="00131DDD">
        <w:trPr>
          <w:trHeight w:val="254"/>
        </w:trPr>
        <w:tc>
          <w:tcPr>
            <w:tcW w:w="9567" w:type="dxa"/>
            <w:gridSpan w:val="3"/>
            <w:shd w:val="clear" w:color="auto" w:fill="auto"/>
          </w:tcPr>
          <w:p w14:paraId="39881413" w14:textId="4531F9D2" w:rsidR="00E56BB4" w:rsidRPr="00122452" w:rsidRDefault="00E56BB4" w:rsidP="00E56BB4">
            <w:pPr>
              <w:pStyle w:val="6"/>
              <w:spacing w:after="0"/>
              <w:ind w:left="0"/>
              <w:jc w:val="center"/>
              <w:rPr>
                <w:b/>
                <w:sz w:val="20"/>
                <w:szCs w:val="20"/>
                <w:lang w:val="ru-RU"/>
              </w:rPr>
            </w:pPr>
            <w:r w:rsidRPr="00122452">
              <w:rPr>
                <w:b/>
                <w:sz w:val="20"/>
                <w:szCs w:val="20"/>
                <w:lang w:val="ru-RU"/>
              </w:rPr>
              <w:t xml:space="preserve">Иные вопросы </w:t>
            </w:r>
          </w:p>
        </w:tc>
      </w:tr>
      <w:tr w:rsidR="00E56BB4" w:rsidRPr="00122452" w14:paraId="056DC799" w14:textId="77777777" w:rsidTr="00131DDD">
        <w:trPr>
          <w:trHeight w:val="438"/>
        </w:trPr>
        <w:tc>
          <w:tcPr>
            <w:tcW w:w="871" w:type="dxa"/>
            <w:shd w:val="clear" w:color="auto" w:fill="auto"/>
          </w:tcPr>
          <w:p w14:paraId="537FE1B6" w14:textId="576E8480" w:rsidR="00E56BB4" w:rsidRPr="00122452" w:rsidRDefault="00E56BB4" w:rsidP="00C82C74">
            <w:pPr>
              <w:pStyle w:val="6"/>
              <w:ind w:left="0"/>
              <w:jc w:val="center"/>
              <w:rPr>
                <w:sz w:val="20"/>
                <w:szCs w:val="20"/>
                <w:lang w:val="ru-RU"/>
              </w:rPr>
            </w:pPr>
            <w:r w:rsidRPr="00730D58">
              <w:rPr>
                <w:sz w:val="20"/>
                <w:szCs w:val="20"/>
                <w:lang w:val="ru-RU"/>
              </w:rPr>
              <w:lastRenderedPageBreak/>
              <w:t>9</w:t>
            </w:r>
            <w:r w:rsidRPr="00122452">
              <w:rPr>
                <w:sz w:val="20"/>
                <w:szCs w:val="20"/>
                <w:lang w:val="ru-RU"/>
              </w:rPr>
              <w:t>.2.2</w:t>
            </w:r>
            <w:r w:rsidR="00C82C74">
              <w:rPr>
                <w:sz w:val="20"/>
                <w:szCs w:val="20"/>
                <w:lang w:val="ru-RU"/>
              </w:rPr>
              <w:t>7</w:t>
            </w:r>
            <w:r w:rsidRPr="00122452">
              <w:rPr>
                <w:sz w:val="20"/>
                <w:szCs w:val="20"/>
                <w:lang w:val="ru-RU"/>
              </w:rPr>
              <w:t>.</w:t>
            </w:r>
          </w:p>
        </w:tc>
        <w:tc>
          <w:tcPr>
            <w:tcW w:w="4927" w:type="dxa"/>
          </w:tcPr>
          <w:p w14:paraId="6C02E426" w14:textId="35D7C2C2" w:rsidR="00E56BB4" w:rsidRPr="00122452" w:rsidRDefault="00E56BB4" w:rsidP="00E56BB4">
            <w:pPr>
              <w:pStyle w:val="6"/>
              <w:ind w:left="0"/>
              <w:rPr>
                <w:sz w:val="20"/>
                <w:szCs w:val="20"/>
                <w:lang w:val="ru-RU"/>
              </w:rPr>
            </w:pPr>
            <w:r w:rsidRPr="00122452">
              <w:rPr>
                <w:sz w:val="20"/>
                <w:szCs w:val="20"/>
                <w:lang w:val="ru-RU"/>
              </w:rPr>
              <w:t xml:space="preserve">Утверждение внутренних документов, регулирующих деятельность органов </w:t>
            </w:r>
            <w:r w:rsidR="009B40E2">
              <w:rPr>
                <w:sz w:val="20"/>
                <w:szCs w:val="20"/>
                <w:lang w:val="ru-RU"/>
              </w:rPr>
              <w:t xml:space="preserve">Общества </w:t>
            </w:r>
          </w:p>
          <w:p w14:paraId="45F76843" w14:textId="4BD6F128" w:rsidR="00E56BB4" w:rsidRPr="00122452" w:rsidRDefault="00E56BB4" w:rsidP="00E56BB4">
            <w:pPr>
              <w:ind w:left="0"/>
              <w:rPr>
                <w:rFonts w:ascii="Times New Roman" w:hAnsi="Times New Roman" w:cs="Times New Roman"/>
              </w:rPr>
            </w:pPr>
            <w:r w:rsidRPr="00122452">
              <w:rPr>
                <w:rFonts w:ascii="Times New Roman" w:hAnsi="Times New Roman" w:cs="Times New Roman"/>
                <w:sz w:val="20"/>
                <w:szCs w:val="20"/>
              </w:rPr>
              <w:t>(решение принимается по предложению Совета директоров)</w:t>
            </w:r>
          </w:p>
        </w:tc>
        <w:tc>
          <w:tcPr>
            <w:tcW w:w="3769" w:type="dxa"/>
          </w:tcPr>
          <w:p w14:paraId="3F679FE4" w14:textId="3FB66A56"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5B731F68" w14:textId="77777777" w:rsidTr="00131DDD">
        <w:trPr>
          <w:trHeight w:val="438"/>
        </w:trPr>
        <w:tc>
          <w:tcPr>
            <w:tcW w:w="871" w:type="dxa"/>
            <w:shd w:val="clear" w:color="auto" w:fill="auto"/>
          </w:tcPr>
          <w:p w14:paraId="5F8EDCEC" w14:textId="45DE166A" w:rsidR="00E56BB4" w:rsidRPr="00122452" w:rsidRDefault="00E56BB4" w:rsidP="00C82C74">
            <w:pPr>
              <w:pStyle w:val="6"/>
              <w:ind w:left="0"/>
              <w:jc w:val="center"/>
              <w:rPr>
                <w:sz w:val="20"/>
                <w:szCs w:val="20"/>
                <w:lang w:val="ru-RU"/>
              </w:rPr>
            </w:pPr>
            <w:r w:rsidRPr="00122452">
              <w:rPr>
                <w:sz w:val="20"/>
                <w:szCs w:val="20"/>
                <w:lang w:val="ru-RU"/>
              </w:rPr>
              <w:t>9.2.2</w:t>
            </w:r>
            <w:r w:rsidR="00C82C74">
              <w:rPr>
                <w:sz w:val="20"/>
                <w:szCs w:val="20"/>
                <w:lang w:val="ru-RU"/>
              </w:rPr>
              <w:t>8</w:t>
            </w:r>
            <w:r w:rsidRPr="00122452">
              <w:rPr>
                <w:sz w:val="20"/>
                <w:szCs w:val="20"/>
                <w:lang w:val="ru-RU"/>
              </w:rPr>
              <w:t>.</w:t>
            </w:r>
          </w:p>
        </w:tc>
        <w:tc>
          <w:tcPr>
            <w:tcW w:w="4927" w:type="dxa"/>
          </w:tcPr>
          <w:p w14:paraId="06BE2740" w14:textId="77ADFC46" w:rsidR="00E56BB4" w:rsidRPr="00122452" w:rsidRDefault="00245AD7" w:rsidP="00E56BB4">
            <w:pPr>
              <w:pStyle w:val="6"/>
              <w:spacing w:after="0"/>
              <w:ind w:left="0"/>
              <w:rPr>
                <w:sz w:val="20"/>
                <w:szCs w:val="20"/>
                <w:lang w:val="ru-RU"/>
              </w:rPr>
            </w:pPr>
            <w:r>
              <w:rPr>
                <w:sz w:val="20"/>
                <w:szCs w:val="20"/>
                <w:lang w:val="ru-RU"/>
              </w:rPr>
              <w:t>Участие</w:t>
            </w:r>
            <w:r w:rsidR="00E56BB4" w:rsidRPr="00122452">
              <w:rPr>
                <w:sz w:val="20"/>
                <w:szCs w:val="20"/>
                <w:lang w:val="ru-RU"/>
              </w:rPr>
              <w:t xml:space="preserve"> Общества в финансово-промышленных группах, ассоциациях и иных объединениях коммерческих организаций </w:t>
            </w:r>
          </w:p>
          <w:p w14:paraId="47F469BD" w14:textId="59B06213"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3769" w:type="dxa"/>
          </w:tcPr>
          <w:p w14:paraId="068946F0" w14:textId="0E4076D0" w:rsidR="00E56BB4" w:rsidRPr="00122452" w:rsidRDefault="00E56BB4" w:rsidP="00E56BB4">
            <w:pPr>
              <w:suppressAutoHyphens w:val="0"/>
              <w:autoSpaceDE w:val="0"/>
              <w:autoSpaceDN w:val="0"/>
              <w:adjustRightInd w:val="0"/>
              <w:ind w:left="0"/>
              <w:rPr>
                <w:rFonts w:ascii="Times New Roman" w:hAnsi="Times New Roman" w:cs="Times New Roman"/>
                <w:sz w:val="20"/>
                <w:szCs w:val="20"/>
                <w:lang w:eastAsia="ru-RU"/>
              </w:rPr>
            </w:pPr>
            <w:r w:rsidRPr="00122452">
              <w:rPr>
                <w:rFonts w:ascii="Times New Roman" w:hAnsi="Times New Roman" w:cs="Times New Roman"/>
                <w:sz w:val="20"/>
                <w:szCs w:val="20"/>
              </w:rPr>
              <w:t>Простое большинство голосов</w:t>
            </w:r>
          </w:p>
        </w:tc>
      </w:tr>
      <w:tr w:rsidR="00E56BB4" w:rsidRPr="00122452" w14:paraId="36AB09D7" w14:textId="77777777" w:rsidTr="00131DDD">
        <w:trPr>
          <w:trHeight w:val="438"/>
        </w:trPr>
        <w:tc>
          <w:tcPr>
            <w:tcW w:w="871" w:type="dxa"/>
            <w:shd w:val="clear" w:color="auto" w:fill="auto"/>
          </w:tcPr>
          <w:p w14:paraId="6E86280A" w14:textId="740CDA21" w:rsidR="00E56BB4" w:rsidRPr="00122452" w:rsidRDefault="00E56BB4" w:rsidP="00C82C74">
            <w:pPr>
              <w:pStyle w:val="6"/>
              <w:ind w:left="0"/>
              <w:jc w:val="center"/>
              <w:rPr>
                <w:sz w:val="20"/>
                <w:szCs w:val="20"/>
              </w:rPr>
            </w:pPr>
            <w:r w:rsidRPr="00122452">
              <w:rPr>
                <w:sz w:val="20"/>
                <w:szCs w:val="20"/>
              </w:rPr>
              <w:t>9.2.</w:t>
            </w:r>
            <w:r w:rsidR="00C82C74">
              <w:rPr>
                <w:sz w:val="20"/>
                <w:szCs w:val="20"/>
                <w:lang w:val="ru-RU"/>
              </w:rPr>
              <w:t>29</w:t>
            </w:r>
            <w:r w:rsidRPr="00122452">
              <w:rPr>
                <w:sz w:val="20"/>
                <w:szCs w:val="20"/>
              </w:rPr>
              <w:t>.</w:t>
            </w:r>
          </w:p>
        </w:tc>
        <w:tc>
          <w:tcPr>
            <w:tcW w:w="4927" w:type="dxa"/>
          </w:tcPr>
          <w:p w14:paraId="2BBAFE9F" w14:textId="19CBC33E" w:rsidR="00E56BB4" w:rsidRPr="00122452" w:rsidRDefault="00245AD7" w:rsidP="00E56BB4">
            <w:pPr>
              <w:ind w:left="0"/>
              <w:rPr>
                <w:rFonts w:ascii="Times New Roman" w:hAnsi="Times New Roman" w:cs="Times New Roman"/>
                <w:sz w:val="20"/>
                <w:szCs w:val="20"/>
              </w:rPr>
            </w:pPr>
            <w:r>
              <w:rPr>
                <w:rFonts w:ascii="Times New Roman" w:hAnsi="Times New Roman" w:cs="Times New Roman"/>
                <w:sz w:val="20"/>
                <w:szCs w:val="20"/>
              </w:rPr>
              <w:t>Обращение</w:t>
            </w:r>
            <w:r w:rsidR="00E56BB4" w:rsidRPr="00122452">
              <w:rPr>
                <w:rFonts w:ascii="Times New Roman" w:hAnsi="Times New Roman" w:cs="Times New Roman"/>
                <w:sz w:val="20"/>
                <w:szCs w:val="20"/>
              </w:rPr>
              <w:t xml:space="preserve"> с заявлением о делистинге акций Общества и (или) эмиссионных ценных бумаг Общества, конвертируемых в акции</w:t>
            </w:r>
          </w:p>
          <w:p w14:paraId="3FC6DE52" w14:textId="20A6FEE6" w:rsidR="00E56BB4" w:rsidRPr="00122452" w:rsidRDefault="00E56BB4" w:rsidP="00245AD7">
            <w:pPr>
              <w:spacing w:before="60"/>
              <w:ind w:left="0"/>
              <w:rPr>
                <w:rFonts w:ascii="Times New Roman" w:hAnsi="Times New Roman" w:cs="Times New Roman"/>
              </w:rPr>
            </w:pPr>
            <w:r w:rsidRPr="00122452">
              <w:rPr>
                <w:rFonts w:ascii="Times New Roman" w:hAnsi="Times New Roman" w:cs="Times New Roman"/>
                <w:sz w:val="20"/>
                <w:szCs w:val="20"/>
              </w:rPr>
              <w:t>(решение принимается по предложению Совета директоров)</w:t>
            </w:r>
          </w:p>
        </w:tc>
        <w:tc>
          <w:tcPr>
            <w:tcW w:w="3769" w:type="dxa"/>
          </w:tcPr>
          <w:p w14:paraId="535B2F7E" w14:textId="580AD5EB" w:rsidR="00E56BB4" w:rsidRPr="00122452" w:rsidRDefault="00E56BB4" w:rsidP="00E56BB4">
            <w:pPr>
              <w:pStyle w:val="6"/>
              <w:spacing w:after="0"/>
              <w:ind w:left="0"/>
              <w:rPr>
                <w:sz w:val="20"/>
                <w:szCs w:val="20"/>
                <w:lang w:val="ru-RU"/>
              </w:rPr>
            </w:pPr>
            <w:r w:rsidRPr="00122452">
              <w:rPr>
                <w:sz w:val="20"/>
                <w:szCs w:val="20"/>
                <w:lang w:val="ru-RU"/>
              </w:rPr>
              <w:t>Большинство в 3/4 голосов,</w:t>
            </w:r>
          </w:p>
          <w:p w14:paraId="4B4BD158" w14:textId="55CCAC0A" w:rsidR="00E56BB4" w:rsidRPr="00122452" w:rsidRDefault="00E56BB4" w:rsidP="00312CD1">
            <w:pPr>
              <w:suppressAutoHyphens w:val="0"/>
              <w:autoSpaceDE w:val="0"/>
              <w:autoSpaceDN w:val="0"/>
              <w:adjustRightInd w:val="0"/>
              <w:ind w:left="0"/>
              <w:rPr>
                <w:rFonts w:ascii="Times New Roman" w:hAnsi="Times New Roman" w:cs="Times New Roman"/>
              </w:rPr>
            </w:pPr>
            <w:r w:rsidRPr="00122452">
              <w:rPr>
                <w:rFonts w:ascii="Times New Roman" w:hAnsi="Times New Roman" w:cs="Times New Roman"/>
                <w:bCs/>
                <w:sz w:val="20"/>
                <w:szCs w:val="20"/>
              </w:rPr>
              <w:t xml:space="preserve">если решение влечет за собой делистинг всех акций и всех эмиссионных ценных бумаг Общества, конвертируемых в его акции, то принимается большинством в 95 </w:t>
            </w:r>
            <w:r w:rsidR="007D4747">
              <w:rPr>
                <w:rFonts w:ascii="Times New Roman" w:hAnsi="Times New Roman" w:cs="Times New Roman"/>
                <w:bCs/>
                <w:sz w:val="20"/>
                <w:szCs w:val="20"/>
              </w:rPr>
              <w:t xml:space="preserve">(Девяносто пять) </w:t>
            </w:r>
            <w:r w:rsidRPr="00122452">
              <w:rPr>
                <w:rFonts w:ascii="Times New Roman" w:hAnsi="Times New Roman" w:cs="Times New Roman"/>
                <w:bCs/>
                <w:sz w:val="20"/>
                <w:szCs w:val="20"/>
              </w:rPr>
              <w:t xml:space="preserve">процентов голосов всех акционеров </w:t>
            </w:r>
            <w:r w:rsidR="00603AA3">
              <w:rPr>
                <w:rFonts w:ascii="Times New Roman" w:hAnsi="Times New Roman" w:cs="Times New Roman"/>
                <w:bCs/>
                <w:sz w:val="20"/>
                <w:szCs w:val="20"/>
              </w:rPr>
              <w:t>–</w:t>
            </w:r>
            <w:r w:rsidRPr="00122452">
              <w:rPr>
                <w:rFonts w:ascii="Times New Roman" w:hAnsi="Times New Roman" w:cs="Times New Roman"/>
                <w:bCs/>
                <w:sz w:val="20"/>
                <w:szCs w:val="20"/>
              </w:rPr>
              <w:t xml:space="preserve"> владельцев акций Общества всех категорий (типов)</w:t>
            </w:r>
          </w:p>
        </w:tc>
      </w:tr>
      <w:tr w:rsidR="00E56BB4" w:rsidRPr="00122452" w14:paraId="482AC66B" w14:textId="77777777" w:rsidTr="00131DDD">
        <w:trPr>
          <w:trHeight w:val="438"/>
        </w:trPr>
        <w:tc>
          <w:tcPr>
            <w:tcW w:w="871" w:type="dxa"/>
            <w:shd w:val="clear" w:color="auto" w:fill="auto"/>
          </w:tcPr>
          <w:p w14:paraId="5AA55405" w14:textId="5C1DF714" w:rsidR="00E56BB4" w:rsidRPr="00122452" w:rsidRDefault="00E56BB4" w:rsidP="00C82C74">
            <w:pPr>
              <w:pStyle w:val="6"/>
              <w:ind w:left="0"/>
              <w:jc w:val="center"/>
              <w:rPr>
                <w:sz w:val="20"/>
                <w:szCs w:val="20"/>
              </w:rPr>
            </w:pPr>
            <w:r w:rsidRPr="00122452">
              <w:rPr>
                <w:sz w:val="20"/>
                <w:szCs w:val="20"/>
              </w:rPr>
              <w:t>9.2.</w:t>
            </w:r>
            <w:r w:rsidR="00C82C74" w:rsidRPr="00122452">
              <w:rPr>
                <w:sz w:val="20"/>
                <w:szCs w:val="20"/>
              </w:rPr>
              <w:t>3</w:t>
            </w:r>
            <w:r w:rsidR="00C82C74">
              <w:rPr>
                <w:sz w:val="20"/>
                <w:szCs w:val="20"/>
                <w:lang w:val="ru-RU"/>
              </w:rPr>
              <w:t>0</w:t>
            </w:r>
            <w:r w:rsidRPr="00122452">
              <w:rPr>
                <w:sz w:val="20"/>
                <w:szCs w:val="20"/>
              </w:rPr>
              <w:t>.</w:t>
            </w:r>
          </w:p>
        </w:tc>
        <w:tc>
          <w:tcPr>
            <w:tcW w:w="4927" w:type="dxa"/>
          </w:tcPr>
          <w:p w14:paraId="139538A2" w14:textId="7125CF10" w:rsidR="00E56BB4" w:rsidRPr="00122452" w:rsidRDefault="00E56BB4" w:rsidP="00E56BB4">
            <w:pPr>
              <w:ind w:left="0"/>
              <w:rPr>
                <w:rFonts w:ascii="Times New Roman" w:hAnsi="Times New Roman" w:cs="Times New Roman"/>
              </w:rPr>
            </w:pPr>
            <w:r w:rsidRPr="00122452">
              <w:rPr>
                <w:rFonts w:ascii="Times New Roman" w:hAnsi="Times New Roman" w:cs="Times New Roman"/>
                <w:sz w:val="20"/>
                <w:szCs w:val="20"/>
              </w:rPr>
              <w:t>Обращение в Банк России с заявлением об освобождении Общества от обязанности осуществлять раскрытие или предоставление информации, предусмотренной законодательством РФ о ценных бумагах</w:t>
            </w:r>
          </w:p>
        </w:tc>
        <w:tc>
          <w:tcPr>
            <w:tcW w:w="3769" w:type="dxa"/>
          </w:tcPr>
          <w:p w14:paraId="5EAA5925" w14:textId="662A0729" w:rsidR="00E56BB4" w:rsidRPr="00122452" w:rsidRDefault="00E56BB4" w:rsidP="00E56BB4">
            <w:pPr>
              <w:suppressAutoHyphens w:val="0"/>
              <w:autoSpaceDE w:val="0"/>
              <w:autoSpaceDN w:val="0"/>
              <w:adjustRightInd w:val="0"/>
              <w:ind w:left="0"/>
              <w:rPr>
                <w:rFonts w:ascii="Times New Roman" w:hAnsi="Times New Roman" w:cs="Times New Roman"/>
                <w:sz w:val="20"/>
                <w:szCs w:val="20"/>
              </w:rPr>
            </w:pPr>
            <w:r w:rsidRPr="00122452">
              <w:rPr>
                <w:rFonts w:ascii="Times New Roman" w:hAnsi="Times New Roman" w:cs="Times New Roman"/>
                <w:sz w:val="20"/>
                <w:szCs w:val="20"/>
                <w:lang w:eastAsia="ru-RU"/>
              </w:rPr>
              <w:t>Большинство в 95</w:t>
            </w:r>
            <w:r w:rsidR="007D4747">
              <w:rPr>
                <w:rFonts w:ascii="Times New Roman" w:hAnsi="Times New Roman" w:cs="Times New Roman"/>
                <w:sz w:val="20"/>
                <w:szCs w:val="20"/>
                <w:lang w:eastAsia="ru-RU"/>
              </w:rPr>
              <w:t xml:space="preserve"> (</w:t>
            </w:r>
            <w:r w:rsidR="007D4747">
              <w:rPr>
                <w:rFonts w:ascii="Times New Roman" w:hAnsi="Times New Roman" w:cs="Times New Roman"/>
                <w:bCs/>
                <w:sz w:val="20"/>
                <w:szCs w:val="20"/>
              </w:rPr>
              <w:t>Девяносто пять</w:t>
            </w:r>
            <w:r w:rsidR="007D4747">
              <w:rPr>
                <w:rFonts w:ascii="Times New Roman" w:hAnsi="Times New Roman" w:cs="Times New Roman"/>
                <w:sz w:val="20"/>
                <w:szCs w:val="20"/>
                <w:lang w:eastAsia="ru-RU"/>
              </w:rPr>
              <w:t>)</w:t>
            </w:r>
            <w:r w:rsidRPr="00122452">
              <w:rPr>
                <w:rFonts w:ascii="Times New Roman" w:hAnsi="Times New Roman" w:cs="Times New Roman"/>
                <w:sz w:val="20"/>
                <w:szCs w:val="20"/>
                <w:lang w:eastAsia="ru-RU"/>
              </w:rPr>
              <w:t xml:space="preserve"> процентов голосов всех акционеров - владельцев акций Общества всех категорий (типов)</w:t>
            </w:r>
          </w:p>
        </w:tc>
      </w:tr>
      <w:tr w:rsidR="00E56BB4" w:rsidRPr="00122452" w14:paraId="37A1ADFA" w14:textId="77777777" w:rsidTr="00131DDD">
        <w:trPr>
          <w:trHeight w:val="559"/>
        </w:trPr>
        <w:tc>
          <w:tcPr>
            <w:tcW w:w="871" w:type="dxa"/>
            <w:shd w:val="clear" w:color="auto" w:fill="auto"/>
          </w:tcPr>
          <w:p w14:paraId="39CB2E97" w14:textId="049CB2C1" w:rsidR="00E56BB4" w:rsidRPr="00122452" w:rsidRDefault="00E56BB4" w:rsidP="00C82C74">
            <w:pPr>
              <w:pStyle w:val="6"/>
              <w:spacing w:after="0"/>
              <w:ind w:left="0"/>
              <w:jc w:val="center"/>
              <w:rPr>
                <w:sz w:val="20"/>
                <w:szCs w:val="20"/>
                <w:lang w:val="ru-RU"/>
              </w:rPr>
            </w:pPr>
            <w:r w:rsidRPr="00122452">
              <w:rPr>
                <w:sz w:val="20"/>
                <w:szCs w:val="20"/>
                <w:lang w:val="ru-RU"/>
              </w:rPr>
              <w:t>9.2.</w:t>
            </w:r>
            <w:r w:rsidR="00C82C74" w:rsidRPr="00122452">
              <w:rPr>
                <w:sz w:val="20"/>
                <w:szCs w:val="20"/>
                <w:lang w:val="ru-RU"/>
              </w:rPr>
              <w:t>3</w:t>
            </w:r>
            <w:r w:rsidR="00C82C74">
              <w:rPr>
                <w:sz w:val="20"/>
                <w:szCs w:val="20"/>
                <w:lang w:val="ru-RU"/>
              </w:rPr>
              <w:t>1</w:t>
            </w:r>
            <w:r w:rsidRPr="00122452">
              <w:rPr>
                <w:sz w:val="20"/>
                <w:szCs w:val="20"/>
                <w:lang w:val="ru-RU"/>
              </w:rPr>
              <w:t>.</w:t>
            </w:r>
          </w:p>
        </w:tc>
        <w:tc>
          <w:tcPr>
            <w:tcW w:w="4927" w:type="dxa"/>
          </w:tcPr>
          <w:p w14:paraId="42C73125" w14:textId="51B30EB7" w:rsidR="00E56BB4" w:rsidRPr="00122452" w:rsidRDefault="00E56BB4" w:rsidP="00E56BB4">
            <w:pPr>
              <w:pStyle w:val="6"/>
              <w:spacing w:after="0"/>
              <w:ind w:left="0"/>
              <w:rPr>
                <w:sz w:val="20"/>
                <w:szCs w:val="20"/>
                <w:lang w:val="ru-RU"/>
              </w:rPr>
            </w:pPr>
            <w:r w:rsidRPr="00122452">
              <w:rPr>
                <w:sz w:val="20"/>
                <w:szCs w:val="20"/>
                <w:lang w:val="ru-RU"/>
              </w:rPr>
              <w:t>Иные вопросы, отнесенные законодательством РФ к компетенции Общего собрания акционеров</w:t>
            </w:r>
          </w:p>
        </w:tc>
        <w:tc>
          <w:tcPr>
            <w:tcW w:w="3769" w:type="dxa"/>
          </w:tcPr>
          <w:p w14:paraId="6EB52D8F" w14:textId="149C6EAE" w:rsidR="00E56BB4" w:rsidRPr="00122452" w:rsidRDefault="00E56BB4" w:rsidP="00312CD1">
            <w:pPr>
              <w:pStyle w:val="6"/>
              <w:spacing w:after="0"/>
              <w:ind w:left="0"/>
              <w:rPr>
                <w:sz w:val="20"/>
                <w:szCs w:val="20"/>
                <w:lang w:val="ru-RU"/>
              </w:rPr>
            </w:pPr>
            <w:r w:rsidRPr="00122452">
              <w:rPr>
                <w:sz w:val="20"/>
                <w:szCs w:val="20"/>
                <w:lang w:val="ru-RU"/>
              </w:rPr>
              <w:t>Простое большинство голосов</w:t>
            </w:r>
            <w:r w:rsidRPr="00122452">
              <w:rPr>
                <w:color w:val="000000"/>
                <w:sz w:val="20"/>
                <w:szCs w:val="20"/>
                <w:lang w:val="ru-RU" w:eastAsia="en-US"/>
              </w:rPr>
              <w:t xml:space="preserve"> (за</w:t>
            </w:r>
            <w:r w:rsidR="00603AA3">
              <w:rPr>
                <w:color w:val="000000"/>
                <w:sz w:val="20"/>
                <w:szCs w:val="20"/>
                <w:lang w:val="ru-RU" w:eastAsia="en-US"/>
              </w:rPr>
              <w:t> </w:t>
            </w:r>
            <w:r w:rsidRPr="00122452">
              <w:rPr>
                <w:color w:val="000000"/>
                <w:sz w:val="20"/>
                <w:szCs w:val="20"/>
                <w:lang w:val="ru-RU" w:eastAsia="en-US"/>
              </w:rPr>
              <w:t xml:space="preserve">исключением случаев, когда в соответствии с </w:t>
            </w:r>
            <w:r w:rsidRPr="00122452">
              <w:rPr>
                <w:sz w:val="20"/>
                <w:szCs w:val="20"/>
                <w:lang w:val="ru-RU"/>
              </w:rPr>
              <w:t xml:space="preserve">законодательством РФ </w:t>
            </w:r>
            <w:r w:rsidRPr="00122452">
              <w:rPr>
                <w:color w:val="000000"/>
                <w:sz w:val="20"/>
                <w:szCs w:val="20"/>
                <w:lang w:val="ru-RU" w:eastAsia="en-US"/>
              </w:rPr>
              <w:t>или настоящим Уставом требуется большее количество голосов)</w:t>
            </w:r>
          </w:p>
        </w:tc>
      </w:tr>
    </w:tbl>
    <w:p w14:paraId="632EBD1F" w14:textId="4FCFCABC" w:rsidR="00953087" w:rsidRPr="00122452" w:rsidRDefault="00215330" w:rsidP="00CE70BD">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215330">
        <w:rPr>
          <w:rFonts w:ascii="Times New Roman" w:hAnsi="Times New Roman" w:cs="Times New Roman"/>
          <w:sz w:val="24"/>
          <w:szCs w:val="24"/>
        </w:rPr>
        <w:t xml:space="preserve">Общее собрание акционеров не вправе рассматривать и принимать решения по вопросам, не отнесенным к его компетенции ФЗ «Об акционерных обществах» и настоящим Уставом. Вопросы, отнесенные к компетенции Общего собрания акционеров, не могут быть переданы на решение </w:t>
      </w:r>
      <w:r w:rsidR="005168F6" w:rsidRPr="00215330">
        <w:rPr>
          <w:rFonts w:ascii="Times New Roman" w:hAnsi="Times New Roman" w:cs="Times New Roman"/>
          <w:sz w:val="24"/>
          <w:szCs w:val="24"/>
        </w:rPr>
        <w:t>Совет</w:t>
      </w:r>
      <w:r w:rsidR="005168F6">
        <w:rPr>
          <w:rFonts w:ascii="Times New Roman" w:hAnsi="Times New Roman" w:cs="Times New Roman"/>
          <w:sz w:val="24"/>
          <w:szCs w:val="24"/>
        </w:rPr>
        <w:t>у</w:t>
      </w:r>
      <w:r w:rsidR="005168F6" w:rsidRPr="00215330">
        <w:rPr>
          <w:rFonts w:ascii="Times New Roman" w:hAnsi="Times New Roman" w:cs="Times New Roman"/>
          <w:sz w:val="24"/>
          <w:szCs w:val="24"/>
        </w:rPr>
        <w:t xml:space="preserve"> </w:t>
      </w:r>
      <w:r w:rsidRPr="00215330">
        <w:rPr>
          <w:rFonts w:ascii="Times New Roman" w:hAnsi="Times New Roman" w:cs="Times New Roman"/>
          <w:sz w:val="24"/>
          <w:szCs w:val="24"/>
        </w:rPr>
        <w:t xml:space="preserve">директоров и </w:t>
      </w:r>
      <w:r w:rsidR="005168F6" w:rsidRPr="00215330">
        <w:rPr>
          <w:rFonts w:ascii="Times New Roman" w:hAnsi="Times New Roman" w:cs="Times New Roman"/>
          <w:sz w:val="24"/>
          <w:szCs w:val="24"/>
        </w:rPr>
        <w:t>Генерально</w:t>
      </w:r>
      <w:r w:rsidR="005168F6">
        <w:rPr>
          <w:rFonts w:ascii="Times New Roman" w:hAnsi="Times New Roman" w:cs="Times New Roman"/>
          <w:sz w:val="24"/>
          <w:szCs w:val="24"/>
        </w:rPr>
        <w:t>му</w:t>
      </w:r>
      <w:r w:rsidR="005168F6" w:rsidRPr="00215330">
        <w:rPr>
          <w:rFonts w:ascii="Times New Roman" w:hAnsi="Times New Roman" w:cs="Times New Roman"/>
          <w:sz w:val="24"/>
          <w:szCs w:val="24"/>
        </w:rPr>
        <w:t xml:space="preserve"> директор</w:t>
      </w:r>
      <w:r w:rsidR="005168F6">
        <w:rPr>
          <w:rFonts w:ascii="Times New Roman" w:hAnsi="Times New Roman" w:cs="Times New Roman"/>
          <w:sz w:val="24"/>
          <w:szCs w:val="24"/>
        </w:rPr>
        <w:t>у</w:t>
      </w:r>
      <w:r w:rsidRPr="00215330">
        <w:rPr>
          <w:rFonts w:ascii="Times New Roman" w:hAnsi="Times New Roman" w:cs="Times New Roman"/>
          <w:sz w:val="24"/>
          <w:szCs w:val="24"/>
        </w:rPr>
        <w:t>.</w:t>
      </w:r>
    </w:p>
    <w:p w14:paraId="23D60B62" w14:textId="4578459E" w:rsidR="00730D58" w:rsidRPr="00730D58" w:rsidRDefault="00D06DEC" w:rsidP="00730D58">
      <w:pPr>
        <w:pStyle w:val="9"/>
        <w:numPr>
          <w:ilvl w:val="1"/>
          <w:numId w:val="12"/>
        </w:numPr>
        <w:tabs>
          <w:tab w:val="left" w:pos="993"/>
          <w:tab w:val="left" w:pos="1134"/>
          <w:tab w:val="left" w:pos="1701"/>
        </w:tabs>
        <w:spacing w:before="120" w:after="120"/>
        <w:ind w:left="993" w:hanging="709"/>
        <w:rPr>
          <w:rFonts w:ascii="Times New Roman" w:hAnsi="Times New Roman" w:cs="Times New Roman"/>
          <w:bCs w:val="0"/>
          <w:sz w:val="24"/>
          <w:szCs w:val="24"/>
        </w:rPr>
      </w:pPr>
      <w:r>
        <w:rPr>
          <w:rFonts w:ascii="Times New Roman" w:hAnsi="Times New Roman" w:cs="Times New Roman"/>
          <w:b w:val="0"/>
          <w:sz w:val="24"/>
          <w:szCs w:val="24"/>
          <w:lang w:val="ru-RU"/>
        </w:rPr>
        <w:t xml:space="preserve">Порядок подготовки к проведению заседания или заочного голосования для </w:t>
      </w:r>
      <w:r w:rsidRPr="00701336">
        <w:rPr>
          <w:rFonts w:ascii="Times New Roman" w:hAnsi="Times New Roman" w:cs="Times New Roman"/>
          <w:b w:val="0"/>
          <w:sz w:val="24"/>
          <w:szCs w:val="24"/>
          <w:lang w:val="ru-RU"/>
        </w:rPr>
        <w:t>принятия решений Общим собранием акционеров, порядок проведения указанных заседани</w:t>
      </w:r>
      <w:r w:rsidR="00B66A99" w:rsidRPr="00701336">
        <w:rPr>
          <w:rFonts w:ascii="Times New Roman" w:hAnsi="Times New Roman" w:cs="Times New Roman"/>
          <w:b w:val="0"/>
          <w:sz w:val="24"/>
          <w:szCs w:val="24"/>
          <w:lang w:val="ru-RU"/>
        </w:rPr>
        <w:t>я</w:t>
      </w:r>
      <w:r>
        <w:rPr>
          <w:rFonts w:ascii="Times New Roman" w:hAnsi="Times New Roman" w:cs="Times New Roman"/>
          <w:b w:val="0"/>
          <w:sz w:val="24"/>
          <w:szCs w:val="24"/>
          <w:lang w:val="ru-RU"/>
        </w:rPr>
        <w:t xml:space="preserve"> или заочного голосования и порядок принятия решений Общим собранием акционеров </w:t>
      </w:r>
      <w:r w:rsidR="00D8119A" w:rsidRPr="00122452">
        <w:rPr>
          <w:rFonts w:ascii="Times New Roman" w:hAnsi="Times New Roman" w:cs="Times New Roman"/>
          <w:b w:val="0"/>
          <w:sz w:val="24"/>
          <w:szCs w:val="24"/>
        </w:rPr>
        <w:t xml:space="preserve">определяется </w:t>
      </w:r>
      <w:r w:rsidR="00D8119A" w:rsidRPr="00122452">
        <w:rPr>
          <w:rFonts w:ascii="Times New Roman" w:hAnsi="Times New Roman" w:cs="Times New Roman"/>
          <w:b w:val="0"/>
          <w:sz w:val="24"/>
          <w:szCs w:val="24"/>
          <w:lang w:val="ru-RU"/>
        </w:rPr>
        <w:t xml:space="preserve">законодательством РФ, настоящим Уставом, а также </w:t>
      </w:r>
      <w:r w:rsidR="00D8119A" w:rsidRPr="00122452">
        <w:rPr>
          <w:rFonts w:ascii="Times New Roman" w:hAnsi="Times New Roman" w:cs="Times New Roman"/>
          <w:b w:val="0"/>
          <w:sz w:val="24"/>
          <w:szCs w:val="24"/>
        </w:rPr>
        <w:t>внутренним документом</w:t>
      </w:r>
      <w:r w:rsidR="00D8119A" w:rsidRPr="00122452">
        <w:rPr>
          <w:rFonts w:ascii="Times New Roman" w:hAnsi="Times New Roman" w:cs="Times New Roman"/>
          <w:b w:val="0"/>
          <w:sz w:val="24"/>
          <w:szCs w:val="24"/>
          <w:lang w:val="ru-RU"/>
        </w:rPr>
        <w:t>,</w:t>
      </w:r>
      <w:r w:rsidR="00D8119A" w:rsidRPr="00122452">
        <w:rPr>
          <w:rFonts w:ascii="Times New Roman" w:hAnsi="Times New Roman" w:cs="Times New Roman"/>
          <w:b w:val="0"/>
          <w:sz w:val="24"/>
          <w:szCs w:val="24"/>
        </w:rPr>
        <w:t xml:space="preserve"> утверждаемым Общим собранием акционеров. </w:t>
      </w:r>
    </w:p>
    <w:p w14:paraId="704CFEEA" w14:textId="6411F323" w:rsidR="00D6484B" w:rsidRPr="00122452" w:rsidRDefault="00D06DEC" w:rsidP="00312CD1">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b/>
          <w:sz w:val="24"/>
          <w:szCs w:val="24"/>
        </w:rPr>
      </w:pPr>
      <w:r>
        <w:rPr>
          <w:rFonts w:ascii="Times New Roman" w:hAnsi="Times New Roman" w:cs="Times New Roman"/>
          <w:b/>
          <w:sz w:val="24"/>
          <w:szCs w:val="24"/>
        </w:rPr>
        <w:lastRenderedPageBreak/>
        <w:t>Проведение заседания или заочного голосования для принятия решений Общим собранием акционеров</w:t>
      </w:r>
    </w:p>
    <w:p w14:paraId="54DC3A10" w14:textId="7C08C15F" w:rsidR="00A511B3" w:rsidRPr="00122452" w:rsidRDefault="00D6484B" w:rsidP="00704970">
      <w:pPr>
        <w:pStyle w:val="affa"/>
        <w:numPr>
          <w:ilvl w:val="2"/>
          <w:numId w:val="12"/>
        </w:numPr>
        <w:tabs>
          <w:tab w:val="left" w:pos="993"/>
          <w:tab w:val="left" w:pos="184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Годовое </w:t>
      </w:r>
      <w:r w:rsidR="00D06DEC">
        <w:rPr>
          <w:rFonts w:ascii="Times New Roman" w:hAnsi="Times New Roman" w:cs="Times New Roman"/>
          <w:sz w:val="24"/>
          <w:szCs w:val="24"/>
        </w:rPr>
        <w:t xml:space="preserve">заседание </w:t>
      </w:r>
      <w:r w:rsidR="00215330">
        <w:rPr>
          <w:rFonts w:ascii="Times New Roman" w:hAnsi="Times New Roman" w:cs="Times New Roman"/>
          <w:sz w:val="24"/>
          <w:szCs w:val="24"/>
        </w:rPr>
        <w:t>О</w:t>
      </w:r>
      <w:r w:rsidRPr="00122452">
        <w:rPr>
          <w:rFonts w:ascii="Times New Roman" w:hAnsi="Times New Roman" w:cs="Times New Roman"/>
          <w:sz w:val="24"/>
          <w:szCs w:val="24"/>
        </w:rPr>
        <w:t>бще</w:t>
      </w:r>
      <w:r w:rsidR="00D06DEC">
        <w:rPr>
          <w:rFonts w:ascii="Times New Roman" w:hAnsi="Times New Roman" w:cs="Times New Roman"/>
          <w:sz w:val="24"/>
          <w:szCs w:val="24"/>
        </w:rPr>
        <w:t>го</w:t>
      </w:r>
      <w:r w:rsidRPr="00122452">
        <w:rPr>
          <w:rFonts w:ascii="Times New Roman" w:hAnsi="Times New Roman" w:cs="Times New Roman"/>
          <w:sz w:val="24"/>
          <w:szCs w:val="24"/>
        </w:rPr>
        <w:t xml:space="preserve"> собрани</w:t>
      </w:r>
      <w:r w:rsidR="00D06DEC">
        <w:rPr>
          <w:rFonts w:ascii="Times New Roman" w:hAnsi="Times New Roman" w:cs="Times New Roman"/>
          <w:sz w:val="24"/>
          <w:szCs w:val="24"/>
        </w:rPr>
        <w:t>я</w:t>
      </w:r>
      <w:r w:rsidRPr="00122452">
        <w:rPr>
          <w:rFonts w:ascii="Times New Roman" w:hAnsi="Times New Roman" w:cs="Times New Roman"/>
          <w:sz w:val="24"/>
          <w:szCs w:val="24"/>
        </w:rPr>
        <w:t xml:space="preserve"> акционеров проводится не ранее чем через </w:t>
      </w:r>
      <w:r w:rsidR="00861E09">
        <w:rPr>
          <w:rFonts w:ascii="Times New Roman" w:hAnsi="Times New Roman" w:cs="Times New Roman"/>
          <w:sz w:val="24"/>
          <w:szCs w:val="24"/>
        </w:rPr>
        <w:br/>
      </w:r>
      <w:r w:rsidR="00215330">
        <w:rPr>
          <w:rFonts w:ascii="Times New Roman" w:hAnsi="Times New Roman" w:cs="Times New Roman"/>
          <w:sz w:val="24"/>
          <w:szCs w:val="24"/>
        </w:rPr>
        <w:t>2 (</w:t>
      </w:r>
      <w:r w:rsidR="00FF089D">
        <w:rPr>
          <w:rFonts w:ascii="Times New Roman" w:hAnsi="Times New Roman" w:cs="Times New Roman"/>
          <w:sz w:val="24"/>
          <w:szCs w:val="24"/>
        </w:rPr>
        <w:t>Д</w:t>
      </w:r>
      <w:r w:rsidRPr="00122452">
        <w:rPr>
          <w:rFonts w:ascii="Times New Roman" w:hAnsi="Times New Roman" w:cs="Times New Roman"/>
          <w:sz w:val="24"/>
          <w:szCs w:val="24"/>
        </w:rPr>
        <w:t>ва</w:t>
      </w:r>
      <w:r w:rsidR="00215330">
        <w:rPr>
          <w:rFonts w:ascii="Times New Roman" w:hAnsi="Times New Roman" w:cs="Times New Roman"/>
          <w:sz w:val="24"/>
          <w:szCs w:val="24"/>
        </w:rPr>
        <w:t>)</w:t>
      </w:r>
      <w:r w:rsidRPr="00122452">
        <w:rPr>
          <w:rFonts w:ascii="Times New Roman" w:hAnsi="Times New Roman" w:cs="Times New Roman"/>
          <w:sz w:val="24"/>
          <w:szCs w:val="24"/>
        </w:rPr>
        <w:t xml:space="preserve"> месяца и не позднее чем через </w:t>
      </w:r>
      <w:r w:rsidR="00215330">
        <w:rPr>
          <w:rFonts w:ascii="Times New Roman" w:hAnsi="Times New Roman" w:cs="Times New Roman"/>
          <w:sz w:val="24"/>
          <w:szCs w:val="24"/>
        </w:rPr>
        <w:t>6 (</w:t>
      </w:r>
      <w:r w:rsidR="00FF089D">
        <w:rPr>
          <w:rFonts w:ascii="Times New Roman" w:hAnsi="Times New Roman" w:cs="Times New Roman"/>
          <w:sz w:val="24"/>
          <w:szCs w:val="24"/>
        </w:rPr>
        <w:t>Ш</w:t>
      </w:r>
      <w:r w:rsidRPr="00122452">
        <w:rPr>
          <w:rFonts w:ascii="Times New Roman" w:hAnsi="Times New Roman" w:cs="Times New Roman"/>
          <w:sz w:val="24"/>
          <w:szCs w:val="24"/>
        </w:rPr>
        <w:t>есть</w:t>
      </w:r>
      <w:r w:rsidR="00215330">
        <w:rPr>
          <w:rFonts w:ascii="Times New Roman" w:hAnsi="Times New Roman" w:cs="Times New Roman"/>
          <w:sz w:val="24"/>
          <w:szCs w:val="24"/>
        </w:rPr>
        <w:t>)</w:t>
      </w:r>
      <w:r w:rsidRPr="00122452">
        <w:rPr>
          <w:rFonts w:ascii="Times New Roman" w:hAnsi="Times New Roman" w:cs="Times New Roman"/>
          <w:sz w:val="24"/>
          <w:szCs w:val="24"/>
        </w:rPr>
        <w:t xml:space="preserve"> месяцев после окончания </w:t>
      </w:r>
      <w:r w:rsidR="00730839" w:rsidRPr="00122452">
        <w:rPr>
          <w:rFonts w:ascii="Times New Roman" w:hAnsi="Times New Roman" w:cs="Times New Roman"/>
          <w:sz w:val="24"/>
          <w:szCs w:val="24"/>
        </w:rPr>
        <w:t xml:space="preserve">отчетного </w:t>
      </w:r>
      <w:r w:rsidRPr="00122452">
        <w:rPr>
          <w:rFonts w:ascii="Times New Roman" w:hAnsi="Times New Roman" w:cs="Times New Roman"/>
          <w:sz w:val="24"/>
          <w:szCs w:val="24"/>
        </w:rPr>
        <w:t>года.</w:t>
      </w:r>
      <w:r w:rsidR="00D06DEC" w:rsidRPr="00D06DEC">
        <w:rPr>
          <w:rFonts w:ascii="Times New Roman" w:hAnsi="Times New Roman" w:cs="Times New Roman"/>
          <w:sz w:val="24"/>
          <w:szCs w:val="24"/>
        </w:rPr>
        <w:t xml:space="preserve"> </w:t>
      </w:r>
      <w:r w:rsidR="00D06DEC">
        <w:rPr>
          <w:rFonts w:ascii="Times New Roman" w:hAnsi="Times New Roman" w:cs="Times New Roman"/>
          <w:sz w:val="24"/>
          <w:szCs w:val="24"/>
        </w:rPr>
        <w:t>Заседания Общего собрания акционеров, проводимые помимо годового, являются внеочередными.</w:t>
      </w:r>
    </w:p>
    <w:p w14:paraId="321DEF88" w14:textId="559D5CA0" w:rsidR="007B520D" w:rsidRPr="00122452" w:rsidRDefault="000B1BCF" w:rsidP="00704970">
      <w:pPr>
        <w:pStyle w:val="affa"/>
        <w:numPr>
          <w:ilvl w:val="2"/>
          <w:numId w:val="12"/>
        </w:numPr>
        <w:suppressAutoHyphens w:val="0"/>
        <w:autoSpaceDE w:val="0"/>
        <w:autoSpaceDN w:val="0"/>
        <w:adjustRightInd w:val="0"/>
        <w:spacing w:before="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На годовом </w:t>
      </w:r>
      <w:r w:rsidR="00D06DEC">
        <w:rPr>
          <w:rFonts w:ascii="Times New Roman" w:hAnsi="Times New Roman" w:cs="Times New Roman"/>
          <w:sz w:val="24"/>
          <w:szCs w:val="24"/>
        </w:rPr>
        <w:t xml:space="preserve">заседании </w:t>
      </w:r>
      <w:r w:rsidRPr="00122452">
        <w:rPr>
          <w:rFonts w:ascii="Times New Roman" w:hAnsi="Times New Roman" w:cs="Times New Roman"/>
          <w:sz w:val="24"/>
          <w:szCs w:val="24"/>
        </w:rPr>
        <w:t>Обще</w:t>
      </w:r>
      <w:r w:rsidR="00D06DEC">
        <w:rPr>
          <w:rFonts w:ascii="Times New Roman" w:hAnsi="Times New Roman" w:cs="Times New Roman"/>
          <w:sz w:val="24"/>
          <w:szCs w:val="24"/>
        </w:rPr>
        <w:t>го</w:t>
      </w:r>
      <w:r w:rsidRPr="00122452">
        <w:rPr>
          <w:rFonts w:ascii="Times New Roman" w:hAnsi="Times New Roman" w:cs="Times New Roman"/>
          <w:sz w:val="24"/>
          <w:szCs w:val="24"/>
        </w:rPr>
        <w:t xml:space="preserve"> собрани</w:t>
      </w:r>
      <w:r w:rsidR="00D06DEC">
        <w:rPr>
          <w:rFonts w:ascii="Times New Roman" w:hAnsi="Times New Roman" w:cs="Times New Roman"/>
          <w:sz w:val="24"/>
          <w:szCs w:val="24"/>
        </w:rPr>
        <w:t>я</w:t>
      </w:r>
      <w:r w:rsidRPr="00122452">
        <w:rPr>
          <w:rFonts w:ascii="Times New Roman" w:hAnsi="Times New Roman" w:cs="Times New Roman"/>
          <w:sz w:val="24"/>
          <w:szCs w:val="24"/>
        </w:rPr>
        <w:t xml:space="preserve"> акционеров в обязательном порядке решаются вопросы</w:t>
      </w:r>
      <w:r w:rsidR="007B520D" w:rsidRPr="00122452">
        <w:rPr>
          <w:rFonts w:ascii="Times New Roman" w:hAnsi="Times New Roman" w:cs="Times New Roman"/>
          <w:sz w:val="24"/>
          <w:szCs w:val="24"/>
        </w:rPr>
        <w:t>:</w:t>
      </w:r>
      <w:r w:rsidRPr="00122452">
        <w:rPr>
          <w:rFonts w:ascii="Times New Roman" w:hAnsi="Times New Roman" w:cs="Times New Roman"/>
          <w:sz w:val="24"/>
          <w:szCs w:val="24"/>
        </w:rPr>
        <w:t xml:space="preserve"> </w:t>
      </w:r>
    </w:p>
    <w:p w14:paraId="045C08F8" w14:textId="7B586A31" w:rsidR="007B520D" w:rsidRPr="00122452" w:rsidRDefault="000B1BCF" w:rsidP="00DB63AD">
      <w:pPr>
        <w:pStyle w:val="affa"/>
        <w:numPr>
          <w:ilvl w:val="0"/>
          <w:numId w:val="27"/>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избрани</w:t>
      </w:r>
      <w:r w:rsidR="007B520D" w:rsidRPr="00122452">
        <w:rPr>
          <w:rFonts w:ascii="Times New Roman" w:hAnsi="Times New Roman" w:cs="Times New Roman"/>
          <w:sz w:val="24"/>
          <w:szCs w:val="24"/>
        </w:rPr>
        <w:t>е</w:t>
      </w:r>
      <w:r w:rsidRPr="00122452">
        <w:rPr>
          <w:rFonts w:ascii="Times New Roman" w:hAnsi="Times New Roman" w:cs="Times New Roman"/>
          <w:sz w:val="24"/>
          <w:szCs w:val="24"/>
        </w:rPr>
        <w:t xml:space="preserve"> Совета директоров</w:t>
      </w:r>
      <w:r w:rsidR="007B520D" w:rsidRPr="00122452">
        <w:rPr>
          <w:rFonts w:ascii="Times New Roman" w:hAnsi="Times New Roman" w:cs="Times New Roman"/>
          <w:sz w:val="24"/>
          <w:szCs w:val="24"/>
        </w:rPr>
        <w:t>;</w:t>
      </w:r>
      <w:r w:rsidRPr="00122452">
        <w:rPr>
          <w:rFonts w:ascii="Times New Roman" w:hAnsi="Times New Roman" w:cs="Times New Roman"/>
          <w:sz w:val="24"/>
          <w:szCs w:val="24"/>
        </w:rPr>
        <w:t xml:space="preserve"> </w:t>
      </w:r>
    </w:p>
    <w:p w14:paraId="3B635111" w14:textId="09EEC780" w:rsidR="007B520D" w:rsidRPr="00122452" w:rsidRDefault="007B520D" w:rsidP="00DB63AD">
      <w:pPr>
        <w:pStyle w:val="affa"/>
        <w:numPr>
          <w:ilvl w:val="0"/>
          <w:numId w:val="27"/>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 xml:space="preserve">избрание </w:t>
      </w:r>
      <w:r w:rsidR="000B1BCF" w:rsidRPr="00122452">
        <w:rPr>
          <w:rFonts w:ascii="Times New Roman" w:hAnsi="Times New Roman" w:cs="Times New Roman"/>
          <w:sz w:val="24"/>
          <w:szCs w:val="24"/>
        </w:rPr>
        <w:t>Ревизионной комиссии</w:t>
      </w:r>
      <w:r w:rsidRPr="00122452">
        <w:rPr>
          <w:rFonts w:ascii="Times New Roman" w:hAnsi="Times New Roman" w:cs="Times New Roman"/>
          <w:sz w:val="24"/>
          <w:szCs w:val="24"/>
        </w:rPr>
        <w:t>;</w:t>
      </w:r>
      <w:r w:rsidR="000B1BCF" w:rsidRPr="00122452">
        <w:rPr>
          <w:rFonts w:ascii="Times New Roman" w:hAnsi="Times New Roman" w:cs="Times New Roman"/>
          <w:sz w:val="24"/>
          <w:szCs w:val="24"/>
        </w:rPr>
        <w:t xml:space="preserve"> </w:t>
      </w:r>
    </w:p>
    <w:p w14:paraId="343A2073" w14:textId="41D41836" w:rsidR="007B520D" w:rsidRPr="00122452" w:rsidRDefault="00255F32" w:rsidP="00DB63AD">
      <w:pPr>
        <w:pStyle w:val="affa"/>
        <w:numPr>
          <w:ilvl w:val="0"/>
          <w:numId w:val="27"/>
        </w:numPr>
        <w:suppressAutoHyphens w:val="0"/>
        <w:autoSpaceDE w:val="0"/>
        <w:autoSpaceDN w:val="0"/>
        <w:adjustRightInd w:val="0"/>
        <w:ind w:left="993" w:hanging="426"/>
        <w:rPr>
          <w:rFonts w:ascii="Times New Roman" w:hAnsi="Times New Roman" w:cs="Times New Roman"/>
          <w:sz w:val="24"/>
          <w:szCs w:val="24"/>
        </w:rPr>
      </w:pPr>
      <w:r>
        <w:rPr>
          <w:rFonts w:ascii="Times New Roman" w:hAnsi="Times New Roman" w:cs="Times New Roman"/>
          <w:sz w:val="24"/>
          <w:szCs w:val="24"/>
        </w:rPr>
        <w:t xml:space="preserve">назначение </w:t>
      </w:r>
      <w:r w:rsidR="00D036FD">
        <w:rPr>
          <w:rFonts w:ascii="Times New Roman" w:hAnsi="Times New Roman" w:cs="Times New Roman"/>
          <w:sz w:val="24"/>
          <w:szCs w:val="24"/>
        </w:rPr>
        <w:t>а</w:t>
      </w:r>
      <w:r w:rsidR="000B1BCF" w:rsidRPr="00122452">
        <w:rPr>
          <w:rFonts w:ascii="Times New Roman" w:hAnsi="Times New Roman" w:cs="Times New Roman"/>
          <w:sz w:val="24"/>
          <w:szCs w:val="24"/>
        </w:rPr>
        <w:t>удитор</w:t>
      </w:r>
      <w:r>
        <w:rPr>
          <w:rFonts w:ascii="Times New Roman" w:hAnsi="Times New Roman" w:cs="Times New Roman"/>
          <w:sz w:val="24"/>
          <w:szCs w:val="24"/>
        </w:rPr>
        <w:t>ской организации</w:t>
      </w:r>
      <w:r w:rsidR="000B1BCF" w:rsidRPr="00122452">
        <w:rPr>
          <w:rFonts w:ascii="Times New Roman" w:hAnsi="Times New Roman" w:cs="Times New Roman"/>
          <w:sz w:val="24"/>
          <w:szCs w:val="24"/>
        </w:rPr>
        <w:t xml:space="preserve"> Общества</w:t>
      </w:r>
      <w:r w:rsidR="007B520D" w:rsidRPr="00122452">
        <w:rPr>
          <w:rFonts w:ascii="Times New Roman" w:hAnsi="Times New Roman" w:cs="Times New Roman"/>
          <w:sz w:val="24"/>
          <w:szCs w:val="24"/>
        </w:rPr>
        <w:t>;</w:t>
      </w:r>
      <w:r w:rsidR="000B1BCF" w:rsidRPr="00122452">
        <w:rPr>
          <w:rFonts w:ascii="Times New Roman" w:hAnsi="Times New Roman" w:cs="Times New Roman"/>
          <w:sz w:val="24"/>
          <w:szCs w:val="24"/>
        </w:rPr>
        <w:t xml:space="preserve"> </w:t>
      </w:r>
    </w:p>
    <w:p w14:paraId="4C30BDFA" w14:textId="3F1F49AA" w:rsidR="007B520D" w:rsidRPr="00122452" w:rsidRDefault="000B1BCF" w:rsidP="00DB63AD">
      <w:pPr>
        <w:pStyle w:val="affa"/>
        <w:numPr>
          <w:ilvl w:val="0"/>
          <w:numId w:val="27"/>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утверждени</w:t>
      </w:r>
      <w:r w:rsidR="007B520D" w:rsidRPr="00122452">
        <w:rPr>
          <w:rFonts w:ascii="Times New Roman" w:hAnsi="Times New Roman" w:cs="Times New Roman"/>
          <w:sz w:val="24"/>
          <w:szCs w:val="24"/>
        </w:rPr>
        <w:t>е</w:t>
      </w:r>
      <w:r w:rsidRPr="00122452">
        <w:rPr>
          <w:rFonts w:ascii="Times New Roman" w:hAnsi="Times New Roman" w:cs="Times New Roman"/>
          <w:sz w:val="24"/>
          <w:szCs w:val="24"/>
        </w:rPr>
        <w:t xml:space="preserve"> годового отчета, годовой бухгалтерской (финансовой) отчетности Общества</w:t>
      </w:r>
      <w:r w:rsidR="007B520D" w:rsidRPr="00122452">
        <w:rPr>
          <w:rFonts w:ascii="Times New Roman" w:hAnsi="Times New Roman" w:cs="Times New Roman"/>
          <w:sz w:val="24"/>
          <w:szCs w:val="24"/>
        </w:rPr>
        <w:t>;</w:t>
      </w:r>
    </w:p>
    <w:p w14:paraId="1FAC56C0" w14:textId="60B193F6" w:rsidR="000B1BCF" w:rsidRPr="00122452" w:rsidRDefault="000B1BCF" w:rsidP="00DB63AD">
      <w:pPr>
        <w:pStyle w:val="affa"/>
        <w:numPr>
          <w:ilvl w:val="0"/>
          <w:numId w:val="27"/>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распределени</w:t>
      </w:r>
      <w:r w:rsidR="007B520D" w:rsidRPr="00122452">
        <w:rPr>
          <w:rFonts w:ascii="Times New Roman" w:hAnsi="Times New Roman" w:cs="Times New Roman"/>
          <w:sz w:val="24"/>
          <w:szCs w:val="24"/>
        </w:rPr>
        <w:t>е</w:t>
      </w:r>
      <w:r w:rsidRPr="00122452">
        <w:rPr>
          <w:rFonts w:ascii="Times New Roman" w:hAnsi="Times New Roman" w:cs="Times New Roman"/>
          <w:sz w:val="24"/>
          <w:szCs w:val="24"/>
        </w:rPr>
        <w:t xml:space="preserve"> прибыли (в том числе выплата (объявление) дивидендов, за исключением выплаты (объявления) дивидендов по результатам первого квартала полугодия, </w:t>
      </w:r>
      <w:r w:rsidR="00BE7569">
        <w:rPr>
          <w:rFonts w:ascii="Times New Roman" w:hAnsi="Times New Roman" w:cs="Times New Roman"/>
          <w:sz w:val="24"/>
          <w:szCs w:val="24"/>
        </w:rPr>
        <w:t>9 (Д</w:t>
      </w:r>
      <w:r w:rsidRPr="00122452">
        <w:rPr>
          <w:rFonts w:ascii="Times New Roman" w:hAnsi="Times New Roman" w:cs="Times New Roman"/>
          <w:sz w:val="24"/>
          <w:szCs w:val="24"/>
        </w:rPr>
        <w:t>евяти</w:t>
      </w:r>
      <w:r w:rsidR="00BE7569">
        <w:rPr>
          <w:rFonts w:ascii="Times New Roman" w:hAnsi="Times New Roman" w:cs="Times New Roman"/>
          <w:sz w:val="24"/>
          <w:szCs w:val="24"/>
        </w:rPr>
        <w:t>)</w:t>
      </w:r>
      <w:r w:rsidRPr="00122452">
        <w:rPr>
          <w:rFonts w:ascii="Times New Roman" w:hAnsi="Times New Roman" w:cs="Times New Roman"/>
          <w:sz w:val="24"/>
          <w:szCs w:val="24"/>
        </w:rPr>
        <w:t xml:space="preserve"> месяцев отчетного года) и убытков Общества по результатам отчетного года.</w:t>
      </w:r>
    </w:p>
    <w:p w14:paraId="3188BC8C" w14:textId="6969C73C" w:rsidR="00A511B3" w:rsidRPr="00122452" w:rsidRDefault="00230DBD"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Pr>
          <w:rFonts w:ascii="Times New Roman" w:hAnsi="Times New Roman" w:cs="Times New Roman"/>
          <w:sz w:val="24"/>
          <w:szCs w:val="24"/>
        </w:rPr>
        <w:t xml:space="preserve">Заседание </w:t>
      </w:r>
      <w:r w:rsidRPr="00123D92">
        <w:rPr>
          <w:rFonts w:ascii="Times New Roman" w:hAnsi="Times New Roman" w:cs="Times New Roman"/>
          <w:sz w:val="24"/>
          <w:szCs w:val="24"/>
        </w:rPr>
        <w:t>Обще</w:t>
      </w:r>
      <w:r>
        <w:rPr>
          <w:rFonts w:ascii="Times New Roman" w:hAnsi="Times New Roman" w:cs="Times New Roman"/>
          <w:sz w:val="24"/>
          <w:szCs w:val="24"/>
        </w:rPr>
        <w:t>го</w:t>
      </w:r>
      <w:r w:rsidRPr="00123D92">
        <w:rPr>
          <w:rFonts w:ascii="Times New Roman" w:hAnsi="Times New Roman" w:cs="Times New Roman"/>
          <w:sz w:val="24"/>
          <w:szCs w:val="24"/>
        </w:rPr>
        <w:t xml:space="preserve"> собрани</w:t>
      </w:r>
      <w:r>
        <w:rPr>
          <w:rFonts w:ascii="Times New Roman" w:hAnsi="Times New Roman" w:cs="Times New Roman"/>
          <w:sz w:val="24"/>
          <w:szCs w:val="24"/>
        </w:rPr>
        <w:t>я акционеров</w:t>
      </w:r>
      <w:r w:rsidRPr="00123D92">
        <w:rPr>
          <w:rFonts w:ascii="Times New Roman" w:hAnsi="Times New Roman" w:cs="Times New Roman"/>
          <w:sz w:val="24"/>
          <w:szCs w:val="24"/>
        </w:rPr>
        <w:t xml:space="preserve"> </w:t>
      </w:r>
      <w:r w:rsidR="00D6484B" w:rsidRPr="00122452">
        <w:rPr>
          <w:rFonts w:ascii="Times New Roman" w:hAnsi="Times New Roman" w:cs="Times New Roman"/>
          <w:sz w:val="24"/>
          <w:szCs w:val="24"/>
        </w:rPr>
        <w:t>может проводиться в населенном пункте, являющемся местом нахождения Общества</w:t>
      </w:r>
      <w:r w:rsidR="00076B27" w:rsidRPr="00122452">
        <w:rPr>
          <w:rFonts w:ascii="Times New Roman" w:hAnsi="Times New Roman" w:cs="Times New Roman"/>
          <w:sz w:val="24"/>
          <w:szCs w:val="24"/>
        </w:rPr>
        <w:t>,</w:t>
      </w:r>
      <w:r w:rsidR="00D6484B" w:rsidRPr="00122452">
        <w:rPr>
          <w:rFonts w:ascii="Times New Roman" w:hAnsi="Times New Roman" w:cs="Times New Roman"/>
          <w:sz w:val="24"/>
          <w:szCs w:val="24"/>
        </w:rPr>
        <w:t xml:space="preserve"> или</w:t>
      </w:r>
      <w:r w:rsidR="00B40E30" w:rsidRPr="00122452">
        <w:rPr>
          <w:rFonts w:ascii="Times New Roman" w:hAnsi="Times New Roman" w:cs="Times New Roman"/>
          <w:sz w:val="24"/>
          <w:szCs w:val="24"/>
        </w:rPr>
        <w:t xml:space="preserve"> </w:t>
      </w:r>
      <w:r w:rsidR="00D6484B" w:rsidRPr="00122452">
        <w:rPr>
          <w:rFonts w:ascii="Times New Roman" w:hAnsi="Times New Roman" w:cs="Times New Roman"/>
          <w:sz w:val="24"/>
          <w:szCs w:val="24"/>
        </w:rPr>
        <w:t>в городе Москве.</w:t>
      </w:r>
      <w:r w:rsidR="00A70665" w:rsidRPr="00122452">
        <w:rPr>
          <w:rFonts w:ascii="Times New Roman" w:hAnsi="Times New Roman" w:cs="Times New Roman"/>
          <w:spacing w:val="-2"/>
          <w:lang w:eastAsia="ru-RU"/>
        </w:rPr>
        <w:t xml:space="preserve"> </w:t>
      </w:r>
    </w:p>
    <w:p w14:paraId="153F99A7" w14:textId="32FE64BF" w:rsidR="00EB51BB" w:rsidRPr="00122452" w:rsidRDefault="00EB51BB"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Функции Председательствующего на </w:t>
      </w:r>
      <w:r w:rsidR="00230DBD">
        <w:rPr>
          <w:rFonts w:ascii="Times New Roman" w:hAnsi="Times New Roman" w:cs="Times New Roman"/>
          <w:sz w:val="24"/>
          <w:szCs w:val="24"/>
        </w:rPr>
        <w:t xml:space="preserve">заседании </w:t>
      </w:r>
      <w:r w:rsidRPr="00122452">
        <w:rPr>
          <w:rFonts w:ascii="Times New Roman" w:hAnsi="Times New Roman" w:cs="Times New Roman"/>
          <w:sz w:val="24"/>
          <w:szCs w:val="24"/>
        </w:rPr>
        <w:t>Обще</w:t>
      </w:r>
      <w:r w:rsidR="00230DBD">
        <w:rPr>
          <w:rFonts w:ascii="Times New Roman" w:hAnsi="Times New Roman" w:cs="Times New Roman"/>
          <w:sz w:val="24"/>
          <w:szCs w:val="24"/>
        </w:rPr>
        <w:t>го</w:t>
      </w:r>
      <w:r w:rsidRPr="00122452">
        <w:rPr>
          <w:rFonts w:ascii="Times New Roman" w:hAnsi="Times New Roman" w:cs="Times New Roman"/>
          <w:sz w:val="24"/>
          <w:szCs w:val="24"/>
        </w:rPr>
        <w:t xml:space="preserve"> собрани</w:t>
      </w:r>
      <w:r w:rsidR="00230DBD">
        <w:rPr>
          <w:rFonts w:ascii="Times New Roman" w:hAnsi="Times New Roman" w:cs="Times New Roman"/>
          <w:sz w:val="24"/>
          <w:szCs w:val="24"/>
        </w:rPr>
        <w:t>я</w:t>
      </w:r>
      <w:r w:rsidRPr="00122452">
        <w:rPr>
          <w:rFonts w:ascii="Times New Roman" w:hAnsi="Times New Roman" w:cs="Times New Roman"/>
          <w:sz w:val="24"/>
          <w:szCs w:val="24"/>
        </w:rPr>
        <w:t xml:space="preserve"> акционеров осуществляет Председатель Совета директоров</w:t>
      </w:r>
      <w:r w:rsidR="00606A50">
        <w:rPr>
          <w:rFonts w:ascii="Times New Roman" w:hAnsi="Times New Roman" w:cs="Times New Roman"/>
          <w:sz w:val="24"/>
          <w:szCs w:val="24"/>
        </w:rPr>
        <w:t xml:space="preserve">, </w:t>
      </w:r>
      <w:r w:rsidR="00606A50" w:rsidRPr="00123D92">
        <w:rPr>
          <w:rFonts w:ascii="Times New Roman" w:hAnsi="Times New Roman" w:cs="Times New Roman"/>
          <w:sz w:val="24"/>
          <w:szCs w:val="24"/>
        </w:rPr>
        <w:t>а в случае его отсутствия – заместитель Председателя Совета директоров.</w:t>
      </w:r>
      <w:r w:rsidR="00C46F87" w:rsidRPr="00122452">
        <w:rPr>
          <w:rFonts w:ascii="Times New Roman" w:hAnsi="Times New Roman" w:cs="Times New Roman"/>
          <w:sz w:val="24"/>
          <w:szCs w:val="24"/>
        </w:rPr>
        <w:t xml:space="preserve"> </w:t>
      </w:r>
      <w:r w:rsidR="00D8119A" w:rsidRPr="00122452">
        <w:rPr>
          <w:rFonts w:ascii="Times New Roman" w:hAnsi="Times New Roman" w:cs="Times New Roman"/>
          <w:sz w:val="24"/>
          <w:szCs w:val="24"/>
        </w:rPr>
        <w:t xml:space="preserve">В случае отсутствия Председателя и заместителя Председателя Совета директоров на </w:t>
      </w:r>
      <w:r w:rsidR="00230DBD">
        <w:rPr>
          <w:rFonts w:ascii="Times New Roman" w:hAnsi="Times New Roman" w:cs="Times New Roman"/>
          <w:sz w:val="24"/>
          <w:szCs w:val="24"/>
        </w:rPr>
        <w:t xml:space="preserve">заседании </w:t>
      </w:r>
      <w:r w:rsidR="00D8119A" w:rsidRPr="00122452">
        <w:rPr>
          <w:rFonts w:ascii="Times New Roman" w:hAnsi="Times New Roman" w:cs="Times New Roman"/>
          <w:sz w:val="24"/>
          <w:szCs w:val="24"/>
        </w:rPr>
        <w:t>Обще</w:t>
      </w:r>
      <w:r w:rsidR="00230DBD">
        <w:rPr>
          <w:rFonts w:ascii="Times New Roman" w:hAnsi="Times New Roman" w:cs="Times New Roman"/>
          <w:sz w:val="24"/>
          <w:szCs w:val="24"/>
        </w:rPr>
        <w:t>го</w:t>
      </w:r>
      <w:r w:rsidR="00D8119A" w:rsidRPr="00122452">
        <w:rPr>
          <w:rFonts w:ascii="Times New Roman" w:hAnsi="Times New Roman" w:cs="Times New Roman"/>
          <w:sz w:val="24"/>
          <w:szCs w:val="24"/>
        </w:rPr>
        <w:t xml:space="preserve"> собрани</w:t>
      </w:r>
      <w:r w:rsidR="00230DBD">
        <w:rPr>
          <w:rFonts w:ascii="Times New Roman" w:hAnsi="Times New Roman" w:cs="Times New Roman"/>
          <w:sz w:val="24"/>
          <w:szCs w:val="24"/>
        </w:rPr>
        <w:t>я</w:t>
      </w:r>
      <w:r w:rsidR="00D8119A" w:rsidRPr="00122452">
        <w:rPr>
          <w:rFonts w:ascii="Times New Roman" w:hAnsi="Times New Roman" w:cs="Times New Roman"/>
          <w:sz w:val="24"/>
          <w:szCs w:val="24"/>
        </w:rPr>
        <w:t xml:space="preserve"> акционеров председательствует один из членов Совета директоров по решению Совета директоров либо Генеральный директор</w:t>
      </w:r>
      <w:r w:rsidRPr="00122452">
        <w:rPr>
          <w:rFonts w:ascii="Times New Roman" w:hAnsi="Times New Roman" w:cs="Times New Roman"/>
          <w:sz w:val="24"/>
          <w:szCs w:val="24"/>
        </w:rPr>
        <w:t>.</w:t>
      </w:r>
    </w:p>
    <w:p w14:paraId="23FC2661" w14:textId="766AB3B1" w:rsidR="00E23750" w:rsidRDefault="005E6810" w:rsidP="00704970">
      <w:pPr>
        <w:pStyle w:val="affa"/>
        <w:numPr>
          <w:ilvl w:val="2"/>
          <w:numId w:val="12"/>
        </w:numPr>
        <w:tabs>
          <w:tab w:val="left" w:pos="993"/>
          <w:tab w:val="left" w:pos="1843"/>
        </w:tabs>
        <w:suppressAutoHyphens w:val="0"/>
        <w:autoSpaceDE w:val="0"/>
        <w:autoSpaceDN w:val="0"/>
        <w:adjustRightInd w:val="0"/>
        <w:spacing w:before="120" w:after="120"/>
        <w:ind w:left="1701" w:hanging="1417"/>
        <w:rPr>
          <w:rFonts w:ascii="Times New Roman" w:hAnsi="Times New Roman" w:cs="Times New Roman"/>
          <w:sz w:val="24"/>
          <w:szCs w:val="24"/>
        </w:rPr>
      </w:pPr>
      <w:r w:rsidRPr="00122452">
        <w:rPr>
          <w:rFonts w:ascii="Times New Roman" w:hAnsi="Times New Roman" w:cs="Times New Roman"/>
          <w:sz w:val="24"/>
          <w:szCs w:val="24"/>
        </w:rPr>
        <w:t xml:space="preserve">Функции Счетной комиссии выполняет регистратор Общества. </w:t>
      </w:r>
    </w:p>
    <w:p w14:paraId="5D85F63F" w14:textId="68D663E9" w:rsidR="00D6484B" w:rsidRPr="00122452" w:rsidRDefault="00F55D0D" w:rsidP="00312CD1">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b/>
          <w:sz w:val="24"/>
          <w:szCs w:val="24"/>
        </w:rPr>
      </w:pPr>
      <w:r w:rsidRPr="00122452">
        <w:rPr>
          <w:rFonts w:ascii="Times New Roman" w:hAnsi="Times New Roman" w:cs="Times New Roman"/>
          <w:b/>
          <w:sz w:val="24"/>
          <w:szCs w:val="24"/>
        </w:rPr>
        <w:t xml:space="preserve">Информация о </w:t>
      </w:r>
      <w:r w:rsidR="00D6484B" w:rsidRPr="00122452">
        <w:rPr>
          <w:rFonts w:ascii="Times New Roman" w:hAnsi="Times New Roman" w:cs="Times New Roman"/>
          <w:b/>
          <w:sz w:val="24"/>
          <w:szCs w:val="24"/>
        </w:rPr>
        <w:t xml:space="preserve">проведении </w:t>
      </w:r>
      <w:r w:rsidR="007F0085">
        <w:rPr>
          <w:rFonts w:ascii="Times New Roman" w:hAnsi="Times New Roman" w:cs="Times New Roman"/>
          <w:b/>
          <w:sz w:val="24"/>
          <w:szCs w:val="24"/>
        </w:rPr>
        <w:t>заседания или заочного голосования для принятия решений Общим собранием акционеров</w:t>
      </w:r>
    </w:p>
    <w:p w14:paraId="6464C6A8" w14:textId="1A0D251C" w:rsidR="0058344F" w:rsidRPr="008A2A77" w:rsidRDefault="0058344F" w:rsidP="00704970">
      <w:pPr>
        <w:pStyle w:val="affa"/>
        <w:numPr>
          <w:ilvl w:val="2"/>
          <w:numId w:val="12"/>
        </w:numPr>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 xml:space="preserve">Сообщение о проведении </w:t>
      </w:r>
      <w:r w:rsidR="007F0085">
        <w:rPr>
          <w:rFonts w:ascii="Times New Roman" w:hAnsi="Times New Roman" w:cs="Times New Roman"/>
          <w:sz w:val="24"/>
          <w:szCs w:val="24"/>
        </w:rPr>
        <w:t>заседания или заочного голосования для принятия реш</w:t>
      </w:r>
      <w:r w:rsidR="00381EFF">
        <w:rPr>
          <w:rFonts w:ascii="Times New Roman" w:hAnsi="Times New Roman" w:cs="Times New Roman"/>
          <w:sz w:val="24"/>
          <w:szCs w:val="24"/>
        </w:rPr>
        <w:t xml:space="preserve">ений Общим собранием акционеров (далее – Сообщение) </w:t>
      </w:r>
      <w:r w:rsidRPr="00122452">
        <w:rPr>
          <w:rFonts w:ascii="Times New Roman" w:hAnsi="Times New Roman" w:cs="Times New Roman"/>
          <w:sz w:val="24"/>
          <w:szCs w:val="24"/>
        </w:rPr>
        <w:t>размещается на сайте Общества www</w:t>
      </w:r>
      <w:r w:rsidR="00737798" w:rsidRPr="00122452">
        <w:rPr>
          <w:rFonts w:ascii="Times New Roman" w:hAnsi="Times New Roman" w:cs="Times New Roman"/>
          <w:sz w:val="24"/>
          <w:szCs w:val="24"/>
        </w:rPr>
        <w:t>.</w:t>
      </w:r>
      <w:r w:rsidR="00737798">
        <w:rPr>
          <w:rFonts w:ascii="Times New Roman" w:hAnsi="Times New Roman" w:cs="Times New Roman"/>
          <w:sz w:val="24"/>
          <w:szCs w:val="24"/>
          <w:lang w:val="en-US"/>
        </w:rPr>
        <w:t>resk</w:t>
      </w:r>
      <w:r w:rsidR="00737798" w:rsidRPr="00122452">
        <w:rPr>
          <w:rFonts w:ascii="Times New Roman" w:hAnsi="Times New Roman" w:cs="Times New Roman"/>
          <w:sz w:val="24"/>
          <w:szCs w:val="24"/>
        </w:rPr>
        <w:t>.</w:t>
      </w:r>
      <w:r w:rsidRPr="00122452">
        <w:rPr>
          <w:rFonts w:ascii="Times New Roman" w:hAnsi="Times New Roman" w:cs="Times New Roman"/>
          <w:sz w:val="24"/>
          <w:szCs w:val="24"/>
        </w:rPr>
        <w:t xml:space="preserve">ru в информационно-телекоммуникационной сети </w:t>
      </w:r>
      <w:r w:rsidRPr="008A2A77">
        <w:rPr>
          <w:rFonts w:ascii="Times New Roman" w:hAnsi="Times New Roman" w:cs="Times New Roman"/>
          <w:sz w:val="24"/>
          <w:szCs w:val="24"/>
        </w:rPr>
        <w:t>«Интернет</w:t>
      </w:r>
      <w:r w:rsidR="008F6840" w:rsidRPr="008A2A77">
        <w:rPr>
          <w:rFonts w:ascii="Times New Roman" w:hAnsi="Times New Roman" w:cs="Times New Roman"/>
          <w:sz w:val="24"/>
          <w:szCs w:val="24"/>
        </w:rPr>
        <w:t>»</w:t>
      </w:r>
      <w:r w:rsidRPr="008A2A77">
        <w:rPr>
          <w:rFonts w:ascii="Times New Roman" w:hAnsi="Times New Roman" w:cs="Times New Roman"/>
          <w:sz w:val="24"/>
          <w:szCs w:val="24"/>
        </w:rPr>
        <w:t xml:space="preserve"> в сроки, предусмотренные ФЗ «Об акционерных обществах».</w:t>
      </w:r>
    </w:p>
    <w:p w14:paraId="1A610134" w14:textId="0555749F" w:rsidR="00937FE8" w:rsidRPr="008A2A77" w:rsidRDefault="00937FE8" w:rsidP="00704970">
      <w:pPr>
        <w:pStyle w:val="affa"/>
        <w:numPr>
          <w:ilvl w:val="2"/>
          <w:numId w:val="12"/>
        </w:numPr>
        <w:suppressAutoHyphens w:val="0"/>
        <w:autoSpaceDE w:val="0"/>
        <w:autoSpaceDN w:val="0"/>
        <w:adjustRightInd w:val="0"/>
        <w:spacing w:before="120" w:after="120"/>
        <w:ind w:left="993" w:hanging="708"/>
        <w:rPr>
          <w:rFonts w:ascii="Times New Roman" w:hAnsi="Times New Roman" w:cs="Times New Roman"/>
          <w:sz w:val="24"/>
          <w:szCs w:val="24"/>
        </w:rPr>
      </w:pPr>
      <w:r w:rsidRPr="008A2A77">
        <w:rPr>
          <w:rFonts w:ascii="Times New Roman" w:hAnsi="Times New Roman" w:cs="Times New Roman"/>
          <w:sz w:val="24"/>
          <w:szCs w:val="24"/>
        </w:rPr>
        <w:t>Информация (материалы) по вопросам повестки дня Общего собрания акционеров должна быть доступна лицам, имеющим право</w:t>
      </w:r>
      <w:r w:rsidR="00381EFF" w:rsidRPr="00381EFF">
        <w:rPr>
          <w:rFonts w:ascii="Times New Roman" w:hAnsi="Times New Roman" w:cs="Times New Roman"/>
          <w:sz w:val="24"/>
          <w:szCs w:val="24"/>
        </w:rPr>
        <w:t xml:space="preserve"> </w:t>
      </w:r>
      <w:r w:rsidR="00381EFF">
        <w:rPr>
          <w:rFonts w:ascii="Times New Roman" w:hAnsi="Times New Roman" w:cs="Times New Roman"/>
          <w:sz w:val="24"/>
          <w:szCs w:val="24"/>
        </w:rPr>
        <w:t>голоса при принятии решений Общим собранием акционеров</w:t>
      </w:r>
      <w:r w:rsidRPr="008A2A77">
        <w:rPr>
          <w:rFonts w:ascii="Times New Roman" w:hAnsi="Times New Roman" w:cs="Times New Roman"/>
          <w:sz w:val="24"/>
          <w:szCs w:val="24"/>
        </w:rPr>
        <w:t>, для ознакомления в местах, адреса которых указываются в</w:t>
      </w:r>
      <w:r w:rsidR="00381EFF">
        <w:rPr>
          <w:rFonts w:ascii="Times New Roman" w:hAnsi="Times New Roman" w:cs="Times New Roman"/>
          <w:sz w:val="24"/>
          <w:szCs w:val="24"/>
        </w:rPr>
        <w:t xml:space="preserve"> Сообщении</w:t>
      </w:r>
      <w:r w:rsidRPr="008A2A77">
        <w:rPr>
          <w:rFonts w:ascii="Times New Roman" w:hAnsi="Times New Roman" w:cs="Times New Roman"/>
          <w:sz w:val="24"/>
          <w:szCs w:val="24"/>
        </w:rPr>
        <w:t>, а также может быть размещена на сайте Общества www</w:t>
      </w:r>
      <w:r w:rsidR="007F6F9F" w:rsidRPr="008A2A77">
        <w:rPr>
          <w:rFonts w:ascii="Times New Roman" w:hAnsi="Times New Roman" w:cs="Times New Roman"/>
          <w:sz w:val="24"/>
          <w:szCs w:val="24"/>
        </w:rPr>
        <w:t>.</w:t>
      </w:r>
      <w:r w:rsidR="007F6F9F">
        <w:rPr>
          <w:rFonts w:ascii="Times New Roman" w:hAnsi="Times New Roman" w:cs="Times New Roman"/>
          <w:sz w:val="24"/>
          <w:szCs w:val="24"/>
          <w:lang w:val="en-US"/>
        </w:rPr>
        <w:t>resk</w:t>
      </w:r>
      <w:r w:rsidR="007F6F9F" w:rsidRPr="008A2A77">
        <w:rPr>
          <w:rFonts w:ascii="Times New Roman" w:hAnsi="Times New Roman" w:cs="Times New Roman"/>
          <w:sz w:val="24"/>
          <w:szCs w:val="24"/>
        </w:rPr>
        <w:t>.</w:t>
      </w:r>
      <w:r w:rsidRPr="008A2A77">
        <w:rPr>
          <w:rFonts w:ascii="Times New Roman" w:hAnsi="Times New Roman" w:cs="Times New Roman"/>
          <w:sz w:val="24"/>
          <w:szCs w:val="24"/>
        </w:rPr>
        <w:t xml:space="preserve">ru в информационно-телекоммуникационной сети «Интернет» в составе и сроки, предусмотренные ФЗ «Об акционерных обществах». </w:t>
      </w:r>
    </w:p>
    <w:p w14:paraId="530B10B4" w14:textId="0E2FA604" w:rsidR="00D6484B" w:rsidRPr="008A2A77" w:rsidRDefault="00D6484B" w:rsidP="00312CD1">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b/>
          <w:sz w:val="24"/>
          <w:szCs w:val="24"/>
        </w:rPr>
      </w:pPr>
      <w:bookmarkStart w:id="36" w:name="_Ref395717091"/>
      <w:r w:rsidRPr="008A2A77">
        <w:rPr>
          <w:rFonts w:ascii="Times New Roman" w:hAnsi="Times New Roman" w:cs="Times New Roman"/>
          <w:b/>
          <w:sz w:val="24"/>
          <w:szCs w:val="24"/>
        </w:rPr>
        <w:t xml:space="preserve">Предложения о внесении вопросов в повестку дня </w:t>
      </w:r>
      <w:r w:rsidR="00381EFF">
        <w:rPr>
          <w:rFonts w:ascii="Times New Roman" w:hAnsi="Times New Roman" w:cs="Times New Roman"/>
          <w:b/>
          <w:sz w:val="24"/>
          <w:szCs w:val="24"/>
        </w:rPr>
        <w:t xml:space="preserve">заседания </w:t>
      </w:r>
      <w:r w:rsidRPr="008A2A77">
        <w:rPr>
          <w:rFonts w:ascii="Times New Roman" w:hAnsi="Times New Roman" w:cs="Times New Roman"/>
          <w:b/>
          <w:sz w:val="24"/>
          <w:szCs w:val="24"/>
        </w:rPr>
        <w:t>и предложения о выдвижении кандидатов в органы Общества</w:t>
      </w:r>
      <w:bookmarkEnd w:id="36"/>
    </w:p>
    <w:p w14:paraId="6A8CAB8B" w14:textId="1356B334" w:rsidR="00545E5B" w:rsidRPr="00122452" w:rsidRDefault="00545E5B"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lastRenderedPageBreak/>
        <w:t>Акционеры (акционер), являющиеся в совокупн</w:t>
      </w:r>
      <w:r w:rsidR="00DB63AD">
        <w:rPr>
          <w:rFonts w:ascii="Times New Roman" w:hAnsi="Times New Roman" w:cs="Times New Roman"/>
          <w:sz w:val="24"/>
          <w:szCs w:val="24"/>
        </w:rPr>
        <w:t>ости владельцами не менее чем 2 </w:t>
      </w:r>
      <w:r w:rsidR="00FF089D">
        <w:rPr>
          <w:rFonts w:ascii="Times New Roman" w:hAnsi="Times New Roman" w:cs="Times New Roman"/>
          <w:sz w:val="24"/>
          <w:szCs w:val="24"/>
        </w:rPr>
        <w:t>(Д</w:t>
      </w:r>
      <w:r w:rsidRPr="00122452">
        <w:rPr>
          <w:rFonts w:ascii="Times New Roman" w:hAnsi="Times New Roman" w:cs="Times New Roman"/>
          <w:sz w:val="24"/>
          <w:szCs w:val="24"/>
        </w:rPr>
        <w:t xml:space="preserve">вух) процентов голосующих акций Общества, вправе </w:t>
      </w:r>
      <w:r w:rsidR="002230FB">
        <w:rPr>
          <w:rFonts w:ascii="Times New Roman" w:hAnsi="Times New Roman" w:cs="Times New Roman"/>
          <w:sz w:val="24"/>
          <w:szCs w:val="24"/>
        </w:rPr>
        <w:t>предложить (</w:t>
      </w:r>
      <w:r w:rsidRPr="00122452">
        <w:rPr>
          <w:rFonts w:ascii="Times New Roman" w:hAnsi="Times New Roman" w:cs="Times New Roman"/>
          <w:sz w:val="24"/>
          <w:szCs w:val="24"/>
        </w:rPr>
        <w:t>внести</w:t>
      </w:r>
      <w:r w:rsidR="002230FB">
        <w:rPr>
          <w:rFonts w:ascii="Times New Roman" w:hAnsi="Times New Roman" w:cs="Times New Roman"/>
          <w:sz w:val="24"/>
          <w:szCs w:val="24"/>
        </w:rPr>
        <w:t>)</w:t>
      </w:r>
      <w:r w:rsidRPr="00122452">
        <w:rPr>
          <w:rFonts w:ascii="Times New Roman" w:hAnsi="Times New Roman" w:cs="Times New Roman"/>
          <w:sz w:val="24"/>
          <w:szCs w:val="24"/>
        </w:rPr>
        <w:t xml:space="preserve"> вопросы в повестку дня годового </w:t>
      </w:r>
      <w:r w:rsidR="002230FB">
        <w:rPr>
          <w:rFonts w:ascii="Times New Roman" w:hAnsi="Times New Roman" w:cs="Times New Roman"/>
          <w:sz w:val="24"/>
          <w:szCs w:val="24"/>
        </w:rPr>
        <w:t xml:space="preserve">заседания </w:t>
      </w:r>
      <w:r w:rsidRPr="00122452">
        <w:rPr>
          <w:rFonts w:ascii="Times New Roman" w:hAnsi="Times New Roman" w:cs="Times New Roman"/>
          <w:sz w:val="24"/>
          <w:szCs w:val="24"/>
        </w:rPr>
        <w:t xml:space="preserve">Общего собрания акционеров и </w:t>
      </w:r>
      <w:r w:rsidR="002230FB">
        <w:rPr>
          <w:rFonts w:ascii="Times New Roman" w:hAnsi="Times New Roman" w:cs="Times New Roman"/>
          <w:sz w:val="24"/>
          <w:szCs w:val="24"/>
        </w:rPr>
        <w:t>предложить (</w:t>
      </w:r>
      <w:r w:rsidRPr="00122452">
        <w:rPr>
          <w:rFonts w:ascii="Times New Roman" w:hAnsi="Times New Roman" w:cs="Times New Roman"/>
          <w:sz w:val="24"/>
          <w:szCs w:val="24"/>
        </w:rPr>
        <w:t>выдвинуть</w:t>
      </w:r>
      <w:r w:rsidR="002230FB">
        <w:rPr>
          <w:rFonts w:ascii="Times New Roman" w:hAnsi="Times New Roman" w:cs="Times New Roman"/>
          <w:sz w:val="24"/>
          <w:szCs w:val="24"/>
        </w:rPr>
        <w:t>)</w:t>
      </w:r>
      <w:r w:rsidRPr="00122452">
        <w:rPr>
          <w:rFonts w:ascii="Times New Roman" w:hAnsi="Times New Roman" w:cs="Times New Roman"/>
          <w:sz w:val="24"/>
          <w:szCs w:val="24"/>
        </w:rPr>
        <w:t xml:space="preserve"> кандидатов в Совет директоров</w:t>
      </w:r>
      <w:r w:rsidR="00FB6BD3" w:rsidRPr="00122452">
        <w:rPr>
          <w:rFonts w:ascii="Times New Roman" w:hAnsi="Times New Roman" w:cs="Times New Roman"/>
          <w:sz w:val="24"/>
          <w:szCs w:val="24"/>
        </w:rPr>
        <w:t xml:space="preserve"> и</w:t>
      </w:r>
      <w:r w:rsidRPr="00122452">
        <w:rPr>
          <w:rFonts w:ascii="Times New Roman" w:hAnsi="Times New Roman" w:cs="Times New Roman"/>
          <w:sz w:val="24"/>
          <w:szCs w:val="24"/>
        </w:rPr>
        <w:t xml:space="preserve"> Ревизионную комиссию, число которых не может превышать количественный состав соответствующего органа. Такие предложения должны поступить в Общество</w:t>
      </w:r>
      <w:r w:rsidR="002230FB">
        <w:rPr>
          <w:rFonts w:ascii="Times New Roman" w:hAnsi="Times New Roman" w:cs="Times New Roman"/>
          <w:sz w:val="24"/>
          <w:szCs w:val="24"/>
        </w:rPr>
        <w:t xml:space="preserve"> не ранее 1 июля отчетного года и</w:t>
      </w:r>
      <w:r w:rsidRPr="00122452">
        <w:rPr>
          <w:rFonts w:ascii="Times New Roman" w:hAnsi="Times New Roman" w:cs="Times New Roman"/>
          <w:sz w:val="24"/>
          <w:szCs w:val="24"/>
        </w:rPr>
        <w:t xml:space="preserve"> не позднее чем через 60</w:t>
      </w:r>
      <w:r w:rsidR="00BF3E93">
        <w:rPr>
          <w:rFonts w:ascii="Times New Roman" w:hAnsi="Times New Roman" w:cs="Times New Roman"/>
          <w:sz w:val="24"/>
          <w:szCs w:val="24"/>
        </w:rPr>
        <w:t> </w:t>
      </w:r>
      <w:r w:rsidR="00FF089D">
        <w:rPr>
          <w:rFonts w:ascii="Times New Roman" w:hAnsi="Times New Roman" w:cs="Times New Roman"/>
          <w:sz w:val="24"/>
          <w:szCs w:val="24"/>
        </w:rPr>
        <w:t>(Ш</w:t>
      </w:r>
      <w:r w:rsidRPr="00122452">
        <w:rPr>
          <w:rFonts w:ascii="Times New Roman" w:hAnsi="Times New Roman" w:cs="Times New Roman"/>
          <w:sz w:val="24"/>
          <w:szCs w:val="24"/>
        </w:rPr>
        <w:t>ест</w:t>
      </w:r>
      <w:r w:rsidR="001B39F2" w:rsidRPr="00122452">
        <w:rPr>
          <w:rFonts w:ascii="Times New Roman" w:hAnsi="Times New Roman" w:cs="Times New Roman"/>
          <w:sz w:val="24"/>
          <w:szCs w:val="24"/>
        </w:rPr>
        <w:t>ь</w:t>
      </w:r>
      <w:r w:rsidRPr="00122452">
        <w:rPr>
          <w:rFonts w:ascii="Times New Roman" w:hAnsi="Times New Roman" w:cs="Times New Roman"/>
          <w:sz w:val="24"/>
          <w:szCs w:val="24"/>
        </w:rPr>
        <w:t xml:space="preserve">десят) дней после окончания отчетного года. </w:t>
      </w:r>
    </w:p>
    <w:p w14:paraId="319DF1C0" w14:textId="7F1D74DC" w:rsidR="00545E5B" w:rsidRPr="00122452" w:rsidRDefault="00545E5B"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Если предлагаемая повестка дня внеочередного</w:t>
      </w:r>
      <w:r w:rsidR="002230FB">
        <w:rPr>
          <w:rFonts w:ascii="Times New Roman" w:hAnsi="Times New Roman" w:cs="Times New Roman"/>
          <w:sz w:val="24"/>
          <w:szCs w:val="24"/>
        </w:rPr>
        <w:t xml:space="preserve"> заседания</w:t>
      </w:r>
      <w:r w:rsidRPr="00122452">
        <w:rPr>
          <w:rFonts w:ascii="Times New Roman" w:hAnsi="Times New Roman" w:cs="Times New Roman"/>
          <w:sz w:val="24"/>
          <w:szCs w:val="24"/>
        </w:rPr>
        <w:t xml:space="preserve"> Общего собрания акционеров содержит вопрос об избрании членов Совета директоров, то такое </w:t>
      </w:r>
      <w:r w:rsidR="002230FB">
        <w:rPr>
          <w:rFonts w:ascii="Times New Roman" w:hAnsi="Times New Roman" w:cs="Times New Roman"/>
          <w:sz w:val="24"/>
          <w:szCs w:val="24"/>
        </w:rPr>
        <w:t xml:space="preserve">заседание </w:t>
      </w:r>
      <w:r w:rsidRPr="00122452">
        <w:rPr>
          <w:rFonts w:ascii="Times New Roman" w:hAnsi="Times New Roman" w:cs="Times New Roman"/>
          <w:sz w:val="24"/>
          <w:szCs w:val="24"/>
        </w:rPr>
        <w:t xml:space="preserve">должно быть проведено в течение </w:t>
      </w:r>
      <w:r w:rsidR="00FB6BD3" w:rsidRPr="00122452">
        <w:rPr>
          <w:rFonts w:ascii="Times New Roman" w:hAnsi="Times New Roman" w:cs="Times New Roman"/>
          <w:sz w:val="24"/>
          <w:szCs w:val="24"/>
        </w:rPr>
        <w:t>75</w:t>
      </w:r>
      <w:r w:rsidRPr="00122452">
        <w:rPr>
          <w:rFonts w:ascii="Times New Roman" w:hAnsi="Times New Roman" w:cs="Times New Roman"/>
          <w:sz w:val="24"/>
          <w:szCs w:val="24"/>
        </w:rPr>
        <w:t xml:space="preserve"> (</w:t>
      </w:r>
      <w:r w:rsidR="00FF089D">
        <w:rPr>
          <w:rFonts w:ascii="Times New Roman" w:hAnsi="Times New Roman" w:cs="Times New Roman"/>
          <w:sz w:val="24"/>
          <w:szCs w:val="24"/>
        </w:rPr>
        <w:t>С</w:t>
      </w:r>
      <w:r w:rsidR="00FB6BD3" w:rsidRPr="00122452">
        <w:rPr>
          <w:rFonts w:ascii="Times New Roman" w:hAnsi="Times New Roman" w:cs="Times New Roman"/>
          <w:sz w:val="24"/>
          <w:szCs w:val="24"/>
        </w:rPr>
        <w:t>емидесяти пяти</w:t>
      </w:r>
      <w:r w:rsidRPr="00122452">
        <w:rPr>
          <w:rFonts w:ascii="Times New Roman" w:hAnsi="Times New Roman" w:cs="Times New Roman"/>
          <w:sz w:val="24"/>
          <w:szCs w:val="24"/>
        </w:rPr>
        <w:t xml:space="preserve">) дней с </w:t>
      </w:r>
      <w:r w:rsidR="002230FB">
        <w:rPr>
          <w:rFonts w:ascii="Times New Roman" w:hAnsi="Times New Roman" w:cs="Times New Roman"/>
          <w:sz w:val="24"/>
          <w:szCs w:val="24"/>
        </w:rPr>
        <w:t xml:space="preserve">даты поступления в Общество </w:t>
      </w:r>
      <w:r w:rsidRPr="00122452">
        <w:rPr>
          <w:rFonts w:ascii="Times New Roman" w:hAnsi="Times New Roman" w:cs="Times New Roman"/>
          <w:sz w:val="24"/>
          <w:szCs w:val="24"/>
        </w:rPr>
        <w:t xml:space="preserve">требования о проведении внеочередного </w:t>
      </w:r>
      <w:r w:rsidR="007E4AD3">
        <w:rPr>
          <w:rFonts w:ascii="Times New Roman" w:hAnsi="Times New Roman" w:cs="Times New Roman"/>
          <w:sz w:val="24"/>
          <w:szCs w:val="24"/>
        </w:rPr>
        <w:t>заседания</w:t>
      </w:r>
      <w:r w:rsidR="007E4AD3" w:rsidRPr="00122452">
        <w:rPr>
          <w:rFonts w:ascii="Times New Roman" w:hAnsi="Times New Roman" w:cs="Times New Roman"/>
          <w:sz w:val="24"/>
          <w:szCs w:val="24"/>
        </w:rPr>
        <w:t xml:space="preserve"> </w:t>
      </w:r>
      <w:r w:rsidRPr="00122452">
        <w:rPr>
          <w:rFonts w:ascii="Times New Roman" w:hAnsi="Times New Roman" w:cs="Times New Roman"/>
          <w:sz w:val="24"/>
          <w:szCs w:val="24"/>
        </w:rPr>
        <w:t xml:space="preserve">Общего собрания акционеров. В этом случае Совет директоров обязан определить дату, до которой будут приниматься предложения акционеров о выдвижении кандидатов для избрания в Совет директоров. </w:t>
      </w:r>
    </w:p>
    <w:p w14:paraId="13502F11" w14:textId="77777777" w:rsidR="003841DD" w:rsidRPr="00122452" w:rsidRDefault="003841DD" w:rsidP="00CE70BD">
      <w:pPr>
        <w:pStyle w:val="affa"/>
        <w:numPr>
          <w:ilvl w:val="1"/>
          <w:numId w:val="12"/>
        </w:numPr>
        <w:spacing w:before="120" w:after="120"/>
        <w:ind w:left="993" w:hanging="709"/>
        <w:rPr>
          <w:rFonts w:ascii="Times New Roman" w:hAnsi="Times New Roman" w:cs="Times New Roman"/>
          <w:b/>
          <w:sz w:val="24"/>
          <w:szCs w:val="24"/>
        </w:rPr>
      </w:pPr>
      <w:r w:rsidRPr="00122452">
        <w:rPr>
          <w:rFonts w:ascii="Times New Roman" w:hAnsi="Times New Roman" w:cs="Times New Roman"/>
          <w:b/>
          <w:sz w:val="24"/>
          <w:szCs w:val="24"/>
        </w:rPr>
        <w:t xml:space="preserve">Бюллетень для голосования </w:t>
      </w:r>
    </w:p>
    <w:p w14:paraId="062A4A43" w14:textId="41925254" w:rsidR="003841DD" w:rsidRPr="00122452" w:rsidRDefault="003841DD" w:rsidP="00704970">
      <w:pPr>
        <w:pStyle w:val="affa"/>
        <w:numPr>
          <w:ilvl w:val="2"/>
          <w:numId w:val="12"/>
        </w:numPr>
        <w:tabs>
          <w:tab w:val="left" w:pos="1276"/>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Голосование </w:t>
      </w:r>
      <w:r w:rsidR="00554EA8">
        <w:rPr>
          <w:rFonts w:ascii="Times New Roman" w:hAnsi="Times New Roman" w:cs="Times New Roman"/>
          <w:sz w:val="24"/>
          <w:szCs w:val="24"/>
        </w:rPr>
        <w:t xml:space="preserve">на заседании </w:t>
      </w:r>
      <w:r w:rsidRPr="00122452">
        <w:rPr>
          <w:rFonts w:ascii="Times New Roman" w:hAnsi="Times New Roman" w:cs="Times New Roman"/>
          <w:sz w:val="24"/>
          <w:szCs w:val="24"/>
        </w:rPr>
        <w:t>Общего собрания акционеров осуществляется бюллетенями для голосования. По решению Совета директоров возможно заполнение электронной формы бюллетеней лицом, имеющим право</w:t>
      </w:r>
      <w:r w:rsidR="00554EA8" w:rsidRPr="00554EA8">
        <w:rPr>
          <w:rFonts w:ascii="Times New Roman" w:hAnsi="Times New Roman" w:cs="Times New Roman"/>
          <w:sz w:val="24"/>
          <w:szCs w:val="24"/>
        </w:rPr>
        <w:t xml:space="preserve"> </w:t>
      </w:r>
      <w:r w:rsidR="00554EA8">
        <w:rPr>
          <w:rFonts w:ascii="Times New Roman" w:hAnsi="Times New Roman" w:cs="Times New Roman"/>
          <w:sz w:val="24"/>
          <w:szCs w:val="24"/>
        </w:rPr>
        <w:t>голоса при принятии решений Общим собранием акционеров</w:t>
      </w:r>
      <w:r w:rsidRPr="00122452">
        <w:rPr>
          <w:rFonts w:ascii="Times New Roman" w:hAnsi="Times New Roman" w:cs="Times New Roman"/>
          <w:sz w:val="24"/>
          <w:szCs w:val="24"/>
        </w:rPr>
        <w:t xml:space="preserve">, на сайте в </w:t>
      </w:r>
      <w:r w:rsidR="002F2A41" w:rsidRPr="007A0E61">
        <w:rPr>
          <w:rFonts w:ascii="Times New Roman" w:hAnsi="Times New Roman" w:cs="Times New Roman"/>
          <w:sz w:val="24"/>
          <w:szCs w:val="24"/>
        </w:rPr>
        <w:t xml:space="preserve">информационно-телекоммуникационной </w:t>
      </w:r>
      <w:r w:rsidRPr="00122452">
        <w:rPr>
          <w:rFonts w:ascii="Times New Roman" w:hAnsi="Times New Roman" w:cs="Times New Roman"/>
          <w:sz w:val="24"/>
          <w:szCs w:val="24"/>
        </w:rPr>
        <w:t>сети «Интернет», адрес которого указан в</w:t>
      </w:r>
      <w:r w:rsidR="00554EA8">
        <w:rPr>
          <w:rFonts w:ascii="Times New Roman" w:hAnsi="Times New Roman" w:cs="Times New Roman"/>
          <w:sz w:val="24"/>
          <w:szCs w:val="24"/>
        </w:rPr>
        <w:t xml:space="preserve"> Сообщении</w:t>
      </w:r>
      <w:r w:rsidRPr="00122452">
        <w:rPr>
          <w:rFonts w:ascii="Times New Roman" w:hAnsi="Times New Roman" w:cs="Times New Roman"/>
          <w:sz w:val="24"/>
          <w:szCs w:val="24"/>
        </w:rPr>
        <w:t>.</w:t>
      </w:r>
    </w:p>
    <w:p w14:paraId="1F6FB0D4" w14:textId="6921A702" w:rsidR="00CA4051" w:rsidRPr="008A2A77" w:rsidRDefault="003841DD"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К голосованию</w:t>
      </w:r>
      <w:r w:rsidR="00554EA8">
        <w:rPr>
          <w:rFonts w:ascii="Times New Roman" w:hAnsi="Times New Roman" w:cs="Times New Roman"/>
          <w:sz w:val="24"/>
          <w:szCs w:val="24"/>
        </w:rPr>
        <w:t>, осуществляемому</w:t>
      </w:r>
      <w:r w:rsidRPr="00122452">
        <w:rPr>
          <w:rFonts w:ascii="Times New Roman" w:hAnsi="Times New Roman" w:cs="Times New Roman"/>
          <w:sz w:val="24"/>
          <w:szCs w:val="24"/>
        </w:rPr>
        <w:t xml:space="preserve"> </w:t>
      </w:r>
      <w:r w:rsidRPr="008A2A77">
        <w:rPr>
          <w:rFonts w:ascii="Times New Roman" w:hAnsi="Times New Roman" w:cs="Times New Roman"/>
          <w:sz w:val="24"/>
          <w:szCs w:val="24"/>
        </w:rPr>
        <w:t xml:space="preserve">бюллетенями </w:t>
      </w:r>
      <w:r w:rsidR="00554EA8">
        <w:rPr>
          <w:rFonts w:ascii="Times New Roman" w:hAnsi="Times New Roman" w:cs="Times New Roman"/>
          <w:sz w:val="24"/>
          <w:szCs w:val="24"/>
        </w:rPr>
        <w:t xml:space="preserve">для голосования, </w:t>
      </w:r>
      <w:r w:rsidRPr="008A2A77">
        <w:rPr>
          <w:rFonts w:ascii="Times New Roman" w:hAnsi="Times New Roman" w:cs="Times New Roman"/>
          <w:sz w:val="24"/>
          <w:szCs w:val="24"/>
        </w:rPr>
        <w:t>приравнивается получение регистратором Общества сообщений о волеизъявлении лиц, которые имеют право</w:t>
      </w:r>
      <w:r w:rsidR="00554EA8" w:rsidRPr="00554EA8">
        <w:rPr>
          <w:rFonts w:ascii="Times New Roman" w:hAnsi="Times New Roman" w:cs="Times New Roman"/>
          <w:sz w:val="24"/>
          <w:szCs w:val="24"/>
        </w:rPr>
        <w:t xml:space="preserve"> </w:t>
      </w:r>
      <w:r w:rsidR="00554EA8">
        <w:rPr>
          <w:rFonts w:ascii="Times New Roman" w:hAnsi="Times New Roman" w:cs="Times New Roman"/>
          <w:sz w:val="24"/>
          <w:szCs w:val="24"/>
        </w:rPr>
        <w:t>голоса при принятии решений Общим собранием акционеров</w:t>
      </w:r>
      <w:r w:rsidRPr="008A2A77">
        <w:rPr>
          <w:rFonts w:ascii="Times New Roman" w:hAnsi="Times New Roman" w:cs="Times New Roman"/>
          <w:sz w:val="24"/>
          <w:szCs w:val="24"/>
        </w:rPr>
        <w:t>, не зарегистрированных в реестре акционеров Общества и в соответствии с требованиями законодательства Р</w:t>
      </w:r>
      <w:r w:rsidR="00603890" w:rsidRPr="008A2A77">
        <w:rPr>
          <w:rFonts w:ascii="Times New Roman" w:hAnsi="Times New Roman" w:cs="Times New Roman"/>
          <w:sz w:val="24"/>
          <w:szCs w:val="24"/>
        </w:rPr>
        <w:t xml:space="preserve">Ф </w:t>
      </w:r>
      <w:r w:rsidRPr="008A2A77">
        <w:rPr>
          <w:rFonts w:ascii="Times New Roman" w:hAnsi="Times New Roman" w:cs="Times New Roman"/>
          <w:sz w:val="24"/>
          <w:szCs w:val="24"/>
        </w:rPr>
        <w:t>о ценных бумагах давших лицам, осуществляющим учет их прав на акции, указания (инструкции) о голосовании.</w:t>
      </w:r>
    </w:p>
    <w:p w14:paraId="1ADF693E" w14:textId="5D09EB60" w:rsidR="003841DD" w:rsidRPr="008A2A77" w:rsidRDefault="003841DD"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8A2A77">
        <w:rPr>
          <w:rFonts w:ascii="Times New Roman" w:hAnsi="Times New Roman" w:cs="Times New Roman"/>
          <w:sz w:val="24"/>
          <w:szCs w:val="24"/>
        </w:rPr>
        <w:t xml:space="preserve">Бюллетень для голосования </w:t>
      </w:r>
      <w:r w:rsidR="00937FE8" w:rsidRPr="008A2A77">
        <w:rPr>
          <w:rFonts w:ascii="Times New Roman" w:hAnsi="Times New Roman" w:cs="Times New Roman"/>
          <w:sz w:val="24"/>
          <w:szCs w:val="24"/>
        </w:rPr>
        <w:t>должен быть направлен простым письмом по адресу, указанному в списке лиц, имеющих право</w:t>
      </w:r>
      <w:r w:rsidR="00554EA8" w:rsidRPr="00554EA8">
        <w:rPr>
          <w:rFonts w:ascii="Times New Roman" w:hAnsi="Times New Roman" w:cs="Times New Roman"/>
          <w:sz w:val="24"/>
          <w:szCs w:val="24"/>
        </w:rPr>
        <w:t xml:space="preserve"> </w:t>
      </w:r>
      <w:r w:rsidR="00554EA8">
        <w:rPr>
          <w:rFonts w:ascii="Times New Roman" w:hAnsi="Times New Roman" w:cs="Times New Roman"/>
          <w:sz w:val="24"/>
          <w:szCs w:val="24"/>
        </w:rPr>
        <w:t>голоса при принятии решений Общим собранием акционеров</w:t>
      </w:r>
      <w:r w:rsidR="00937FE8" w:rsidRPr="008A2A77">
        <w:rPr>
          <w:rFonts w:ascii="Times New Roman" w:hAnsi="Times New Roman" w:cs="Times New Roman"/>
          <w:sz w:val="24"/>
          <w:szCs w:val="24"/>
        </w:rPr>
        <w:t>, или вручен под роспись каждому лицу, указанному в списке лиц, имеющих право</w:t>
      </w:r>
      <w:r w:rsidR="00554EA8">
        <w:rPr>
          <w:rFonts w:ascii="Times New Roman" w:hAnsi="Times New Roman" w:cs="Times New Roman"/>
          <w:sz w:val="24"/>
          <w:szCs w:val="24"/>
        </w:rPr>
        <w:t xml:space="preserve"> голоса при принятии решений Общим собранием акционеров</w:t>
      </w:r>
      <w:r w:rsidR="00937FE8" w:rsidRPr="008A2A77">
        <w:rPr>
          <w:rFonts w:ascii="Times New Roman" w:hAnsi="Times New Roman" w:cs="Times New Roman"/>
          <w:sz w:val="24"/>
          <w:szCs w:val="24"/>
        </w:rPr>
        <w:t xml:space="preserve">, не позднее, чем за 20 (Двадцать) дней до проведения </w:t>
      </w:r>
      <w:r w:rsidR="00401C66">
        <w:rPr>
          <w:rFonts w:ascii="Times New Roman" w:hAnsi="Times New Roman" w:cs="Times New Roman"/>
          <w:sz w:val="24"/>
          <w:szCs w:val="24"/>
        </w:rPr>
        <w:t xml:space="preserve">заседания </w:t>
      </w:r>
      <w:r w:rsidR="00937FE8" w:rsidRPr="008A2A77">
        <w:rPr>
          <w:rFonts w:ascii="Times New Roman" w:hAnsi="Times New Roman" w:cs="Times New Roman"/>
          <w:sz w:val="24"/>
          <w:szCs w:val="24"/>
        </w:rPr>
        <w:t>Общего собрания акционеров</w:t>
      </w:r>
      <w:r w:rsidR="00401C66">
        <w:rPr>
          <w:rFonts w:ascii="Times New Roman" w:hAnsi="Times New Roman" w:cs="Times New Roman"/>
          <w:sz w:val="24"/>
          <w:szCs w:val="24"/>
        </w:rPr>
        <w:t xml:space="preserve"> или даты окончания приема бюллетеней для голосования при проведении заочного голосования</w:t>
      </w:r>
      <w:r w:rsidRPr="008A2A77">
        <w:rPr>
          <w:rFonts w:ascii="Times New Roman" w:hAnsi="Times New Roman" w:cs="Times New Roman"/>
          <w:sz w:val="24"/>
          <w:szCs w:val="24"/>
        </w:rPr>
        <w:t>.</w:t>
      </w:r>
    </w:p>
    <w:p w14:paraId="07D53A28" w14:textId="3047395C" w:rsidR="003841DD" w:rsidRPr="008A2A77" w:rsidRDefault="005E6D28" w:rsidP="00CE70BD">
      <w:pPr>
        <w:pStyle w:val="affa"/>
        <w:numPr>
          <w:ilvl w:val="1"/>
          <w:numId w:val="12"/>
        </w:numPr>
        <w:tabs>
          <w:tab w:val="left" w:pos="993"/>
        </w:tabs>
        <w:suppressAutoHyphens w:val="0"/>
        <w:autoSpaceDE w:val="0"/>
        <w:autoSpaceDN w:val="0"/>
        <w:adjustRightInd w:val="0"/>
        <w:spacing w:before="120" w:after="120" w:line="236" w:lineRule="auto"/>
        <w:ind w:left="993" w:right="130" w:hanging="709"/>
        <w:rPr>
          <w:rFonts w:ascii="Times New Roman" w:hAnsi="Times New Roman" w:cs="Times New Roman"/>
          <w:color w:val="000000"/>
          <w:sz w:val="24"/>
          <w:lang w:eastAsia="en-US"/>
        </w:rPr>
      </w:pPr>
      <w:r w:rsidRPr="008A2A77">
        <w:rPr>
          <w:rFonts w:ascii="Times New Roman" w:hAnsi="Times New Roman" w:cs="Times New Roman"/>
          <w:b/>
          <w:sz w:val="24"/>
          <w:szCs w:val="24"/>
        </w:rPr>
        <w:t>Кворум</w:t>
      </w:r>
      <w:r w:rsidR="005830BB" w:rsidRPr="008A2A77">
        <w:rPr>
          <w:rFonts w:ascii="Times New Roman" w:hAnsi="Times New Roman" w:cs="Times New Roman"/>
          <w:b/>
          <w:sz w:val="24"/>
          <w:szCs w:val="24"/>
        </w:rPr>
        <w:t xml:space="preserve"> </w:t>
      </w:r>
      <w:r w:rsidR="00401C66">
        <w:rPr>
          <w:rFonts w:ascii="Times New Roman" w:hAnsi="Times New Roman" w:cs="Times New Roman"/>
          <w:b/>
          <w:sz w:val="24"/>
          <w:szCs w:val="24"/>
        </w:rPr>
        <w:t xml:space="preserve">заседания </w:t>
      </w:r>
      <w:r w:rsidR="005830BB" w:rsidRPr="008A2A77">
        <w:rPr>
          <w:rFonts w:ascii="Times New Roman" w:hAnsi="Times New Roman" w:cs="Times New Roman"/>
          <w:b/>
          <w:sz w:val="24"/>
          <w:szCs w:val="24"/>
        </w:rPr>
        <w:t>Общего собрания</w:t>
      </w:r>
      <w:r w:rsidR="00C5793F" w:rsidRPr="008A2A77">
        <w:rPr>
          <w:rFonts w:ascii="Times New Roman" w:hAnsi="Times New Roman" w:cs="Times New Roman"/>
          <w:b/>
          <w:sz w:val="24"/>
          <w:szCs w:val="24"/>
        </w:rPr>
        <w:t xml:space="preserve"> акционеров</w:t>
      </w:r>
      <w:bookmarkStart w:id="37" w:name="_Ref395276260"/>
      <w:r w:rsidR="00FE466A" w:rsidRPr="008A2A77">
        <w:rPr>
          <w:rFonts w:ascii="Times New Roman" w:hAnsi="Times New Roman" w:cs="Times New Roman"/>
          <w:i/>
          <w:color w:val="0070C0"/>
          <w:sz w:val="24"/>
          <w:szCs w:val="24"/>
        </w:rPr>
        <w:t xml:space="preserve"> </w:t>
      </w:r>
      <w:r w:rsidR="00401C66" w:rsidRPr="00401C66">
        <w:rPr>
          <w:rFonts w:ascii="Times New Roman" w:hAnsi="Times New Roman" w:cs="Times New Roman"/>
          <w:b/>
          <w:sz w:val="24"/>
          <w:szCs w:val="24"/>
        </w:rPr>
        <w:t>или заочного голосования</w:t>
      </w:r>
    </w:p>
    <w:p w14:paraId="1A24C0B6" w14:textId="5BEF9C8B" w:rsidR="003841DD" w:rsidRDefault="003841DD" w:rsidP="00704970">
      <w:pPr>
        <w:pStyle w:val="affa"/>
        <w:numPr>
          <w:ilvl w:val="2"/>
          <w:numId w:val="12"/>
        </w:numPr>
        <w:suppressAutoHyphens w:val="0"/>
        <w:spacing w:before="120" w:after="120" w:line="236" w:lineRule="auto"/>
        <w:ind w:left="993" w:right="130" w:hanging="708"/>
        <w:rPr>
          <w:rFonts w:ascii="Times New Roman" w:hAnsi="Times New Roman" w:cs="Times New Roman"/>
          <w:color w:val="000000"/>
          <w:sz w:val="24"/>
          <w:lang w:eastAsia="en-US"/>
        </w:rPr>
      </w:pPr>
      <w:r w:rsidRPr="008A2A77">
        <w:rPr>
          <w:rFonts w:ascii="Times New Roman" w:hAnsi="Times New Roman" w:cs="Times New Roman"/>
          <w:color w:val="000000"/>
          <w:sz w:val="24"/>
          <w:lang w:eastAsia="en-US"/>
        </w:rPr>
        <w:t xml:space="preserve">Общее собрание акционеров правомочно </w:t>
      </w:r>
      <w:r w:rsidR="00401C66">
        <w:rPr>
          <w:rFonts w:ascii="Times New Roman" w:hAnsi="Times New Roman" w:cs="Times New Roman"/>
          <w:color w:val="000000"/>
          <w:sz w:val="24"/>
          <w:lang w:eastAsia="en-US"/>
        </w:rPr>
        <w:t xml:space="preserve">принимать решения </w:t>
      </w:r>
      <w:r w:rsidRPr="008A2A77">
        <w:rPr>
          <w:rFonts w:ascii="Times New Roman" w:hAnsi="Times New Roman" w:cs="Times New Roman"/>
          <w:color w:val="000000"/>
          <w:sz w:val="24"/>
          <w:lang w:eastAsia="en-US"/>
        </w:rPr>
        <w:t>(кворум</w:t>
      </w:r>
      <w:r w:rsidR="00401C66">
        <w:rPr>
          <w:rFonts w:ascii="Times New Roman" w:hAnsi="Times New Roman" w:cs="Times New Roman"/>
          <w:color w:val="000000"/>
          <w:sz w:val="24"/>
          <w:lang w:eastAsia="en-US"/>
        </w:rPr>
        <w:t xml:space="preserve"> заседания для принятия решений Общим собранием акционеров, голосование на котором совмещается с заочным голосованием, имеется</w:t>
      </w:r>
      <w:r w:rsidRPr="008A2A77">
        <w:rPr>
          <w:rFonts w:ascii="Times New Roman" w:hAnsi="Times New Roman" w:cs="Times New Roman"/>
          <w:color w:val="000000"/>
          <w:sz w:val="24"/>
          <w:lang w:eastAsia="en-US"/>
        </w:rPr>
        <w:t>), если акционеры, обладающие в совокупности более чем половиной голосов размещенных голосующих акций Общества</w:t>
      </w:r>
      <w:r w:rsidR="00401C66">
        <w:rPr>
          <w:rFonts w:ascii="Times New Roman" w:hAnsi="Times New Roman" w:cs="Times New Roman"/>
          <w:color w:val="000000"/>
          <w:sz w:val="24"/>
          <w:lang w:eastAsia="en-US"/>
        </w:rPr>
        <w:t>, приняли участие в заседании и заочном голосовании</w:t>
      </w:r>
      <w:r w:rsidRPr="008A2A77">
        <w:rPr>
          <w:rFonts w:ascii="Times New Roman" w:hAnsi="Times New Roman" w:cs="Times New Roman"/>
          <w:color w:val="000000"/>
          <w:sz w:val="24"/>
          <w:lang w:eastAsia="en-US"/>
        </w:rPr>
        <w:t>.</w:t>
      </w:r>
    </w:p>
    <w:p w14:paraId="5A4170C5" w14:textId="7A83D4C9" w:rsidR="00401C66" w:rsidRPr="008A2A77" w:rsidRDefault="00401C66" w:rsidP="00401C66">
      <w:pPr>
        <w:pStyle w:val="affa"/>
        <w:suppressAutoHyphens w:val="0"/>
        <w:spacing w:before="120" w:after="120" w:line="236" w:lineRule="auto"/>
        <w:ind w:left="993" w:right="130"/>
        <w:rPr>
          <w:rFonts w:ascii="Times New Roman" w:hAnsi="Times New Roman" w:cs="Times New Roman"/>
          <w:color w:val="000000"/>
          <w:sz w:val="24"/>
          <w:lang w:eastAsia="en-US"/>
        </w:rPr>
      </w:pPr>
      <w:r w:rsidRPr="008A2A77">
        <w:rPr>
          <w:rFonts w:ascii="Times New Roman" w:hAnsi="Times New Roman" w:cs="Times New Roman"/>
          <w:color w:val="000000"/>
          <w:sz w:val="24"/>
          <w:lang w:eastAsia="en-US"/>
        </w:rPr>
        <w:t xml:space="preserve">Общее собрание акционеров правомочно </w:t>
      </w:r>
      <w:r>
        <w:rPr>
          <w:rFonts w:ascii="Times New Roman" w:hAnsi="Times New Roman" w:cs="Times New Roman"/>
          <w:color w:val="000000"/>
          <w:sz w:val="24"/>
          <w:lang w:eastAsia="en-US"/>
        </w:rPr>
        <w:t xml:space="preserve">принимать решения </w:t>
      </w:r>
      <w:r w:rsidRPr="008A2A77">
        <w:rPr>
          <w:rFonts w:ascii="Times New Roman" w:hAnsi="Times New Roman" w:cs="Times New Roman"/>
          <w:color w:val="000000"/>
          <w:sz w:val="24"/>
          <w:lang w:eastAsia="en-US"/>
        </w:rPr>
        <w:t>(кворум</w:t>
      </w:r>
      <w:r>
        <w:rPr>
          <w:rFonts w:ascii="Times New Roman" w:hAnsi="Times New Roman" w:cs="Times New Roman"/>
          <w:color w:val="000000"/>
          <w:sz w:val="24"/>
          <w:lang w:eastAsia="en-US"/>
        </w:rPr>
        <w:t xml:space="preserve"> заочного голосования для принятия решений Общим собранием акционеров имеется</w:t>
      </w:r>
      <w:r w:rsidRPr="008A2A77">
        <w:rPr>
          <w:rFonts w:ascii="Times New Roman" w:hAnsi="Times New Roman" w:cs="Times New Roman"/>
          <w:color w:val="000000"/>
          <w:sz w:val="24"/>
          <w:lang w:eastAsia="en-US"/>
        </w:rPr>
        <w:t>), если</w:t>
      </w:r>
      <w:r>
        <w:rPr>
          <w:rFonts w:ascii="Times New Roman" w:hAnsi="Times New Roman" w:cs="Times New Roman"/>
          <w:color w:val="000000"/>
          <w:sz w:val="24"/>
          <w:lang w:eastAsia="en-US"/>
        </w:rPr>
        <w:t xml:space="preserve"> в заочном голосовании приняли участие</w:t>
      </w:r>
      <w:r w:rsidRPr="008A2A77">
        <w:rPr>
          <w:rFonts w:ascii="Times New Roman" w:hAnsi="Times New Roman" w:cs="Times New Roman"/>
          <w:color w:val="000000"/>
          <w:sz w:val="24"/>
          <w:lang w:eastAsia="en-US"/>
        </w:rPr>
        <w:t xml:space="preserve"> акционеры, обладающие в совокупности более чем половиной голосов размещенных голосующих акций Общества.</w:t>
      </w:r>
    </w:p>
    <w:p w14:paraId="0F01D818" w14:textId="43278BB6" w:rsidR="003841DD" w:rsidRPr="00122452" w:rsidRDefault="003841DD" w:rsidP="00704970">
      <w:pPr>
        <w:pStyle w:val="affa"/>
        <w:numPr>
          <w:ilvl w:val="2"/>
          <w:numId w:val="12"/>
        </w:numPr>
        <w:suppressAutoHyphens w:val="0"/>
        <w:spacing w:before="120" w:after="120" w:line="236" w:lineRule="auto"/>
        <w:ind w:left="993" w:right="130" w:hanging="708"/>
        <w:rPr>
          <w:rFonts w:ascii="Times New Roman" w:hAnsi="Times New Roman" w:cs="Times New Roman"/>
          <w:color w:val="000000"/>
          <w:sz w:val="24"/>
          <w:lang w:eastAsia="en-US"/>
        </w:rPr>
      </w:pPr>
      <w:r w:rsidRPr="008A2A77">
        <w:rPr>
          <w:rFonts w:ascii="Times New Roman" w:hAnsi="Times New Roman" w:cs="Times New Roman"/>
          <w:color w:val="000000"/>
          <w:sz w:val="24"/>
          <w:lang w:eastAsia="en-US"/>
        </w:rPr>
        <w:t xml:space="preserve">Принявшими участие в </w:t>
      </w:r>
      <w:r w:rsidR="0068689B">
        <w:rPr>
          <w:rFonts w:ascii="Times New Roman" w:hAnsi="Times New Roman" w:cs="Times New Roman"/>
          <w:color w:val="000000"/>
          <w:sz w:val="24"/>
          <w:lang w:eastAsia="en-US"/>
        </w:rPr>
        <w:t xml:space="preserve">заседании </w:t>
      </w:r>
      <w:r w:rsidRPr="008A2A77">
        <w:rPr>
          <w:rFonts w:ascii="Times New Roman" w:hAnsi="Times New Roman" w:cs="Times New Roman"/>
          <w:color w:val="000000"/>
          <w:sz w:val="24"/>
          <w:lang w:eastAsia="en-US"/>
        </w:rPr>
        <w:t>Обще</w:t>
      </w:r>
      <w:r w:rsidR="0068689B">
        <w:rPr>
          <w:rFonts w:ascii="Times New Roman" w:hAnsi="Times New Roman" w:cs="Times New Roman"/>
          <w:color w:val="000000"/>
          <w:sz w:val="24"/>
          <w:lang w:eastAsia="en-US"/>
        </w:rPr>
        <w:t>го</w:t>
      </w:r>
      <w:r w:rsidRPr="008A2A77">
        <w:rPr>
          <w:rFonts w:ascii="Times New Roman" w:hAnsi="Times New Roman" w:cs="Times New Roman"/>
          <w:color w:val="000000"/>
          <w:sz w:val="24"/>
          <w:lang w:eastAsia="en-US"/>
        </w:rPr>
        <w:t xml:space="preserve"> собрани</w:t>
      </w:r>
      <w:r w:rsidR="0068689B">
        <w:rPr>
          <w:rFonts w:ascii="Times New Roman" w:hAnsi="Times New Roman" w:cs="Times New Roman"/>
          <w:color w:val="000000"/>
          <w:sz w:val="24"/>
          <w:lang w:eastAsia="en-US"/>
        </w:rPr>
        <w:t>я</w:t>
      </w:r>
      <w:r w:rsidRPr="008A2A77">
        <w:rPr>
          <w:rFonts w:ascii="Times New Roman" w:hAnsi="Times New Roman" w:cs="Times New Roman"/>
          <w:color w:val="000000"/>
          <w:sz w:val="24"/>
          <w:lang w:eastAsia="en-US"/>
        </w:rPr>
        <w:t xml:space="preserve"> акционеров, считаются акционеры, зарегистрировавшиеся для участия в нем, в том числе на указанном в </w:t>
      </w:r>
      <w:r w:rsidR="0068689B">
        <w:rPr>
          <w:rFonts w:ascii="Times New Roman" w:hAnsi="Times New Roman" w:cs="Times New Roman"/>
          <w:color w:val="000000"/>
          <w:sz w:val="24"/>
          <w:lang w:eastAsia="en-US"/>
        </w:rPr>
        <w:t xml:space="preserve">Сообщении </w:t>
      </w:r>
      <w:r w:rsidRPr="00122452">
        <w:rPr>
          <w:rFonts w:ascii="Times New Roman" w:hAnsi="Times New Roman" w:cs="Times New Roman"/>
          <w:color w:val="000000"/>
          <w:sz w:val="24"/>
          <w:lang w:eastAsia="en-US"/>
        </w:rPr>
        <w:t xml:space="preserve"> сайте в </w:t>
      </w:r>
      <w:r w:rsidR="002F2A41" w:rsidRPr="007A0E61">
        <w:rPr>
          <w:rFonts w:ascii="Times New Roman" w:hAnsi="Times New Roman" w:cs="Times New Roman"/>
          <w:sz w:val="24"/>
          <w:szCs w:val="24"/>
        </w:rPr>
        <w:t xml:space="preserve">информационно-телекоммуникационной </w:t>
      </w:r>
      <w:r w:rsidRPr="00122452">
        <w:rPr>
          <w:rFonts w:ascii="Times New Roman" w:hAnsi="Times New Roman" w:cs="Times New Roman"/>
          <w:color w:val="000000"/>
          <w:sz w:val="24"/>
          <w:lang w:eastAsia="en-US"/>
        </w:rPr>
        <w:t xml:space="preserve">сети «Интернет», а </w:t>
      </w:r>
      <w:r w:rsidRPr="00122452">
        <w:rPr>
          <w:rFonts w:ascii="Times New Roman" w:hAnsi="Times New Roman" w:cs="Times New Roman"/>
          <w:color w:val="000000"/>
          <w:sz w:val="24"/>
          <w:lang w:eastAsia="en-US"/>
        </w:rPr>
        <w:lastRenderedPageBreak/>
        <w:t xml:space="preserve">также акционеры, </w:t>
      </w:r>
      <w:r w:rsidR="0068689B">
        <w:rPr>
          <w:rFonts w:ascii="Times New Roman" w:hAnsi="Times New Roman" w:cs="Times New Roman"/>
          <w:color w:val="000000"/>
          <w:sz w:val="24"/>
          <w:lang w:eastAsia="en-US"/>
        </w:rPr>
        <w:t xml:space="preserve">заполненные </w:t>
      </w:r>
      <w:r w:rsidRPr="00122452">
        <w:rPr>
          <w:rFonts w:ascii="Times New Roman" w:hAnsi="Times New Roman" w:cs="Times New Roman"/>
          <w:color w:val="000000"/>
          <w:sz w:val="24"/>
          <w:lang w:eastAsia="en-US"/>
        </w:rPr>
        <w:t xml:space="preserve">бюллетени </w:t>
      </w:r>
      <w:r w:rsidR="0068689B">
        <w:rPr>
          <w:rFonts w:ascii="Times New Roman" w:hAnsi="Times New Roman" w:cs="Times New Roman"/>
          <w:color w:val="000000"/>
          <w:sz w:val="24"/>
          <w:lang w:eastAsia="en-US"/>
        </w:rPr>
        <w:t xml:space="preserve">для голосования </w:t>
      </w:r>
      <w:r w:rsidRPr="00122452">
        <w:rPr>
          <w:rFonts w:ascii="Times New Roman" w:hAnsi="Times New Roman" w:cs="Times New Roman"/>
          <w:color w:val="000000"/>
          <w:sz w:val="24"/>
          <w:lang w:eastAsia="en-US"/>
        </w:rPr>
        <w:t>которых получены или электронная форма бюллетеней</w:t>
      </w:r>
      <w:r w:rsidR="0068689B">
        <w:rPr>
          <w:rFonts w:ascii="Times New Roman" w:hAnsi="Times New Roman" w:cs="Times New Roman"/>
          <w:color w:val="000000"/>
          <w:sz w:val="24"/>
          <w:lang w:eastAsia="en-US"/>
        </w:rPr>
        <w:t xml:space="preserve"> для голосования</w:t>
      </w:r>
      <w:r w:rsidRPr="00122452">
        <w:rPr>
          <w:rFonts w:ascii="Times New Roman" w:hAnsi="Times New Roman" w:cs="Times New Roman"/>
          <w:color w:val="000000"/>
          <w:sz w:val="24"/>
          <w:lang w:eastAsia="en-US"/>
        </w:rPr>
        <w:t xml:space="preserve"> которых заполнена на указанном в таком </w:t>
      </w:r>
      <w:r w:rsidR="0068689B">
        <w:rPr>
          <w:rFonts w:ascii="Times New Roman" w:hAnsi="Times New Roman" w:cs="Times New Roman"/>
          <w:color w:val="000000"/>
          <w:sz w:val="24"/>
          <w:lang w:eastAsia="en-US"/>
        </w:rPr>
        <w:t xml:space="preserve">Сообщении </w:t>
      </w:r>
      <w:r w:rsidRPr="00122452">
        <w:rPr>
          <w:rFonts w:ascii="Times New Roman" w:hAnsi="Times New Roman" w:cs="Times New Roman"/>
          <w:color w:val="000000"/>
          <w:sz w:val="24"/>
          <w:lang w:eastAsia="en-US"/>
        </w:rPr>
        <w:t xml:space="preserve"> сайте в</w:t>
      </w:r>
      <w:r w:rsidR="002F2A41">
        <w:rPr>
          <w:rFonts w:ascii="Times New Roman" w:hAnsi="Times New Roman" w:cs="Times New Roman"/>
          <w:color w:val="000000"/>
          <w:sz w:val="24"/>
          <w:lang w:eastAsia="en-US"/>
        </w:rPr>
        <w:t xml:space="preserve"> </w:t>
      </w:r>
      <w:r w:rsidR="002F2A41" w:rsidRPr="007A0E61">
        <w:rPr>
          <w:rFonts w:ascii="Times New Roman" w:hAnsi="Times New Roman" w:cs="Times New Roman"/>
          <w:sz w:val="24"/>
          <w:szCs w:val="24"/>
        </w:rPr>
        <w:t>информационно-телекоммуникационной</w:t>
      </w:r>
      <w:r w:rsidRPr="00122452">
        <w:rPr>
          <w:rFonts w:ascii="Times New Roman" w:hAnsi="Times New Roman" w:cs="Times New Roman"/>
          <w:color w:val="000000"/>
          <w:sz w:val="24"/>
          <w:lang w:eastAsia="en-US"/>
        </w:rPr>
        <w:t xml:space="preserve"> сети «Интернет» не позднее </w:t>
      </w:r>
      <w:r w:rsidR="00CA4051" w:rsidRPr="00122452">
        <w:rPr>
          <w:rFonts w:ascii="Times New Roman" w:hAnsi="Times New Roman" w:cs="Times New Roman"/>
          <w:color w:val="000000"/>
          <w:sz w:val="24"/>
          <w:lang w:eastAsia="en-US"/>
        </w:rPr>
        <w:t>2 (</w:t>
      </w:r>
      <w:r w:rsidR="00FF089D">
        <w:rPr>
          <w:rFonts w:ascii="Times New Roman" w:hAnsi="Times New Roman" w:cs="Times New Roman"/>
          <w:color w:val="000000"/>
          <w:sz w:val="24"/>
          <w:lang w:eastAsia="en-US"/>
        </w:rPr>
        <w:t>Д</w:t>
      </w:r>
      <w:r w:rsidRPr="00122452">
        <w:rPr>
          <w:rFonts w:ascii="Times New Roman" w:hAnsi="Times New Roman" w:cs="Times New Roman"/>
          <w:color w:val="000000"/>
          <w:sz w:val="24"/>
          <w:lang w:eastAsia="en-US"/>
        </w:rPr>
        <w:t>вух</w:t>
      </w:r>
      <w:r w:rsidR="00CA4051" w:rsidRPr="00122452">
        <w:rPr>
          <w:rFonts w:ascii="Times New Roman" w:hAnsi="Times New Roman" w:cs="Times New Roman"/>
          <w:color w:val="000000"/>
          <w:sz w:val="24"/>
          <w:lang w:eastAsia="en-US"/>
        </w:rPr>
        <w:t>)</w:t>
      </w:r>
      <w:r w:rsidRPr="00122452">
        <w:rPr>
          <w:rFonts w:ascii="Times New Roman" w:hAnsi="Times New Roman" w:cs="Times New Roman"/>
          <w:color w:val="000000"/>
          <w:sz w:val="24"/>
          <w:lang w:eastAsia="en-US"/>
        </w:rPr>
        <w:t xml:space="preserve"> дней до даты проведения </w:t>
      </w:r>
      <w:r w:rsidR="0068689B">
        <w:rPr>
          <w:rFonts w:ascii="Times New Roman" w:hAnsi="Times New Roman" w:cs="Times New Roman"/>
          <w:color w:val="000000"/>
          <w:sz w:val="24"/>
          <w:lang w:eastAsia="en-US"/>
        </w:rPr>
        <w:t xml:space="preserve">заседания </w:t>
      </w:r>
      <w:r w:rsidRPr="00122452">
        <w:rPr>
          <w:rFonts w:ascii="Times New Roman" w:hAnsi="Times New Roman" w:cs="Times New Roman"/>
          <w:color w:val="000000"/>
          <w:sz w:val="24"/>
          <w:lang w:eastAsia="en-US"/>
        </w:rPr>
        <w:t>Общего собрания акционеров.</w:t>
      </w:r>
    </w:p>
    <w:p w14:paraId="54CBB941" w14:textId="04923117" w:rsidR="003841DD" w:rsidRPr="00122452" w:rsidRDefault="003841DD" w:rsidP="00704970">
      <w:pPr>
        <w:pStyle w:val="affa"/>
        <w:numPr>
          <w:ilvl w:val="2"/>
          <w:numId w:val="12"/>
        </w:numPr>
        <w:suppressAutoHyphens w:val="0"/>
        <w:spacing w:before="120" w:after="120" w:line="236" w:lineRule="auto"/>
        <w:ind w:left="993" w:right="115" w:hanging="708"/>
        <w:rPr>
          <w:rFonts w:ascii="Times New Roman" w:hAnsi="Times New Roman" w:cs="Times New Roman"/>
          <w:color w:val="000000"/>
          <w:sz w:val="24"/>
          <w:lang w:eastAsia="en-US"/>
        </w:rPr>
      </w:pPr>
      <w:r w:rsidRPr="00122452">
        <w:rPr>
          <w:rFonts w:ascii="Times New Roman" w:hAnsi="Times New Roman" w:cs="Times New Roman"/>
          <w:color w:val="000000"/>
          <w:sz w:val="24"/>
          <w:lang w:eastAsia="en-US"/>
        </w:rPr>
        <w:t xml:space="preserve">Принявшими участие в </w:t>
      </w:r>
      <w:r w:rsidR="0068689B">
        <w:rPr>
          <w:rFonts w:ascii="Times New Roman" w:hAnsi="Times New Roman" w:cs="Times New Roman"/>
          <w:color w:val="000000"/>
          <w:sz w:val="24"/>
          <w:lang w:eastAsia="en-US"/>
        </w:rPr>
        <w:t xml:space="preserve">заочном голосовании </w:t>
      </w:r>
      <w:r w:rsidRPr="00122452">
        <w:rPr>
          <w:rFonts w:ascii="Times New Roman" w:hAnsi="Times New Roman" w:cs="Times New Roman"/>
          <w:color w:val="000000"/>
          <w:sz w:val="24"/>
          <w:lang w:eastAsia="en-US"/>
        </w:rPr>
        <w:t xml:space="preserve">считаются акционеры, </w:t>
      </w:r>
      <w:r w:rsidR="0068689B">
        <w:rPr>
          <w:rFonts w:ascii="Times New Roman" w:hAnsi="Times New Roman" w:cs="Times New Roman"/>
          <w:color w:val="000000"/>
          <w:sz w:val="24"/>
          <w:lang w:eastAsia="en-US"/>
        </w:rPr>
        <w:t xml:space="preserve">заполненные </w:t>
      </w:r>
      <w:r w:rsidRPr="00122452">
        <w:rPr>
          <w:rFonts w:ascii="Times New Roman" w:hAnsi="Times New Roman" w:cs="Times New Roman"/>
          <w:color w:val="000000"/>
          <w:sz w:val="24"/>
          <w:lang w:eastAsia="en-US"/>
        </w:rPr>
        <w:t xml:space="preserve">бюллетени </w:t>
      </w:r>
      <w:r w:rsidR="0068689B">
        <w:rPr>
          <w:rFonts w:ascii="Times New Roman" w:hAnsi="Times New Roman" w:cs="Times New Roman"/>
          <w:color w:val="000000"/>
          <w:sz w:val="24"/>
          <w:lang w:eastAsia="en-US"/>
        </w:rPr>
        <w:t xml:space="preserve">для голосования </w:t>
      </w:r>
      <w:r w:rsidRPr="00122452">
        <w:rPr>
          <w:rFonts w:ascii="Times New Roman" w:hAnsi="Times New Roman" w:cs="Times New Roman"/>
          <w:color w:val="000000"/>
          <w:sz w:val="24"/>
          <w:lang w:eastAsia="en-US"/>
        </w:rPr>
        <w:t>которых получены или электронная форма бюллетеней</w:t>
      </w:r>
      <w:r w:rsidR="0068689B">
        <w:rPr>
          <w:rFonts w:ascii="Times New Roman" w:hAnsi="Times New Roman" w:cs="Times New Roman"/>
          <w:color w:val="000000"/>
          <w:sz w:val="24"/>
          <w:lang w:eastAsia="en-US"/>
        </w:rPr>
        <w:t xml:space="preserve"> для голосования</w:t>
      </w:r>
      <w:r w:rsidRPr="00122452">
        <w:rPr>
          <w:rFonts w:ascii="Times New Roman" w:hAnsi="Times New Roman" w:cs="Times New Roman"/>
          <w:color w:val="000000"/>
          <w:sz w:val="24"/>
          <w:lang w:eastAsia="en-US"/>
        </w:rPr>
        <w:t xml:space="preserve"> которых заполнена на указанном в </w:t>
      </w:r>
      <w:r w:rsidR="0068689B">
        <w:rPr>
          <w:rFonts w:ascii="Times New Roman" w:hAnsi="Times New Roman" w:cs="Times New Roman"/>
          <w:color w:val="000000"/>
          <w:sz w:val="24"/>
          <w:lang w:eastAsia="en-US"/>
        </w:rPr>
        <w:t xml:space="preserve">Сообщении </w:t>
      </w:r>
      <w:r w:rsidRPr="00122452">
        <w:rPr>
          <w:rFonts w:ascii="Times New Roman" w:hAnsi="Times New Roman" w:cs="Times New Roman"/>
          <w:color w:val="000000"/>
          <w:sz w:val="24"/>
          <w:lang w:eastAsia="en-US"/>
        </w:rPr>
        <w:t xml:space="preserve">сайте в </w:t>
      </w:r>
      <w:r w:rsidR="002F2A41" w:rsidRPr="007A0E61">
        <w:rPr>
          <w:rFonts w:ascii="Times New Roman" w:hAnsi="Times New Roman" w:cs="Times New Roman"/>
          <w:sz w:val="24"/>
          <w:szCs w:val="24"/>
        </w:rPr>
        <w:t xml:space="preserve">информационно-телекоммуникационной </w:t>
      </w:r>
      <w:r w:rsidRPr="00122452">
        <w:rPr>
          <w:rFonts w:ascii="Times New Roman" w:hAnsi="Times New Roman" w:cs="Times New Roman"/>
          <w:color w:val="000000"/>
          <w:sz w:val="24"/>
          <w:lang w:eastAsia="en-US"/>
        </w:rPr>
        <w:t xml:space="preserve">сети «Интернет» </w:t>
      </w:r>
      <w:r w:rsidR="0068689B">
        <w:rPr>
          <w:rFonts w:ascii="Times New Roman" w:hAnsi="Times New Roman" w:cs="Times New Roman"/>
          <w:color w:val="000000"/>
          <w:sz w:val="24"/>
          <w:lang w:eastAsia="en-US"/>
        </w:rPr>
        <w:t>не позднее</w:t>
      </w:r>
      <w:r w:rsidR="0068689B" w:rsidRPr="00122452">
        <w:rPr>
          <w:rFonts w:ascii="Times New Roman" w:hAnsi="Times New Roman" w:cs="Times New Roman"/>
          <w:color w:val="000000"/>
          <w:sz w:val="24"/>
          <w:lang w:eastAsia="en-US"/>
        </w:rPr>
        <w:t xml:space="preserve"> </w:t>
      </w:r>
      <w:r w:rsidRPr="00122452">
        <w:rPr>
          <w:rFonts w:ascii="Times New Roman" w:hAnsi="Times New Roman" w:cs="Times New Roman"/>
          <w:color w:val="000000"/>
          <w:sz w:val="24"/>
          <w:lang w:eastAsia="en-US"/>
        </w:rPr>
        <w:t>даты окончания приема бюллетеней.</w:t>
      </w:r>
    </w:p>
    <w:p w14:paraId="268ED6B8" w14:textId="5F440C95" w:rsidR="003841DD" w:rsidRPr="00122452" w:rsidRDefault="003841DD" w:rsidP="00704970">
      <w:pPr>
        <w:pStyle w:val="affa"/>
        <w:numPr>
          <w:ilvl w:val="2"/>
          <w:numId w:val="12"/>
        </w:numPr>
        <w:suppressAutoHyphens w:val="0"/>
        <w:spacing w:before="120" w:after="120" w:line="236" w:lineRule="auto"/>
        <w:ind w:left="993" w:right="96" w:hanging="709"/>
        <w:rPr>
          <w:rFonts w:ascii="Times New Roman" w:hAnsi="Times New Roman" w:cs="Times New Roman"/>
          <w:color w:val="000000"/>
          <w:sz w:val="24"/>
          <w:lang w:eastAsia="en-US"/>
        </w:rPr>
      </w:pPr>
      <w:r w:rsidRPr="00122452">
        <w:rPr>
          <w:rFonts w:ascii="Times New Roman" w:hAnsi="Times New Roman" w:cs="Times New Roman"/>
          <w:color w:val="000000"/>
          <w:sz w:val="24"/>
          <w:lang w:eastAsia="en-US"/>
        </w:rPr>
        <w:t xml:space="preserve">Принявшими участие в </w:t>
      </w:r>
      <w:r w:rsidR="0068689B">
        <w:rPr>
          <w:rFonts w:ascii="Times New Roman" w:hAnsi="Times New Roman" w:cs="Times New Roman"/>
          <w:color w:val="000000"/>
          <w:sz w:val="24"/>
          <w:lang w:eastAsia="en-US"/>
        </w:rPr>
        <w:t xml:space="preserve">заочном голосовании </w:t>
      </w:r>
      <w:r w:rsidRPr="00122452">
        <w:rPr>
          <w:rFonts w:ascii="Times New Roman" w:hAnsi="Times New Roman" w:cs="Times New Roman"/>
          <w:color w:val="000000"/>
          <w:sz w:val="24"/>
          <w:lang w:eastAsia="en-US"/>
        </w:rPr>
        <w:t xml:space="preserve">считаются также акционеры, которые в соответствии с правилами законодательства </w:t>
      </w:r>
      <w:r w:rsidR="00603890" w:rsidRPr="00122452">
        <w:rPr>
          <w:rFonts w:ascii="Times New Roman" w:hAnsi="Times New Roman" w:cs="Times New Roman"/>
          <w:color w:val="000000"/>
          <w:sz w:val="24"/>
          <w:lang w:eastAsia="en-US"/>
        </w:rPr>
        <w:t xml:space="preserve">РФ </w:t>
      </w:r>
      <w:r w:rsidRPr="00122452">
        <w:rPr>
          <w:rFonts w:ascii="Times New Roman" w:hAnsi="Times New Roman" w:cs="Times New Roman"/>
          <w:color w:val="000000"/>
          <w:sz w:val="24"/>
          <w:lang w:eastAsia="en-US"/>
        </w:rPr>
        <w:t xml:space="preserve">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даты окончания приема бюллетеней </w:t>
      </w:r>
      <w:r w:rsidR="0091717A">
        <w:rPr>
          <w:rFonts w:ascii="Times New Roman" w:hAnsi="Times New Roman" w:cs="Times New Roman"/>
          <w:color w:val="000000"/>
          <w:sz w:val="24"/>
          <w:lang w:eastAsia="en-US"/>
        </w:rPr>
        <w:t xml:space="preserve">для голосования </w:t>
      </w:r>
      <w:r w:rsidRPr="00122452">
        <w:rPr>
          <w:rFonts w:ascii="Times New Roman" w:hAnsi="Times New Roman" w:cs="Times New Roman"/>
          <w:color w:val="000000"/>
          <w:sz w:val="24"/>
          <w:lang w:eastAsia="en-US"/>
        </w:rPr>
        <w:t>при проведении заочного голосования.</w:t>
      </w:r>
    </w:p>
    <w:p w14:paraId="0F9B9B0E" w14:textId="48FEC918" w:rsidR="0091717A" w:rsidRPr="0091717A" w:rsidRDefault="00007FC9" w:rsidP="00704970">
      <w:pPr>
        <w:pStyle w:val="affa"/>
        <w:numPr>
          <w:ilvl w:val="1"/>
          <w:numId w:val="12"/>
        </w:numPr>
        <w:suppressAutoHyphens w:val="0"/>
        <w:spacing w:before="120" w:after="120" w:line="236" w:lineRule="auto"/>
        <w:ind w:left="993" w:right="96" w:hanging="709"/>
        <w:rPr>
          <w:rFonts w:ascii="Times New Roman" w:hAnsi="Times New Roman" w:cs="Times New Roman"/>
          <w:color w:val="000000"/>
          <w:sz w:val="24"/>
          <w:lang w:eastAsia="en-US"/>
        </w:rPr>
      </w:pPr>
      <w:r w:rsidRPr="00122452">
        <w:rPr>
          <w:rFonts w:ascii="Times New Roman" w:hAnsi="Times New Roman" w:cs="Times New Roman"/>
          <w:color w:val="000000"/>
          <w:sz w:val="24"/>
          <w:lang w:eastAsia="en-US"/>
        </w:rPr>
        <w:t>Протокол Общего собрания акционеров составля</w:t>
      </w:r>
      <w:r w:rsidR="00DB63AD">
        <w:rPr>
          <w:rFonts w:ascii="Times New Roman" w:hAnsi="Times New Roman" w:cs="Times New Roman"/>
          <w:color w:val="000000"/>
          <w:sz w:val="24"/>
          <w:lang w:eastAsia="en-US"/>
        </w:rPr>
        <w:t>ется в срок, предусмотренный ФЗ </w:t>
      </w:r>
      <w:r w:rsidRPr="00122452">
        <w:rPr>
          <w:rFonts w:ascii="Times New Roman" w:hAnsi="Times New Roman" w:cs="Times New Roman"/>
          <w:color w:val="000000"/>
          <w:sz w:val="24"/>
          <w:lang w:eastAsia="en-US"/>
        </w:rPr>
        <w:t xml:space="preserve">«Об акционерных обществах». </w:t>
      </w:r>
      <w:r w:rsidR="001B39F2" w:rsidRPr="00122452">
        <w:rPr>
          <w:rFonts w:ascii="Times New Roman" w:hAnsi="Times New Roman" w:cs="Times New Roman"/>
          <w:sz w:val="24"/>
          <w:szCs w:val="24"/>
        </w:rPr>
        <w:t xml:space="preserve">Протокол Общего собрания акционеров подписывает Председатель Общего собрания акционеров (Председательствующий на </w:t>
      </w:r>
      <w:r w:rsidR="0091717A">
        <w:rPr>
          <w:rFonts w:ascii="Times New Roman" w:hAnsi="Times New Roman" w:cs="Times New Roman"/>
          <w:sz w:val="24"/>
          <w:szCs w:val="24"/>
        </w:rPr>
        <w:t xml:space="preserve">заседании </w:t>
      </w:r>
      <w:r w:rsidR="001B39F2" w:rsidRPr="00122452">
        <w:rPr>
          <w:rFonts w:ascii="Times New Roman" w:hAnsi="Times New Roman" w:cs="Times New Roman"/>
          <w:sz w:val="24"/>
          <w:szCs w:val="24"/>
        </w:rPr>
        <w:t>Обще</w:t>
      </w:r>
      <w:r w:rsidR="0091717A">
        <w:rPr>
          <w:rFonts w:ascii="Times New Roman" w:hAnsi="Times New Roman" w:cs="Times New Roman"/>
          <w:sz w:val="24"/>
          <w:szCs w:val="24"/>
        </w:rPr>
        <w:t>го</w:t>
      </w:r>
      <w:r w:rsidR="001B39F2" w:rsidRPr="00122452">
        <w:rPr>
          <w:rFonts w:ascii="Times New Roman" w:hAnsi="Times New Roman" w:cs="Times New Roman"/>
          <w:sz w:val="24"/>
          <w:szCs w:val="24"/>
        </w:rPr>
        <w:t xml:space="preserve"> собрани</w:t>
      </w:r>
      <w:r w:rsidR="0091717A">
        <w:rPr>
          <w:rFonts w:ascii="Times New Roman" w:hAnsi="Times New Roman" w:cs="Times New Roman"/>
          <w:sz w:val="24"/>
          <w:szCs w:val="24"/>
        </w:rPr>
        <w:t>я</w:t>
      </w:r>
      <w:r w:rsidR="001B39F2" w:rsidRPr="00122452">
        <w:rPr>
          <w:rFonts w:ascii="Times New Roman" w:hAnsi="Times New Roman" w:cs="Times New Roman"/>
          <w:sz w:val="24"/>
          <w:szCs w:val="24"/>
        </w:rPr>
        <w:t xml:space="preserve"> акционеров) и секретарь Общего собрания акционеров. </w:t>
      </w:r>
    </w:p>
    <w:p w14:paraId="7EAD9F15" w14:textId="2BDE06C4" w:rsidR="0091717A" w:rsidRPr="009B5872" w:rsidRDefault="0091717A" w:rsidP="0091717A">
      <w:pPr>
        <w:pStyle w:val="affa"/>
        <w:suppressAutoHyphens w:val="0"/>
        <w:spacing w:before="120" w:after="120" w:line="236" w:lineRule="auto"/>
        <w:ind w:left="993" w:right="96"/>
        <w:rPr>
          <w:rFonts w:ascii="Times New Roman" w:hAnsi="Times New Roman" w:cs="Times New Roman"/>
          <w:color w:val="000000"/>
          <w:sz w:val="24"/>
          <w:lang w:eastAsia="en-US"/>
        </w:rPr>
      </w:pPr>
      <w:r w:rsidRPr="009B5872">
        <w:rPr>
          <w:rFonts w:ascii="Times New Roman" w:hAnsi="Times New Roman" w:cs="Times New Roman"/>
          <w:color w:val="000000"/>
          <w:sz w:val="24"/>
          <w:lang w:eastAsia="en-US"/>
        </w:rPr>
        <w:t xml:space="preserve">Протокол Общего собрания акционеров, в котором указываются результаты заочного голосования, подписывает </w:t>
      </w:r>
      <w:r w:rsidR="00EA04A1" w:rsidRPr="009B5872">
        <w:rPr>
          <w:rFonts w:ascii="Times New Roman" w:hAnsi="Times New Roman" w:cs="Times New Roman"/>
          <w:color w:val="000000"/>
          <w:sz w:val="24"/>
          <w:lang w:eastAsia="en-US"/>
        </w:rPr>
        <w:t xml:space="preserve">Председатель Совета директоров </w:t>
      </w:r>
      <w:r w:rsidRPr="009B5872">
        <w:rPr>
          <w:rFonts w:ascii="Times New Roman" w:hAnsi="Times New Roman" w:cs="Times New Roman"/>
          <w:color w:val="000000"/>
          <w:sz w:val="24"/>
          <w:lang w:eastAsia="en-US"/>
        </w:rPr>
        <w:t xml:space="preserve">и секретарь Общего собрания акционеров. </w:t>
      </w:r>
    </w:p>
    <w:p w14:paraId="5B1F62F9" w14:textId="3E085A97" w:rsidR="00FE466A" w:rsidRPr="00456B00" w:rsidRDefault="001B39F2" w:rsidP="0091717A">
      <w:pPr>
        <w:pStyle w:val="affa"/>
        <w:suppressAutoHyphens w:val="0"/>
        <w:spacing w:before="120" w:after="120" w:line="236" w:lineRule="auto"/>
        <w:ind w:left="993" w:right="96"/>
        <w:rPr>
          <w:rFonts w:ascii="Times New Roman" w:hAnsi="Times New Roman" w:cs="Times New Roman"/>
          <w:color w:val="000000"/>
          <w:sz w:val="24"/>
          <w:lang w:eastAsia="en-US"/>
        </w:rPr>
      </w:pPr>
      <w:r w:rsidRPr="009B5872">
        <w:rPr>
          <w:rFonts w:ascii="Times New Roman" w:hAnsi="Times New Roman" w:cs="Times New Roman"/>
          <w:sz w:val="24"/>
          <w:szCs w:val="24"/>
        </w:rPr>
        <w:t xml:space="preserve">Выписка из протокола Общего собрания акционеров может быть подписана Председателем Общего собрания акционеров (Председательствующим на </w:t>
      </w:r>
      <w:r w:rsidR="0091717A" w:rsidRPr="009B5872">
        <w:rPr>
          <w:rFonts w:ascii="Times New Roman" w:hAnsi="Times New Roman" w:cs="Times New Roman"/>
          <w:sz w:val="24"/>
          <w:szCs w:val="24"/>
        </w:rPr>
        <w:t xml:space="preserve">заседании </w:t>
      </w:r>
      <w:r w:rsidRPr="009B5872">
        <w:rPr>
          <w:rFonts w:ascii="Times New Roman" w:hAnsi="Times New Roman" w:cs="Times New Roman"/>
          <w:sz w:val="24"/>
          <w:szCs w:val="24"/>
        </w:rPr>
        <w:t>Обще</w:t>
      </w:r>
      <w:r w:rsidR="0091717A" w:rsidRPr="009B5872">
        <w:rPr>
          <w:rFonts w:ascii="Times New Roman" w:hAnsi="Times New Roman" w:cs="Times New Roman"/>
          <w:sz w:val="24"/>
          <w:szCs w:val="24"/>
        </w:rPr>
        <w:t>го</w:t>
      </w:r>
      <w:r w:rsidRPr="009B5872">
        <w:rPr>
          <w:rFonts w:ascii="Times New Roman" w:hAnsi="Times New Roman" w:cs="Times New Roman"/>
          <w:sz w:val="24"/>
          <w:szCs w:val="24"/>
        </w:rPr>
        <w:t xml:space="preserve"> собрани</w:t>
      </w:r>
      <w:r w:rsidR="0091717A" w:rsidRPr="009B5872">
        <w:rPr>
          <w:rFonts w:ascii="Times New Roman" w:hAnsi="Times New Roman" w:cs="Times New Roman"/>
          <w:sz w:val="24"/>
          <w:szCs w:val="24"/>
        </w:rPr>
        <w:t>я</w:t>
      </w:r>
      <w:r w:rsidRPr="009B5872">
        <w:rPr>
          <w:rFonts w:ascii="Times New Roman" w:hAnsi="Times New Roman" w:cs="Times New Roman"/>
          <w:sz w:val="24"/>
          <w:szCs w:val="24"/>
        </w:rPr>
        <w:t xml:space="preserve"> акционеров) или </w:t>
      </w:r>
      <w:r w:rsidR="0091717A" w:rsidRPr="009B5872">
        <w:rPr>
          <w:rFonts w:ascii="Times New Roman" w:hAnsi="Times New Roman" w:cs="Times New Roman"/>
          <w:sz w:val="24"/>
          <w:szCs w:val="24"/>
        </w:rPr>
        <w:t xml:space="preserve">Председателем Совета директоров или </w:t>
      </w:r>
      <w:r w:rsidRPr="009B5872">
        <w:rPr>
          <w:rFonts w:ascii="Times New Roman" w:hAnsi="Times New Roman" w:cs="Times New Roman"/>
          <w:sz w:val="24"/>
          <w:szCs w:val="24"/>
        </w:rPr>
        <w:t>секретарем Общего собрания акционеров или Генеральным директором.</w:t>
      </w:r>
    </w:p>
    <w:p w14:paraId="5E24C5A5" w14:textId="0FF60A6A" w:rsidR="00D6484B" w:rsidRPr="00122452" w:rsidRDefault="00D6484B" w:rsidP="00090B31">
      <w:pPr>
        <w:pStyle w:val="1"/>
        <w:numPr>
          <w:ilvl w:val="0"/>
          <w:numId w:val="10"/>
        </w:numPr>
        <w:spacing w:before="360" w:after="0"/>
        <w:ind w:left="482" w:hanging="482"/>
        <w:rPr>
          <w:u w:val="none"/>
        </w:rPr>
      </w:pPr>
      <w:bookmarkStart w:id="38" w:name="_Toc9853252"/>
      <w:bookmarkStart w:id="39" w:name="_Toc196487727"/>
      <w:r w:rsidRPr="00122452">
        <w:rPr>
          <w:u w:val="none"/>
        </w:rPr>
        <w:t>СОВЕТ ДИРЕКТОРОВ</w:t>
      </w:r>
      <w:bookmarkEnd w:id="37"/>
      <w:bookmarkEnd w:id="38"/>
      <w:bookmarkEnd w:id="39"/>
    </w:p>
    <w:p w14:paraId="43BF26F4" w14:textId="265F30B0" w:rsidR="00D6484B" w:rsidRPr="00122452" w:rsidRDefault="00D6484B" w:rsidP="00090B31">
      <w:pPr>
        <w:pStyle w:val="affa"/>
        <w:numPr>
          <w:ilvl w:val="1"/>
          <w:numId w:val="10"/>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Совет директоров осуществляет </w:t>
      </w:r>
      <w:r w:rsidR="004F1331" w:rsidRPr="00122452">
        <w:rPr>
          <w:rFonts w:ascii="Times New Roman" w:hAnsi="Times New Roman" w:cs="Times New Roman"/>
          <w:sz w:val="24"/>
          <w:szCs w:val="24"/>
        </w:rPr>
        <w:t>общее руководство деятельностью Общества</w:t>
      </w:r>
      <w:r w:rsidR="000B1BCF" w:rsidRPr="00122452">
        <w:rPr>
          <w:rFonts w:ascii="Times New Roman" w:hAnsi="Times New Roman" w:cs="Times New Roman"/>
          <w:sz w:val="24"/>
          <w:szCs w:val="24"/>
        </w:rPr>
        <w:t>,</w:t>
      </w:r>
      <w:r w:rsidR="000B1BCF" w:rsidRPr="00122452">
        <w:rPr>
          <w:rFonts w:ascii="Times New Roman" w:eastAsia="Calibri" w:hAnsi="Times New Roman" w:cs="Times New Roman"/>
          <w:sz w:val="24"/>
          <w:szCs w:val="24"/>
          <w:lang w:eastAsia="en-US"/>
        </w:rPr>
        <w:t xml:space="preserve"> за исключением решения вопросов, отнесенных ГК РФ,</w:t>
      </w:r>
      <w:r w:rsidR="00C46F87" w:rsidRPr="00122452">
        <w:rPr>
          <w:rFonts w:ascii="Times New Roman" w:eastAsia="Calibri" w:hAnsi="Times New Roman" w:cs="Times New Roman"/>
          <w:sz w:val="24"/>
          <w:szCs w:val="24"/>
          <w:lang w:eastAsia="en-US"/>
        </w:rPr>
        <w:t xml:space="preserve"> </w:t>
      </w:r>
      <w:r w:rsidR="000B1BCF" w:rsidRPr="00122452">
        <w:rPr>
          <w:rFonts w:ascii="Times New Roman" w:eastAsia="Calibri" w:hAnsi="Times New Roman" w:cs="Times New Roman"/>
          <w:sz w:val="24"/>
          <w:szCs w:val="24"/>
          <w:lang w:eastAsia="en-US"/>
        </w:rPr>
        <w:t>ФЗ «Об акционерных обществах» и настоящим Уставом к компетенции Общего собрания акционеров</w:t>
      </w:r>
      <w:r w:rsidRPr="00122452">
        <w:rPr>
          <w:rFonts w:ascii="Times New Roman" w:hAnsi="Times New Roman" w:cs="Times New Roman"/>
          <w:sz w:val="24"/>
          <w:szCs w:val="24"/>
        </w:rPr>
        <w:t>.</w:t>
      </w:r>
    </w:p>
    <w:p w14:paraId="61C3FC07" w14:textId="686BBEE0" w:rsidR="004B27C8" w:rsidRDefault="00D6484B" w:rsidP="00061D04">
      <w:pPr>
        <w:pStyle w:val="affa"/>
        <w:numPr>
          <w:ilvl w:val="1"/>
          <w:numId w:val="10"/>
        </w:numPr>
        <w:suppressAutoHyphens w:val="0"/>
        <w:autoSpaceDE w:val="0"/>
        <w:autoSpaceDN w:val="0"/>
        <w:adjustRightInd w:val="0"/>
        <w:spacing w:after="120"/>
        <w:ind w:left="993" w:hanging="709"/>
        <w:rPr>
          <w:rFonts w:ascii="Times New Roman" w:hAnsi="Times New Roman" w:cs="Times New Roman"/>
          <w:sz w:val="24"/>
          <w:szCs w:val="24"/>
        </w:rPr>
      </w:pPr>
      <w:bookmarkStart w:id="40" w:name="_Ref395275608"/>
      <w:bookmarkStart w:id="41" w:name="_Ref207459644"/>
      <w:r w:rsidRPr="00122452">
        <w:rPr>
          <w:rFonts w:ascii="Times New Roman" w:hAnsi="Times New Roman" w:cs="Times New Roman"/>
          <w:sz w:val="24"/>
          <w:szCs w:val="24"/>
        </w:rPr>
        <w:t>К компетенции Совета директоров относятся следующие вопросы</w:t>
      </w:r>
      <w:r w:rsidR="006E3051" w:rsidRPr="00122452">
        <w:rPr>
          <w:rFonts w:ascii="Times New Roman" w:hAnsi="Times New Roman" w:cs="Times New Roman"/>
          <w:sz w:val="24"/>
          <w:szCs w:val="24"/>
        </w:rPr>
        <w:t>,</w:t>
      </w:r>
      <w:r w:rsidRPr="00122452">
        <w:rPr>
          <w:rFonts w:ascii="Times New Roman" w:hAnsi="Times New Roman" w:cs="Times New Roman"/>
          <w:sz w:val="24"/>
          <w:szCs w:val="24"/>
        </w:rPr>
        <w:t xml:space="preserve"> </w:t>
      </w:r>
      <w:r w:rsidR="006E3051" w:rsidRPr="00122452">
        <w:rPr>
          <w:rFonts w:ascii="Times New Roman" w:hAnsi="Times New Roman" w:cs="Times New Roman"/>
          <w:sz w:val="24"/>
          <w:szCs w:val="24"/>
        </w:rPr>
        <w:t>решения по которым принимаются указанным ниже количеством голосов</w:t>
      </w:r>
      <w:r w:rsidRPr="00122452">
        <w:rPr>
          <w:rFonts w:ascii="Times New Roman" w:hAnsi="Times New Roman" w:cs="Times New Roman"/>
          <w:sz w:val="24"/>
          <w:szCs w:val="24"/>
        </w:rPr>
        <w:t>:</w:t>
      </w:r>
      <w:bookmarkEnd w:id="40"/>
      <w:r w:rsidRPr="00122452">
        <w:rPr>
          <w:rFonts w:ascii="Times New Roman" w:hAnsi="Times New Roman" w:cs="Times New Roman"/>
          <w:sz w:val="24"/>
          <w:szCs w:val="24"/>
        </w:rPr>
        <w:t xml:space="preserve"> </w:t>
      </w:r>
    </w:p>
    <w:tbl>
      <w:tblPr>
        <w:tblW w:w="485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4"/>
        <w:gridCol w:w="4816"/>
        <w:gridCol w:w="3686"/>
      </w:tblGrid>
      <w:tr w:rsidR="00726FA7" w:rsidRPr="00122452" w14:paraId="3977C0CA" w14:textId="77777777" w:rsidTr="00131DDD">
        <w:trPr>
          <w:trHeight w:val="568"/>
        </w:trPr>
        <w:tc>
          <w:tcPr>
            <w:tcW w:w="870" w:type="dxa"/>
            <w:shd w:val="clear" w:color="auto" w:fill="auto"/>
          </w:tcPr>
          <w:p w14:paraId="593A2DE3" w14:textId="77777777" w:rsidR="00D22059" w:rsidRPr="00122452" w:rsidRDefault="00D6484B" w:rsidP="00CE70BD">
            <w:pPr>
              <w:snapToGrid w:val="0"/>
              <w:ind w:left="0"/>
              <w:jc w:val="center"/>
              <w:rPr>
                <w:rStyle w:val="afff"/>
                <w:rFonts w:ascii="Times New Roman" w:hAnsi="Times New Roman"/>
                <w:sz w:val="20"/>
                <w:szCs w:val="20"/>
              </w:rPr>
            </w:pPr>
            <w:r w:rsidRPr="00122452">
              <w:rPr>
                <w:rStyle w:val="afff"/>
                <w:rFonts w:ascii="Times New Roman" w:hAnsi="Times New Roman"/>
                <w:sz w:val="20"/>
                <w:szCs w:val="20"/>
              </w:rPr>
              <w:t>№</w:t>
            </w:r>
            <w:r w:rsidR="00D22059" w:rsidRPr="00122452">
              <w:rPr>
                <w:rStyle w:val="afff"/>
                <w:rFonts w:ascii="Times New Roman" w:hAnsi="Times New Roman"/>
                <w:sz w:val="20"/>
                <w:szCs w:val="20"/>
              </w:rPr>
              <w:t xml:space="preserve"> </w:t>
            </w:r>
          </w:p>
          <w:p w14:paraId="546633C1" w14:textId="0DFA5FCF" w:rsidR="00D6484B" w:rsidRPr="00122452" w:rsidRDefault="00D22059" w:rsidP="00CE70BD">
            <w:pPr>
              <w:snapToGrid w:val="0"/>
              <w:ind w:left="0"/>
              <w:jc w:val="center"/>
              <w:rPr>
                <w:rFonts w:ascii="Times New Roman" w:hAnsi="Times New Roman" w:cs="Times New Roman"/>
                <w:b/>
                <w:sz w:val="20"/>
                <w:szCs w:val="20"/>
              </w:rPr>
            </w:pPr>
            <w:r w:rsidRPr="00122452">
              <w:rPr>
                <w:rStyle w:val="afff"/>
                <w:rFonts w:ascii="Times New Roman" w:hAnsi="Times New Roman"/>
                <w:sz w:val="20"/>
                <w:szCs w:val="20"/>
              </w:rPr>
              <w:t>п/п</w:t>
            </w:r>
          </w:p>
        </w:tc>
        <w:tc>
          <w:tcPr>
            <w:tcW w:w="4932" w:type="dxa"/>
            <w:shd w:val="clear" w:color="auto" w:fill="auto"/>
          </w:tcPr>
          <w:p w14:paraId="72E84E25" w14:textId="77777777" w:rsidR="00862F18" w:rsidRPr="00122452" w:rsidRDefault="0071019E" w:rsidP="00CE70BD">
            <w:pPr>
              <w:tabs>
                <w:tab w:val="left" w:pos="1791"/>
              </w:tabs>
              <w:snapToGrid w:val="0"/>
              <w:ind w:left="0"/>
              <w:jc w:val="center"/>
              <w:rPr>
                <w:rStyle w:val="afff"/>
                <w:rFonts w:ascii="Times New Roman" w:hAnsi="Times New Roman"/>
                <w:sz w:val="20"/>
                <w:szCs w:val="20"/>
              </w:rPr>
            </w:pPr>
            <w:r w:rsidRPr="00122452">
              <w:rPr>
                <w:rStyle w:val="afff"/>
                <w:rFonts w:ascii="Times New Roman" w:hAnsi="Times New Roman"/>
                <w:sz w:val="20"/>
                <w:szCs w:val="20"/>
              </w:rPr>
              <w:t>В</w:t>
            </w:r>
            <w:r w:rsidR="00B60CCD" w:rsidRPr="00122452">
              <w:rPr>
                <w:rStyle w:val="afff"/>
                <w:rFonts w:ascii="Times New Roman" w:hAnsi="Times New Roman"/>
                <w:sz w:val="20"/>
                <w:szCs w:val="20"/>
              </w:rPr>
              <w:t xml:space="preserve">опросы, отнесенные к компетенции </w:t>
            </w:r>
          </w:p>
          <w:p w14:paraId="550AD0DC" w14:textId="200620B0" w:rsidR="00D6484B" w:rsidRPr="00122452" w:rsidRDefault="00B60CCD" w:rsidP="00CE70BD">
            <w:pPr>
              <w:tabs>
                <w:tab w:val="left" w:pos="1791"/>
              </w:tabs>
              <w:snapToGrid w:val="0"/>
              <w:ind w:left="0"/>
              <w:jc w:val="center"/>
              <w:rPr>
                <w:rStyle w:val="afff"/>
                <w:rFonts w:ascii="Times New Roman" w:hAnsi="Times New Roman"/>
                <w:sz w:val="20"/>
                <w:szCs w:val="20"/>
              </w:rPr>
            </w:pPr>
            <w:r w:rsidRPr="00122452">
              <w:rPr>
                <w:rStyle w:val="afff"/>
                <w:rFonts w:ascii="Times New Roman" w:hAnsi="Times New Roman"/>
                <w:sz w:val="20"/>
                <w:szCs w:val="20"/>
              </w:rPr>
              <w:t>Совета директоров</w:t>
            </w:r>
            <w:r w:rsidR="00682766" w:rsidRPr="00122452">
              <w:rPr>
                <w:rStyle w:val="afff"/>
                <w:rFonts w:ascii="Times New Roman" w:hAnsi="Times New Roman"/>
                <w:sz w:val="20"/>
                <w:szCs w:val="20"/>
              </w:rPr>
              <w:t xml:space="preserve"> </w:t>
            </w:r>
          </w:p>
        </w:tc>
        <w:tc>
          <w:tcPr>
            <w:tcW w:w="3773" w:type="dxa"/>
            <w:shd w:val="clear" w:color="auto" w:fill="auto"/>
          </w:tcPr>
          <w:p w14:paraId="1AFB65A9" w14:textId="6552B867" w:rsidR="00D6484B" w:rsidRPr="00122452" w:rsidRDefault="0071019E" w:rsidP="00CE70BD">
            <w:pPr>
              <w:snapToGrid w:val="0"/>
              <w:ind w:left="0"/>
              <w:jc w:val="center"/>
              <w:rPr>
                <w:rStyle w:val="afff"/>
                <w:rFonts w:ascii="Times New Roman" w:hAnsi="Times New Roman"/>
                <w:sz w:val="20"/>
                <w:szCs w:val="20"/>
              </w:rPr>
            </w:pPr>
            <w:r w:rsidRPr="00122452">
              <w:rPr>
                <w:rStyle w:val="afff"/>
                <w:rFonts w:ascii="Times New Roman" w:hAnsi="Times New Roman"/>
                <w:sz w:val="20"/>
                <w:szCs w:val="20"/>
              </w:rPr>
              <w:t>К</w:t>
            </w:r>
            <w:r w:rsidR="00B60CCD" w:rsidRPr="00122452">
              <w:rPr>
                <w:rStyle w:val="afff"/>
                <w:rFonts w:ascii="Times New Roman" w:hAnsi="Times New Roman"/>
                <w:sz w:val="20"/>
                <w:szCs w:val="20"/>
              </w:rPr>
              <w:t>оличество голосов</w:t>
            </w:r>
            <w:r w:rsidRPr="00122452">
              <w:rPr>
                <w:rStyle w:val="afff"/>
                <w:rFonts w:ascii="Times New Roman" w:hAnsi="Times New Roman"/>
                <w:sz w:val="20"/>
                <w:szCs w:val="20"/>
              </w:rPr>
              <w:t xml:space="preserve">, </w:t>
            </w:r>
            <w:r w:rsidR="00B60CCD" w:rsidRPr="00122452">
              <w:rPr>
                <w:rStyle w:val="afff"/>
                <w:rFonts w:ascii="Times New Roman" w:hAnsi="Times New Roman"/>
                <w:sz w:val="20"/>
                <w:szCs w:val="20"/>
              </w:rPr>
              <w:t xml:space="preserve">необходимое для принятия решения </w:t>
            </w:r>
          </w:p>
        </w:tc>
      </w:tr>
      <w:tr w:rsidR="00EB5FA7" w:rsidRPr="00122452" w14:paraId="24AFC6F4" w14:textId="77777777" w:rsidTr="00131DDD">
        <w:tblPrEx>
          <w:tblCellMar>
            <w:top w:w="105" w:type="dxa"/>
            <w:left w:w="105" w:type="dxa"/>
            <w:bottom w:w="105" w:type="dxa"/>
            <w:right w:w="105" w:type="dxa"/>
          </w:tblCellMar>
        </w:tblPrEx>
        <w:trPr>
          <w:trHeight w:val="31"/>
        </w:trPr>
        <w:tc>
          <w:tcPr>
            <w:tcW w:w="9575" w:type="dxa"/>
            <w:gridSpan w:val="3"/>
            <w:shd w:val="clear" w:color="auto" w:fill="auto"/>
          </w:tcPr>
          <w:p w14:paraId="422BC84B" w14:textId="77777777" w:rsidR="00D6484B" w:rsidRPr="00122452" w:rsidRDefault="00D6484B" w:rsidP="00CE70BD">
            <w:pPr>
              <w:suppressAutoHyphens w:val="0"/>
              <w:autoSpaceDE w:val="0"/>
              <w:autoSpaceDN w:val="0"/>
              <w:adjustRightInd w:val="0"/>
              <w:spacing w:before="60" w:after="60"/>
              <w:ind w:left="36"/>
              <w:jc w:val="center"/>
              <w:rPr>
                <w:rFonts w:ascii="Times New Roman" w:hAnsi="Times New Roman" w:cs="Times New Roman"/>
                <w:b/>
                <w:sz w:val="20"/>
                <w:szCs w:val="20"/>
              </w:rPr>
            </w:pPr>
            <w:r w:rsidRPr="00122452">
              <w:rPr>
                <w:rFonts w:ascii="Times New Roman" w:hAnsi="Times New Roman" w:cs="Times New Roman"/>
                <w:b/>
                <w:sz w:val="20"/>
                <w:szCs w:val="20"/>
              </w:rPr>
              <w:t>Вопросы финансово-хозяйственной деятельности Общества</w:t>
            </w:r>
          </w:p>
        </w:tc>
      </w:tr>
      <w:tr w:rsidR="00726FA7" w:rsidRPr="00122452" w14:paraId="7F697F66" w14:textId="77777777" w:rsidTr="00131DDD">
        <w:tblPrEx>
          <w:tblCellMar>
            <w:top w:w="105" w:type="dxa"/>
            <w:left w:w="105" w:type="dxa"/>
            <w:bottom w:w="105" w:type="dxa"/>
            <w:right w:w="105" w:type="dxa"/>
          </w:tblCellMar>
        </w:tblPrEx>
        <w:trPr>
          <w:trHeight w:val="776"/>
        </w:trPr>
        <w:tc>
          <w:tcPr>
            <w:tcW w:w="870" w:type="dxa"/>
            <w:shd w:val="clear" w:color="auto" w:fill="auto"/>
          </w:tcPr>
          <w:p w14:paraId="06705317" w14:textId="77777777" w:rsidR="00D6484B" w:rsidRPr="00122452" w:rsidRDefault="00D6484B"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2" w:type="dxa"/>
            <w:shd w:val="clear" w:color="auto" w:fill="auto"/>
          </w:tcPr>
          <w:p w14:paraId="1E3041AB" w14:textId="61EFD7B9" w:rsidR="00D6484B" w:rsidRPr="00122452" w:rsidRDefault="00D818FA"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О</w:t>
            </w:r>
            <w:r w:rsidR="00D44F98" w:rsidRPr="00122452">
              <w:rPr>
                <w:rFonts w:ascii="Times New Roman" w:hAnsi="Times New Roman" w:cs="Times New Roman"/>
                <w:sz w:val="20"/>
                <w:szCs w:val="20"/>
              </w:rPr>
              <w:t>пределение приоритетных направлений деятельности Общества, утверждение программ развития Общества</w:t>
            </w:r>
          </w:p>
        </w:tc>
        <w:tc>
          <w:tcPr>
            <w:tcW w:w="3773" w:type="dxa"/>
            <w:shd w:val="clear" w:color="auto" w:fill="auto"/>
          </w:tcPr>
          <w:p w14:paraId="3C540C52" w14:textId="04FDB0FB" w:rsidR="00D6484B" w:rsidRPr="00122452" w:rsidRDefault="00D818FA" w:rsidP="00463C34">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w:t>
            </w:r>
            <w:r w:rsidR="00D6484B" w:rsidRPr="00122452">
              <w:rPr>
                <w:rFonts w:ascii="Times New Roman" w:hAnsi="Times New Roman" w:cs="Times New Roman"/>
                <w:sz w:val="20"/>
                <w:szCs w:val="20"/>
              </w:rPr>
              <w:t>ростое большинство голосов членов Совета директоров,</w:t>
            </w:r>
            <w:r w:rsidR="0091717A">
              <w:rPr>
                <w:rFonts w:ascii="Times New Roman" w:hAnsi="Times New Roman" w:cs="Times New Roman"/>
                <w:sz w:val="20"/>
                <w:szCs w:val="20"/>
              </w:rPr>
              <w:t xml:space="preserve"> участвующих в заседании или заочном голосовании </w:t>
            </w:r>
            <w:r w:rsidR="00D6484B" w:rsidRPr="00122452">
              <w:rPr>
                <w:rFonts w:ascii="Times New Roman" w:hAnsi="Times New Roman" w:cs="Times New Roman"/>
                <w:sz w:val="20"/>
                <w:szCs w:val="20"/>
              </w:rPr>
              <w:t>(далее</w:t>
            </w:r>
            <w:r w:rsidR="00250DDE">
              <w:rPr>
                <w:rFonts w:ascii="Times New Roman" w:hAnsi="Times New Roman" w:cs="Times New Roman"/>
                <w:sz w:val="20"/>
                <w:szCs w:val="20"/>
              </w:rPr>
              <w:t xml:space="preserve"> по тексту раздела </w:t>
            </w:r>
            <w:r w:rsidR="008F2EC0">
              <w:rPr>
                <w:rFonts w:ascii="Times New Roman" w:hAnsi="Times New Roman" w:cs="Times New Roman"/>
                <w:sz w:val="20"/>
                <w:szCs w:val="20"/>
              </w:rPr>
              <w:br/>
            </w:r>
            <w:r w:rsidR="00250DDE">
              <w:rPr>
                <w:rFonts w:ascii="Times New Roman" w:hAnsi="Times New Roman" w:cs="Times New Roman"/>
                <w:sz w:val="20"/>
                <w:szCs w:val="20"/>
              </w:rPr>
              <w:t>10</w:t>
            </w:r>
            <w:r w:rsidR="00D6484B" w:rsidRPr="00122452">
              <w:rPr>
                <w:rFonts w:ascii="Times New Roman" w:hAnsi="Times New Roman" w:cs="Times New Roman"/>
                <w:sz w:val="20"/>
                <w:szCs w:val="20"/>
              </w:rPr>
              <w:t xml:space="preserve"> – </w:t>
            </w:r>
            <w:r w:rsidR="00216A1E" w:rsidRPr="00122452">
              <w:rPr>
                <w:rFonts w:ascii="Times New Roman" w:hAnsi="Times New Roman" w:cs="Times New Roman"/>
                <w:sz w:val="20"/>
                <w:szCs w:val="20"/>
              </w:rPr>
              <w:t>П</w:t>
            </w:r>
            <w:r w:rsidR="00D6484B" w:rsidRPr="00122452">
              <w:rPr>
                <w:rFonts w:ascii="Times New Roman" w:hAnsi="Times New Roman" w:cs="Times New Roman"/>
                <w:sz w:val="20"/>
                <w:szCs w:val="20"/>
              </w:rPr>
              <w:t>ростое большинство голосов)</w:t>
            </w:r>
          </w:p>
        </w:tc>
      </w:tr>
      <w:tr w:rsidR="00880D58" w:rsidRPr="00122452" w14:paraId="00EDB36F" w14:textId="77777777" w:rsidTr="00131DDD">
        <w:tblPrEx>
          <w:tblCellMar>
            <w:top w:w="105" w:type="dxa"/>
            <w:left w:w="105" w:type="dxa"/>
            <w:bottom w:w="105" w:type="dxa"/>
            <w:right w:w="105" w:type="dxa"/>
          </w:tblCellMar>
        </w:tblPrEx>
        <w:tc>
          <w:tcPr>
            <w:tcW w:w="870" w:type="dxa"/>
            <w:shd w:val="clear" w:color="auto" w:fill="auto"/>
          </w:tcPr>
          <w:p w14:paraId="2C847068"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2" w:type="dxa"/>
            <w:shd w:val="clear" w:color="auto" w:fill="auto"/>
          </w:tcPr>
          <w:p w14:paraId="6FD91D12" w14:textId="088A3298"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F957C1">
              <w:rPr>
                <w:rFonts w:ascii="Times New Roman" w:hAnsi="Times New Roman" w:cs="Times New Roman"/>
                <w:sz w:val="20"/>
                <w:szCs w:val="20"/>
              </w:rPr>
              <w:t>Предварительное утверждение годового отчета, годовой бухгалтерской (финансовой) отчетности, рекомендации по распределению прибыли Общества</w:t>
            </w:r>
          </w:p>
        </w:tc>
        <w:tc>
          <w:tcPr>
            <w:tcW w:w="3773" w:type="dxa"/>
            <w:shd w:val="clear" w:color="auto" w:fill="auto"/>
          </w:tcPr>
          <w:p w14:paraId="773D2CD4" w14:textId="38C3AD3D"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880D58" w:rsidRPr="00122452" w14:paraId="48236E23" w14:textId="77777777" w:rsidTr="00131DDD">
        <w:tblPrEx>
          <w:tblCellMar>
            <w:top w:w="105" w:type="dxa"/>
            <w:left w:w="105" w:type="dxa"/>
            <w:bottom w:w="105" w:type="dxa"/>
            <w:right w:w="105" w:type="dxa"/>
          </w:tblCellMar>
        </w:tblPrEx>
        <w:tc>
          <w:tcPr>
            <w:tcW w:w="870" w:type="dxa"/>
            <w:shd w:val="clear" w:color="auto" w:fill="auto"/>
          </w:tcPr>
          <w:p w14:paraId="7699C2AE"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2" w:type="dxa"/>
            <w:shd w:val="clear" w:color="auto" w:fill="auto"/>
          </w:tcPr>
          <w:p w14:paraId="03CE870C" w14:textId="6E5F220C" w:rsidR="00880D58" w:rsidRPr="00F957C1" w:rsidRDefault="00880D58" w:rsidP="00255F32">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 xml:space="preserve">Определение размера оплаты услуг </w:t>
            </w:r>
            <w:r w:rsidR="00255F32" w:rsidRPr="00122452">
              <w:rPr>
                <w:rFonts w:ascii="Times New Roman" w:hAnsi="Times New Roman" w:cs="Times New Roman"/>
                <w:sz w:val="20"/>
                <w:szCs w:val="20"/>
              </w:rPr>
              <w:t>аудитор</w:t>
            </w:r>
            <w:r w:rsidR="00255F32">
              <w:rPr>
                <w:rFonts w:ascii="Times New Roman" w:hAnsi="Times New Roman" w:cs="Times New Roman"/>
                <w:sz w:val="20"/>
                <w:szCs w:val="20"/>
              </w:rPr>
              <w:t>ской организации</w:t>
            </w:r>
          </w:p>
        </w:tc>
        <w:tc>
          <w:tcPr>
            <w:tcW w:w="3773" w:type="dxa"/>
            <w:shd w:val="clear" w:color="auto" w:fill="auto"/>
          </w:tcPr>
          <w:p w14:paraId="251F9853" w14:textId="2C549693"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880D58" w:rsidRPr="00122452" w14:paraId="78FFC90B" w14:textId="77777777" w:rsidTr="00131DDD">
        <w:tblPrEx>
          <w:tblCellMar>
            <w:top w:w="105" w:type="dxa"/>
            <w:left w:w="105" w:type="dxa"/>
            <w:bottom w:w="105" w:type="dxa"/>
            <w:right w:w="105" w:type="dxa"/>
          </w:tblCellMar>
        </w:tblPrEx>
        <w:tc>
          <w:tcPr>
            <w:tcW w:w="870" w:type="dxa"/>
            <w:shd w:val="clear" w:color="auto" w:fill="auto"/>
          </w:tcPr>
          <w:p w14:paraId="29895B8F"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2" w:type="dxa"/>
            <w:shd w:val="clear" w:color="auto" w:fill="auto"/>
          </w:tcPr>
          <w:p w14:paraId="158A4961" w14:textId="52CDBE00"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Решение о создании фондов и об использовании резервного фонда и иных фондов Общества, утверждение внутренних документов, определяющих порядок формирования и использования фондов</w:t>
            </w:r>
          </w:p>
        </w:tc>
        <w:tc>
          <w:tcPr>
            <w:tcW w:w="3773" w:type="dxa"/>
            <w:shd w:val="clear" w:color="auto" w:fill="auto"/>
          </w:tcPr>
          <w:p w14:paraId="752DCC33" w14:textId="18E7257C" w:rsidR="00880D58" w:rsidRPr="00122452" w:rsidRDefault="00390674"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726FA7" w:rsidRPr="00122452" w14:paraId="4ED32BEC" w14:textId="77777777" w:rsidTr="00131DDD">
        <w:tblPrEx>
          <w:tblCellMar>
            <w:top w:w="105" w:type="dxa"/>
            <w:left w:w="105" w:type="dxa"/>
            <w:bottom w:w="105" w:type="dxa"/>
            <w:right w:w="105" w:type="dxa"/>
          </w:tblCellMar>
        </w:tblPrEx>
        <w:tc>
          <w:tcPr>
            <w:tcW w:w="870" w:type="dxa"/>
            <w:shd w:val="clear" w:color="auto" w:fill="auto"/>
          </w:tcPr>
          <w:p w14:paraId="0D49758D" w14:textId="77777777" w:rsidR="00D6484B" w:rsidRPr="00122452" w:rsidRDefault="00D6484B"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2" w:type="dxa"/>
            <w:shd w:val="clear" w:color="auto" w:fill="auto"/>
          </w:tcPr>
          <w:p w14:paraId="562F61B0" w14:textId="296136F1" w:rsidR="00D6484B" w:rsidRPr="00122452" w:rsidRDefault="00D818FA" w:rsidP="005C737D">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С</w:t>
            </w:r>
            <w:r w:rsidR="00D6484B" w:rsidRPr="00122452">
              <w:rPr>
                <w:rFonts w:ascii="Times New Roman" w:hAnsi="Times New Roman" w:cs="Times New Roman"/>
                <w:sz w:val="20"/>
                <w:szCs w:val="20"/>
              </w:rPr>
              <w:t>оздани</w:t>
            </w:r>
            <w:r w:rsidR="00A953F4" w:rsidRPr="00122452">
              <w:rPr>
                <w:rFonts w:ascii="Times New Roman" w:hAnsi="Times New Roman" w:cs="Times New Roman"/>
                <w:sz w:val="20"/>
                <w:szCs w:val="20"/>
              </w:rPr>
              <w:t>е</w:t>
            </w:r>
            <w:r w:rsidR="00D6484B" w:rsidRPr="00122452">
              <w:rPr>
                <w:rFonts w:ascii="Times New Roman" w:hAnsi="Times New Roman" w:cs="Times New Roman"/>
                <w:sz w:val="20"/>
                <w:szCs w:val="20"/>
              </w:rPr>
              <w:t xml:space="preserve"> филиалов</w:t>
            </w:r>
            <w:r w:rsidR="00A953F4" w:rsidRPr="00122452">
              <w:rPr>
                <w:rFonts w:ascii="Times New Roman" w:hAnsi="Times New Roman" w:cs="Times New Roman"/>
                <w:sz w:val="20"/>
                <w:szCs w:val="20"/>
              </w:rPr>
              <w:t xml:space="preserve"> и открытие </w:t>
            </w:r>
            <w:r w:rsidR="00C61650" w:rsidRPr="00122452">
              <w:rPr>
                <w:rFonts w:ascii="Times New Roman" w:hAnsi="Times New Roman" w:cs="Times New Roman"/>
                <w:sz w:val="20"/>
                <w:szCs w:val="20"/>
              </w:rPr>
              <w:t>представительств Общества</w:t>
            </w:r>
            <w:r w:rsidR="00A953F4" w:rsidRPr="00122452">
              <w:rPr>
                <w:rFonts w:ascii="Times New Roman" w:hAnsi="Times New Roman" w:cs="Times New Roman"/>
                <w:sz w:val="20"/>
                <w:szCs w:val="20"/>
              </w:rPr>
              <w:t xml:space="preserve">, </w:t>
            </w:r>
            <w:r w:rsidR="005C737D">
              <w:rPr>
                <w:rFonts w:ascii="Times New Roman" w:hAnsi="Times New Roman" w:cs="Times New Roman"/>
                <w:sz w:val="20"/>
                <w:szCs w:val="20"/>
              </w:rPr>
              <w:t xml:space="preserve">прекращение </w:t>
            </w:r>
            <w:r w:rsidR="00A953F4" w:rsidRPr="00122452">
              <w:rPr>
                <w:rFonts w:ascii="Times New Roman" w:hAnsi="Times New Roman" w:cs="Times New Roman"/>
                <w:sz w:val="20"/>
                <w:szCs w:val="20"/>
              </w:rPr>
              <w:t xml:space="preserve">их </w:t>
            </w:r>
            <w:r w:rsidR="005C737D">
              <w:rPr>
                <w:rFonts w:ascii="Times New Roman" w:hAnsi="Times New Roman" w:cs="Times New Roman"/>
                <w:sz w:val="20"/>
                <w:szCs w:val="20"/>
              </w:rPr>
              <w:t>деятельности</w:t>
            </w:r>
          </w:p>
        </w:tc>
        <w:tc>
          <w:tcPr>
            <w:tcW w:w="3773" w:type="dxa"/>
            <w:shd w:val="clear" w:color="auto" w:fill="auto"/>
          </w:tcPr>
          <w:p w14:paraId="72C37101" w14:textId="2E3404BB" w:rsidR="00D6484B" w:rsidRPr="00122452" w:rsidRDefault="00D818FA"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w:t>
            </w:r>
            <w:r w:rsidR="00D6484B" w:rsidRPr="00122452">
              <w:rPr>
                <w:rFonts w:ascii="Times New Roman" w:hAnsi="Times New Roman" w:cs="Times New Roman"/>
                <w:sz w:val="20"/>
                <w:szCs w:val="20"/>
              </w:rPr>
              <w:t>ростое большинство голосов</w:t>
            </w:r>
          </w:p>
        </w:tc>
      </w:tr>
      <w:tr w:rsidR="00726FA7" w:rsidRPr="00122452" w14:paraId="26573FA5" w14:textId="77777777" w:rsidTr="00131DDD">
        <w:tblPrEx>
          <w:tblCellMar>
            <w:top w:w="105" w:type="dxa"/>
            <w:left w:w="105" w:type="dxa"/>
            <w:bottom w:w="105" w:type="dxa"/>
            <w:right w:w="105" w:type="dxa"/>
          </w:tblCellMar>
        </w:tblPrEx>
        <w:tc>
          <w:tcPr>
            <w:tcW w:w="870" w:type="dxa"/>
            <w:shd w:val="clear" w:color="auto" w:fill="auto"/>
          </w:tcPr>
          <w:p w14:paraId="1648E09E" w14:textId="39EC2F1B" w:rsidR="00D6484B" w:rsidRPr="00122452" w:rsidRDefault="00D6484B"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2" w:type="dxa"/>
            <w:shd w:val="clear" w:color="auto" w:fill="auto"/>
          </w:tcPr>
          <w:p w14:paraId="04DDC5C0" w14:textId="3A67BC3F" w:rsidR="00D6484B" w:rsidRPr="00122452" w:rsidRDefault="00880D58" w:rsidP="009F7A03">
            <w:pPr>
              <w:suppressAutoHyphens w:val="0"/>
              <w:autoSpaceDE w:val="0"/>
              <w:autoSpaceDN w:val="0"/>
              <w:adjustRightInd w:val="0"/>
              <w:ind w:left="0"/>
              <w:rPr>
                <w:rFonts w:ascii="Times New Roman" w:hAnsi="Times New Roman" w:cs="Times New Roman"/>
                <w:sz w:val="20"/>
                <w:szCs w:val="20"/>
                <w:highlight w:val="yellow"/>
              </w:rPr>
            </w:pPr>
            <w:r w:rsidRPr="00122452">
              <w:rPr>
                <w:rFonts w:ascii="Times New Roman" w:hAnsi="Times New Roman" w:cs="Times New Roman"/>
                <w:sz w:val="20"/>
                <w:szCs w:val="20"/>
              </w:rPr>
              <w:t>Определение цены (денежной оценки) имущества</w:t>
            </w:r>
            <w:r>
              <w:rPr>
                <w:rFonts w:ascii="Times New Roman" w:hAnsi="Times New Roman" w:cs="Times New Roman"/>
                <w:sz w:val="20"/>
                <w:szCs w:val="20"/>
              </w:rPr>
              <w:t>, цены размещения или порядка их</w:t>
            </w:r>
            <w:r w:rsidRPr="00122452">
              <w:rPr>
                <w:rFonts w:ascii="Times New Roman" w:hAnsi="Times New Roman" w:cs="Times New Roman"/>
                <w:sz w:val="20"/>
                <w:szCs w:val="20"/>
              </w:rPr>
              <w:t xml:space="preserve"> определения и цены выкупа эмиссионных ценных бумаг в случаях, предусмотренных ФЗ «Об акционерных обществах»</w:t>
            </w:r>
            <w:r w:rsidR="00541814">
              <w:rPr>
                <w:rFonts w:ascii="Times New Roman" w:hAnsi="Times New Roman" w:cs="Times New Roman"/>
                <w:sz w:val="20"/>
                <w:szCs w:val="20"/>
              </w:rPr>
              <w:t xml:space="preserve"> </w:t>
            </w:r>
            <w:r w:rsidR="00541814" w:rsidRPr="00C16FDF">
              <w:rPr>
                <w:rFonts w:ascii="Times New Roman" w:hAnsi="Times New Roman" w:cs="Times New Roman"/>
                <w:sz w:val="20"/>
                <w:szCs w:val="20"/>
              </w:rPr>
              <w:t xml:space="preserve">и подпунктом </w:t>
            </w:r>
            <w:r w:rsidR="00541814" w:rsidRPr="00963DAD">
              <w:rPr>
                <w:rFonts w:ascii="Times New Roman" w:hAnsi="Times New Roman" w:cs="Times New Roman"/>
                <w:sz w:val="20"/>
                <w:szCs w:val="20"/>
              </w:rPr>
              <w:t>10.2.</w:t>
            </w:r>
            <w:r w:rsidR="00541814" w:rsidRPr="000372E6">
              <w:rPr>
                <w:rFonts w:ascii="Times New Roman" w:hAnsi="Times New Roman" w:cs="Times New Roman"/>
                <w:sz w:val="20"/>
                <w:szCs w:val="20"/>
              </w:rPr>
              <w:t>3</w:t>
            </w:r>
            <w:r w:rsidR="00421668">
              <w:rPr>
                <w:rFonts w:ascii="Times New Roman" w:hAnsi="Times New Roman" w:cs="Times New Roman"/>
                <w:sz w:val="20"/>
                <w:szCs w:val="20"/>
              </w:rPr>
              <w:t>4</w:t>
            </w:r>
            <w:r w:rsidR="00541814" w:rsidRPr="00C16FDF">
              <w:rPr>
                <w:rFonts w:ascii="Times New Roman" w:hAnsi="Times New Roman" w:cs="Times New Roman"/>
                <w:sz w:val="20"/>
                <w:szCs w:val="20"/>
              </w:rPr>
              <w:t xml:space="preserve"> настоящего Устава</w:t>
            </w:r>
          </w:p>
        </w:tc>
        <w:tc>
          <w:tcPr>
            <w:tcW w:w="3773" w:type="dxa"/>
            <w:shd w:val="clear" w:color="auto" w:fill="auto"/>
          </w:tcPr>
          <w:p w14:paraId="4AF7FAA4" w14:textId="317320ED" w:rsidR="00D6484B" w:rsidRPr="00122452" w:rsidRDefault="00D818FA"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w:t>
            </w:r>
            <w:r w:rsidR="002517C6" w:rsidRPr="00122452">
              <w:rPr>
                <w:rFonts w:ascii="Times New Roman" w:hAnsi="Times New Roman" w:cs="Times New Roman"/>
                <w:sz w:val="20"/>
                <w:szCs w:val="20"/>
              </w:rPr>
              <w:t>ростое большинство голосов</w:t>
            </w:r>
          </w:p>
        </w:tc>
      </w:tr>
      <w:tr w:rsidR="00880D58" w:rsidRPr="00122452" w14:paraId="780948B8" w14:textId="77777777" w:rsidTr="00131DDD">
        <w:tblPrEx>
          <w:tblCellMar>
            <w:top w:w="105" w:type="dxa"/>
            <w:left w:w="105" w:type="dxa"/>
            <w:bottom w:w="105" w:type="dxa"/>
            <w:right w:w="105" w:type="dxa"/>
          </w:tblCellMar>
        </w:tblPrEx>
        <w:tc>
          <w:tcPr>
            <w:tcW w:w="870" w:type="dxa"/>
            <w:shd w:val="clear" w:color="auto" w:fill="auto"/>
          </w:tcPr>
          <w:p w14:paraId="7FE64E10"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2" w:type="dxa"/>
            <w:shd w:val="clear" w:color="auto" w:fill="auto"/>
          </w:tcPr>
          <w:p w14:paraId="414DC262" w14:textId="21B9A444" w:rsidR="00880D58" w:rsidRPr="00122452" w:rsidRDefault="00880D58" w:rsidP="0081199A">
            <w:pPr>
              <w:suppressAutoHyphens w:val="0"/>
              <w:autoSpaceDE w:val="0"/>
              <w:autoSpaceDN w:val="0"/>
              <w:adjustRightInd w:val="0"/>
              <w:ind w:left="0"/>
              <w:rPr>
                <w:rFonts w:ascii="Times New Roman" w:hAnsi="Times New Roman" w:cs="Times New Roman"/>
                <w:sz w:val="20"/>
                <w:szCs w:val="20"/>
              </w:rPr>
            </w:pPr>
            <w:r w:rsidRPr="00123D92">
              <w:rPr>
                <w:rFonts w:ascii="Times New Roman" w:hAnsi="Times New Roman" w:cs="Times New Roman"/>
                <w:sz w:val="20"/>
                <w:szCs w:val="20"/>
              </w:rPr>
              <w:t xml:space="preserve">Утверждение регистратора </w:t>
            </w:r>
            <w:r w:rsidR="002716B0">
              <w:rPr>
                <w:rFonts w:ascii="Times New Roman" w:hAnsi="Times New Roman" w:cs="Times New Roman"/>
                <w:sz w:val="20"/>
                <w:szCs w:val="20"/>
              </w:rPr>
              <w:t xml:space="preserve">Общества </w:t>
            </w:r>
            <w:r w:rsidRPr="00123D92">
              <w:rPr>
                <w:rFonts w:ascii="Times New Roman" w:hAnsi="Times New Roman" w:cs="Times New Roman"/>
                <w:sz w:val="20"/>
                <w:szCs w:val="20"/>
              </w:rPr>
              <w:t>и условий договора с ним, а также расторжение договора с ним</w:t>
            </w:r>
          </w:p>
        </w:tc>
        <w:tc>
          <w:tcPr>
            <w:tcW w:w="3773" w:type="dxa"/>
            <w:shd w:val="clear" w:color="auto" w:fill="auto"/>
          </w:tcPr>
          <w:p w14:paraId="5F270C21" w14:textId="14DD0E32"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726FA7" w:rsidRPr="00122452" w14:paraId="46D5A829" w14:textId="77777777" w:rsidTr="00131DDD">
        <w:tblPrEx>
          <w:tblCellMar>
            <w:top w:w="105" w:type="dxa"/>
            <w:left w:w="105" w:type="dxa"/>
            <w:bottom w:w="105" w:type="dxa"/>
            <w:right w:w="105" w:type="dxa"/>
          </w:tblCellMar>
        </w:tblPrEx>
        <w:trPr>
          <w:trHeight w:val="1091"/>
        </w:trPr>
        <w:tc>
          <w:tcPr>
            <w:tcW w:w="870" w:type="dxa"/>
            <w:shd w:val="clear" w:color="auto" w:fill="auto"/>
          </w:tcPr>
          <w:p w14:paraId="7C315D27" w14:textId="77777777" w:rsidR="009C1C8C" w:rsidRPr="00122452" w:rsidRDefault="009C1C8C"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2" w:type="dxa"/>
            <w:shd w:val="clear" w:color="auto" w:fill="auto"/>
          </w:tcPr>
          <w:p w14:paraId="0CCF9490" w14:textId="28C2EB48" w:rsidR="009C1C8C" w:rsidRPr="00122452" w:rsidRDefault="00D818FA"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У</w:t>
            </w:r>
            <w:r w:rsidR="00E76E29" w:rsidRPr="00122452">
              <w:rPr>
                <w:rFonts w:ascii="Times New Roman" w:hAnsi="Times New Roman" w:cs="Times New Roman"/>
                <w:sz w:val="20"/>
                <w:szCs w:val="20"/>
              </w:rPr>
              <w:t>тверждение (корректировка) бизнес-плана, в том числе, утверждение (корректировка) инвестиционной программы Общества в составе бизнес-плана Общества, и отчета об исполнении бизнес-плана</w:t>
            </w:r>
          </w:p>
        </w:tc>
        <w:tc>
          <w:tcPr>
            <w:tcW w:w="3773" w:type="dxa"/>
            <w:shd w:val="clear" w:color="auto" w:fill="auto"/>
          </w:tcPr>
          <w:p w14:paraId="1283014D" w14:textId="58C8F20F" w:rsidR="009C1C8C" w:rsidRPr="00122452" w:rsidRDefault="00D818FA"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w:t>
            </w:r>
            <w:r w:rsidR="007162E1" w:rsidRPr="00122452">
              <w:rPr>
                <w:rFonts w:ascii="Times New Roman" w:hAnsi="Times New Roman" w:cs="Times New Roman"/>
                <w:sz w:val="20"/>
                <w:szCs w:val="20"/>
              </w:rPr>
              <w:t>ростое большинство голосов</w:t>
            </w:r>
          </w:p>
        </w:tc>
      </w:tr>
      <w:tr w:rsidR="00880D58" w:rsidRPr="00122452" w14:paraId="3CCF1938" w14:textId="77777777" w:rsidTr="00131DDD">
        <w:tblPrEx>
          <w:tblCellMar>
            <w:top w:w="105" w:type="dxa"/>
            <w:left w:w="105" w:type="dxa"/>
            <w:bottom w:w="105" w:type="dxa"/>
            <w:right w:w="105" w:type="dxa"/>
          </w:tblCellMar>
        </w:tblPrEx>
        <w:trPr>
          <w:trHeight w:val="315"/>
        </w:trPr>
        <w:tc>
          <w:tcPr>
            <w:tcW w:w="870" w:type="dxa"/>
            <w:shd w:val="clear" w:color="auto" w:fill="auto"/>
          </w:tcPr>
          <w:p w14:paraId="0DA107C9"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2" w:type="dxa"/>
            <w:shd w:val="clear" w:color="auto" w:fill="auto"/>
          </w:tcPr>
          <w:p w14:paraId="25596CF4" w14:textId="7200471D" w:rsidR="00880D58" w:rsidRPr="00122452" w:rsidRDefault="00880D58" w:rsidP="009139B7">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Утверждение (корректировка)</w:t>
            </w:r>
            <w:r w:rsidR="009139B7">
              <w:rPr>
                <w:rFonts w:ascii="Times New Roman" w:hAnsi="Times New Roman" w:cs="Times New Roman"/>
                <w:sz w:val="20"/>
                <w:szCs w:val="20"/>
              </w:rPr>
              <w:t xml:space="preserve"> плана</w:t>
            </w:r>
            <w:r w:rsidRPr="00122452">
              <w:rPr>
                <w:rFonts w:ascii="Times New Roman" w:hAnsi="Times New Roman" w:cs="Times New Roman"/>
                <w:sz w:val="20"/>
                <w:szCs w:val="20"/>
              </w:rPr>
              <w:t xml:space="preserve"> движения потоков наличности субъектов инвестиций Общества (ДПНСИ) и отчетов об ис</w:t>
            </w:r>
            <w:r w:rsidR="00685F61">
              <w:rPr>
                <w:rFonts w:ascii="Times New Roman" w:hAnsi="Times New Roman" w:cs="Times New Roman"/>
                <w:sz w:val="20"/>
                <w:szCs w:val="20"/>
              </w:rPr>
              <w:t>полнении</w:t>
            </w:r>
            <w:r w:rsidR="009139B7">
              <w:rPr>
                <w:rFonts w:ascii="Times New Roman" w:hAnsi="Times New Roman" w:cs="Times New Roman"/>
                <w:sz w:val="20"/>
                <w:szCs w:val="20"/>
              </w:rPr>
              <w:t xml:space="preserve"> ДПНСИ</w:t>
            </w:r>
          </w:p>
        </w:tc>
        <w:tc>
          <w:tcPr>
            <w:tcW w:w="3773" w:type="dxa"/>
            <w:shd w:val="clear" w:color="auto" w:fill="auto"/>
          </w:tcPr>
          <w:p w14:paraId="72B5A02F" w14:textId="4FF5AECC"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880D58" w:rsidRPr="00122452" w14:paraId="1D73D4E2" w14:textId="77777777" w:rsidTr="00131DDD">
        <w:tblPrEx>
          <w:tblCellMar>
            <w:top w:w="105" w:type="dxa"/>
            <w:left w:w="105" w:type="dxa"/>
            <w:bottom w:w="105" w:type="dxa"/>
            <w:right w:w="105" w:type="dxa"/>
          </w:tblCellMar>
        </w:tblPrEx>
        <w:trPr>
          <w:trHeight w:val="682"/>
        </w:trPr>
        <w:tc>
          <w:tcPr>
            <w:tcW w:w="870" w:type="dxa"/>
            <w:shd w:val="clear" w:color="auto" w:fill="auto"/>
          </w:tcPr>
          <w:p w14:paraId="700753C8"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2" w:type="dxa"/>
            <w:shd w:val="clear" w:color="auto" w:fill="auto"/>
          </w:tcPr>
          <w:p w14:paraId="642602B6" w14:textId="6FC92549" w:rsidR="00880D58" w:rsidRPr="008A2A77" w:rsidRDefault="00880D58" w:rsidP="00E9255C">
            <w:pPr>
              <w:suppressAutoHyphens w:val="0"/>
              <w:autoSpaceDE w:val="0"/>
              <w:autoSpaceDN w:val="0"/>
              <w:adjustRightInd w:val="0"/>
              <w:ind w:left="36"/>
              <w:rPr>
                <w:rFonts w:ascii="Times New Roman" w:hAnsi="Times New Roman" w:cs="Times New Roman"/>
                <w:sz w:val="20"/>
                <w:szCs w:val="20"/>
              </w:rPr>
            </w:pPr>
            <w:r w:rsidRPr="008A2A77">
              <w:rPr>
                <w:rFonts w:ascii="Times New Roman" w:hAnsi="Times New Roman" w:cs="Times New Roman"/>
                <w:sz w:val="20"/>
                <w:szCs w:val="20"/>
              </w:rPr>
              <w:t>Утверждение</w:t>
            </w:r>
            <w:r w:rsidR="00E9255C" w:rsidRPr="00E9255C">
              <w:rPr>
                <w:rFonts w:ascii="Times New Roman" w:hAnsi="Times New Roman" w:cs="Times New Roman"/>
                <w:sz w:val="20"/>
                <w:szCs w:val="20"/>
              </w:rPr>
              <w:t xml:space="preserve"> </w:t>
            </w:r>
            <w:r w:rsidR="00255F32">
              <w:rPr>
                <w:rFonts w:ascii="Times New Roman" w:hAnsi="Times New Roman" w:cs="Times New Roman"/>
                <w:sz w:val="20"/>
                <w:szCs w:val="20"/>
              </w:rPr>
              <w:t>внутренних документов, определяющих систему ключевых показателей эффективности (КПЭ) Общества, и принятие решений в соответствии с утвержденными внутренними документами</w:t>
            </w:r>
          </w:p>
        </w:tc>
        <w:tc>
          <w:tcPr>
            <w:tcW w:w="3773" w:type="dxa"/>
            <w:shd w:val="clear" w:color="auto" w:fill="auto"/>
          </w:tcPr>
          <w:p w14:paraId="2142DF0E" w14:textId="6A06387C"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880D58" w:rsidRPr="00122452" w14:paraId="54FF6E75" w14:textId="77777777" w:rsidTr="00131DDD">
        <w:tblPrEx>
          <w:tblCellMar>
            <w:top w:w="105" w:type="dxa"/>
            <w:left w:w="105" w:type="dxa"/>
            <w:bottom w:w="105" w:type="dxa"/>
            <w:right w:w="105" w:type="dxa"/>
          </w:tblCellMar>
        </w:tblPrEx>
        <w:trPr>
          <w:trHeight w:val="452"/>
        </w:trPr>
        <w:tc>
          <w:tcPr>
            <w:tcW w:w="870" w:type="dxa"/>
            <w:shd w:val="clear" w:color="auto" w:fill="auto"/>
          </w:tcPr>
          <w:p w14:paraId="7FBAAFCC"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2" w:type="dxa"/>
            <w:shd w:val="clear" w:color="auto" w:fill="auto"/>
          </w:tcPr>
          <w:p w14:paraId="4B632AB9" w14:textId="61F39592" w:rsidR="00880D58" w:rsidRPr="008A2A77" w:rsidRDefault="00810EF3" w:rsidP="00810EF3">
            <w:pPr>
              <w:suppressAutoHyphens w:val="0"/>
              <w:autoSpaceDE w:val="0"/>
              <w:autoSpaceDN w:val="0"/>
              <w:adjustRightInd w:val="0"/>
              <w:ind w:left="36"/>
              <w:rPr>
                <w:rFonts w:ascii="Times New Roman" w:hAnsi="Times New Roman" w:cs="Times New Roman"/>
                <w:sz w:val="20"/>
                <w:szCs w:val="20"/>
              </w:rPr>
            </w:pPr>
            <w:r w:rsidRPr="008A2A77">
              <w:rPr>
                <w:rFonts w:ascii="Times New Roman" w:hAnsi="Times New Roman" w:cs="Times New Roman"/>
                <w:sz w:val="20"/>
                <w:szCs w:val="20"/>
              </w:rPr>
              <w:t>Утверждение внутренних документов, определяющих кредитную политику Общества, финансовую политику Общества, организацию страховой защиты Общества, и принятие решений в соответствии с утвержденными внутренними документами</w:t>
            </w:r>
          </w:p>
        </w:tc>
        <w:tc>
          <w:tcPr>
            <w:tcW w:w="3773" w:type="dxa"/>
            <w:shd w:val="clear" w:color="auto" w:fill="auto"/>
          </w:tcPr>
          <w:p w14:paraId="217307D0" w14:textId="440CE03E"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7960AF" w:rsidRPr="00122452" w14:paraId="1362EDCF" w14:textId="77777777" w:rsidTr="00131DDD">
        <w:tblPrEx>
          <w:tblCellMar>
            <w:top w:w="105" w:type="dxa"/>
            <w:left w:w="105" w:type="dxa"/>
            <w:bottom w:w="105" w:type="dxa"/>
            <w:right w:w="105" w:type="dxa"/>
          </w:tblCellMar>
        </w:tblPrEx>
        <w:trPr>
          <w:trHeight w:val="452"/>
        </w:trPr>
        <w:tc>
          <w:tcPr>
            <w:tcW w:w="870" w:type="dxa"/>
            <w:shd w:val="clear" w:color="auto" w:fill="auto"/>
          </w:tcPr>
          <w:p w14:paraId="11615997" w14:textId="77777777" w:rsidR="007960AF" w:rsidRPr="00122452" w:rsidRDefault="007960AF"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2" w:type="dxa"/>
            <w:shd w:val="clear" w:color="auto" w:fill="auto"/>
          </w:tcPr>
          <w:p w14:paraId="5EB6B16C" w14:textId="1081DB2E" w:rsidR="007960AF" w:rsidRPr="00E608EC" w:rsidRDefault="007960AF" w:rsidP="00E608EC">
            <w:pPr>
              <w:suppressAutoHyphens w:val="0"/>
              <w:autoSpaceDE w:val="0"/>
              <w:autoSpaceDN w:val="0"/>
              <w:adjustRightInd w:val="0"/>
              <w:ind w:left="36"/>
              <w:rPr>
                <w:rFonts w:ascii="Times New Roman" w:hAnsi="Times New Roman" w:cs="Times New Roman"/>
                <w:sz w:val="20"/>
                <w:szCs w:val="20"/>
              </w:rPr>
            </w:pPr>
            <w:r w:rsidRPr="007525BE">
              <w:rPr>
                <w:rFonts w:ascii="Times New Roman" w:hAnsi="Times New Roman"/>
                <w:sz w:val="20"/>
              </w:rPr>
              <w:t>Ут</w:t>
            </w:r>
            <w:r w:rsidR="00E608EC">
              <w:rPr>
                <w:rFonts w:ascii="Times New Roman" w:hAnsi="Times New Roman"/>
                <w:sz w:val="20"/>
              </w:rPr>
              <w:t>верждение внутренних документов</w:t>
            </w:r>
            <w:r w:rsidRPr="007525BE">
              <w:rPr>
                <w:rFonts w:ascii="Times New Roman" w:hAnsi="Times New Roman"/>
                <w:sz w:val="20"/>
              </w:rPr>
              <w:t>,</w:t>
            </w:r>
            <w:r w:rsidRPr="00587268">
              <w:rPr>
                <w:rFonts w:ascii="Times New Roman" w:hAnsi="Times New Roman"/>
                <w:sz w:val="20"/>
              </w:rPr>
              <w:t xml:space="preserve"> регулирующих деятельность Общества в области управ</w:t>
            </w:r>
            <w:r w:rsidRPr="007525BE">
              <w:rPr>
                <w:rFonts w:ascii="Times New Roman" w:hAnsi="Times New Roman"/>
                <w:sz w:val="20"/>
              </w:rPr>
              <w:t xml:space="preserve">ления непрофильными активами, </w:t>
            </w:r>
            <w:r w:rsidR="00E608EC">
              <w:rPr>
                <w:rFonts w:ascii="Times New Roman" w:hAnsi="Times New Roman" w:cs="Times New Roman"/>
                <w:sz w:val="20"/>
                <w:szCs w:val="20"/>
              </w:rPr>
              <w:t>и принятие решений в соответствии с утвержденными внутренними документами</w:t>
            </w:r>
          </w:p>
        </w:tc>
        <w:tc>
          <w:tcPr>
            <w:tcW w:w="3773" w:type="dxa"/>
            <w:shd w:val="clear" w:color="auto" w:fill="auto"/>
          </w:tcPr>
          <w:p w14:paraId="21C16596" w14:textId="1F069CDA" w:rsidR="007960AF" w:rsidRPr="00122452" w:rsidRDefault="007960AF"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1507DADD" w14:textId="77777777" w:rsidTr="00131DDD">
        <w:trPr>
          <w:trHeight w:val="753"/>
        </w:trPr>
        <w:tc>
          <w:tcPr>
            <w:tcW w:w="870" w:type="dxa"/>
            <w:shd w:val="clear" w:color="auto" w:fill="auto"/>
          </w:tcPr>
          <w:p w14:paraId="6C0DE3BD" w14:textId="77777777" w:rsidR="00685F61" w:rsidRPr="00122452" w:rsidRDefault="00685F61"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2" w:type="dxa"/>
            <w:shd w:val="clear" w:color="auto" w:fill="auto"/>
          </w:tcPr>
          <w:p w14:paraId="6BE6CC55" w14:textId="7E17C7D4" w:rsidR="00685F61" w:rsidRPr="008A2A77" w:rsidRDefault="00685F61" w:rsidP="0081199A">
            <w:pPr>
              <w:suppressAutoHyphens w:val="0"/>
              <w:autoSpaceDE w:val="0"/>
              <w:autoSpaceDN w:val="0"/>
              <w:adjustRightInd w:val="0"/>
              <w:ind w:left="36"/>
              <w:rPr>
                <w:rFonts w:ascii="Times New Roman" w:hAnsi="Times New Roman" w:cs="Times New Roman"/>
                <w:sz w:val="20"/>
                <w:szCs w:val="20"/>
              </w:rPr>
            </w:pPr>
            <w:r w:rsidRPr="008A2A77">
              <w:rPr>
                <w:rFonts w:ascii="Times New Roman" w:hAnsi="Times New Roman" w:cs="Times New Roman"/>
                <w:sz w:val="20"/>
                <w:szCs w:val="20"/>
              </w:rPr>
              <w:t xml:space="preserve">Рассмотрение отчетов Генерального директора о деятельности Общества, о выполнении решений Общего собрания акционеров и Совета директоров </w:t>
            </w:r>
          </w:p>
        </w:tc>
        <w:tc>
          <w:tcPr>
            <w:tcW w:w="3773" w:type="dxa"/>
            <w:shd w:val="clear" w:color="auto" w:fill="auto"/>
          </w:tcPr>
          <w:p w14:paraId="1039D0B1" w14:textId="0A00FF0B" w:rsidR="00685F61" w:rsidRPr="00122452" w:rsidRDefault="00685F61"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197EEB4C" w14:textId="77777777" w:rsidTr="00131DDD">
        <w:tblPrEx>
          <w:tblCellMar>
            <w:top w:w="105" w:type="dxa"/>
            <w:left w:w="105" w:type="dxa"/>
            <w:bottom w:w="105" w:type="dxa"/>
            <w:right w:w="105" w:type="dxa"/>
          </w:tblCellMar>
        </w:tblPrEx>
        <w:trPr>
          <w:trHeight w:val="530"/>
        </w:trPr>
        <w:tc>
          <w:tcPr>
            <w:tcW w:w="870" w:type="dxa"/>
            <w:shd w:val="clear" w:color="auto" w:fill="auto"/>
          </w:tcPr>
          <w:p w14:paraId="69640B7A" w14:textId="77777777" w:rsidR="00685F61" w:rsidRPr="00122452" w:rsidRDefault="00685F61"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2" w:type="dxa"/>
            <w:shd w:val="clear" w:color="auto" w:fill="auto"/>
          </w:tcPr>
          <w:p w14:paraId="3E193431" w14:textId="7E575677" w:rsidR="00685F61" w:rsidRPr="008A2A77" w:rsidRDefault="00685F61" w:rsidP="0081199A">
            <w:pPr>
              <w:suppressAutoHyphens w:val="0"/>
              <w:autoSpaceDE w:val="0"/>
              <w:autoSpaceDN w:val="0"/>
              <w:adjustRightInd w:val="0"/>
              <w:ind w:left="36"/>
              <w:rPr>
                <w:rFonts w:ascii="Times New Roman" w:hAnsi="Times New Roman" w:cs="Times New Roman"/>
                <w:sz w:val="20"/>
                <w:szCs w:val="20"/>
              </w:rPr>
            </w:pPr>
            <w:r w:rsidRPr="008A2A77">
              <w:rPr>
                <w:rFonts w:ascii="Times New Roman" w:hAnsi="Times New Roman" w:cs="Times New Roman"/>
                <w:sz w:val="20"/>
                <w:szCs w:val="20"/>
              </w:rPr>
              <w:t>Рекомендации Общему собранию акционеров по размеру дивиденда по акциям</w:t>
            </w:r>
            <w:r w:rsidR="00024364" w:rsidRPr="008A2A77">
              <w:rPr>
                <w:rFonts w:ascii="Times New Roman" w:hAnsi="Times New Roman" w:cs="Times New Roman"/>
                <w:sz w:val="20"/>
                <w:szCs w:val="20"/>
              </w:rPr>
              <w:t>,</w:t>
            </w:r>
            <w:r w:rsidRPr="008A2A77">
              <w:rPr>
                <w:rFonts w:ascii="Times New Roman" w:hAnsi="Times New Roman" w:cs="Times New Roman"/>
                <w:sz w:val="20"/>
                <w:szCs w:val="20"/>
              </w:rPr>
              <w:t xml:space="preserve"> порядку его выплаты</w:t>
            </w:r>
            <w:r w:rsidR="00024364" w:rsidRPr="008A2A77">
              <w:rPr>
                <w:rFonts w:ascii="Times New Roman" w:hAnsi="Times New Roman" w:cs="Times New Roman"/>
                <w:sz w:val="20"/>
                <w:szCs w:val="20"/>
              </w:rPr>
              <w:t>, дате, на которую определяются лица, имеющие право на получение дивидендов</w:t>
            </w:r>
          </w:p>
        </w:tc>
        <w:tc>
          <w:tcPr>
            <w:tcW w:w="3773" w:type="dxa"/>
            <w:shd w:val="clear" w:color="auto" w:fill="auto"/>
          </w:tcPr>
          <w:p w14:paraId="67F412B7" w14:textId="6F6390A1" w:rsidR="00685F61" w:rsidRPr="00122452" w:rsidRDefault="00685F61"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174E2633" w14:textId="77777777" w:rsidTr="00131DDD">
        <w:tblPrEx>
          <w:tblCellMar>
            <w:top w:w="105" w:type="dxa"/>
            <w:left w:w="105" w:type="dxa"/>
            <w:bottom w:w="105" w:type="dxa"/>
            <w:right w:w="105" w:type="dxa"/>
          </w:tblCellMar>
        </w:tblPrEx>
        <w:tc>
          <w:tcPr>
            <w:tcW w:w="9575" w:type="dxa"/>
            <w:gridSpan w:val="3"/>
            <w:shd w:val="clear" w:color="auto" w:fill="auto"/>
          </w:tcPr>
          <w:p w14:paraId="14658FE6" w14:textId="7698EDF2" w:rsidR="00685F61" w:rsidRPr="008A2A77" w:rsidRDefault="00685F61" w:rsidP="0012125F">
            <w:pPr>
              <w:suppressAutoHyphens w:val="0"/>
              <w:autoSpaceDE w:val="0"/>
              <w:autoSpaceDN w:val="0"/>
              <w:adjustRightInd w:val="0"/>
              <w:spacing w:before="60" w:after="60"/>
              <w:ind w:left="36"/>
              <w:jc w:val="center"/>
              <w:rPr>
                <w:rFonts w:ascii="Times New Roman" w:hAnsi="Times New Roman" w:cs="Times New Roman"/>
                <w:b/>
                <w:sz w:val="20"/>
                <w:szCs w:val="20"/>
              </w:rPr>
            </w:pPr>
            <w:r w:rsidRPr="008A2A77">
              <w:rPr>
                <w:rFonts w:ascii="Times New Roman" w:hAnsi="Times New Roman" w:cs="Times New Roman"/>
                <w:b/>
                <w:sz w:val="20"/>
                <w:szCs w:val="20"/>
              </w:rPr>
              <w:lastRenderedPageBreak/>
              <w:t xml:space="preserve">Вопросы, связанные с </w:t>
            </w:r>
            <w:r w:rsidR="0012125F">
              <w:rPr>
                <w:rFonts w:ascii="Times New Roman" w:hAnsi="Times New Roman" w:cs="Times New Roman"/>
                <w:b/>
                <w:sz w:val="20"/>
                <w:szCs w:val="20"/>
              </w:rPr>
              <w:t>Генеральным директором</w:t>
            </w:r>
          </w:p>
        </w:tc>
      </w:tr>
      <w:tr w:rsidR="00685F61" w:rsidRPr="00122452" w14:paraId="6CABBE72" w14:textId="77777777" w:rsidTr="00131DDD">
        <w:trPr>
          <w:trHeight w:val="558"/>
        </w:trPr>
        <w:tc>
          <w:tcPr>
            <w:tcW w:w="870" w:type="dxa"/>
            <w:shd w:val="clear" w:color="auto" w:fill="auto"/>
          </w:tcPr>
          <w:p w14:paraId="2C1C3C7C" w14:textId="77777777" w:rsidR="00685F61" w:rsidRPr="008A2A77"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52491F3D" w14:textId="6E2DB237" w:rsidR="00685F61" w:rsidRPr="008A2A77" w:rsidRDefault="00810EF3" w:rsidP="0081199A">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eastAsia="Calibri" w:hAnsi="Times New Roman" w:cs="Times New Roman"/>
                <w:snapToGrid w:val="0"/>
                <w:spacing w:val="-2"/>
                <w:sz w:val="20"/>
                <w:szCs w:val="20"/>
                <w:lang w:eastAsia="en-US"/>
              </w:rPr>
              <w:t xml:space="preserve">Избрание Генерального </w:t>
            </w:r>
            <w:r w:rsidRPr="00421668">
              <w:rPr>
                <w:rFonts w:ascii="Times New Roman" w:eastAsia="Calibri" w:hAnsi="Times New Roman" w:cs="Times New Roman"/>
                <w:snapToGrid w:val="0"/>
                <w:spacing w:val="-2"/>
                <w:sz w:val="20"/>
                <w:szCs w:val="20"/>
                <w:lang w:eastAsia="en-US"/>
              </w:rPr>
              <w:t>директора</w:t>
            </w:r>
            <w:r w:rsidR="0091717A" w:rsidRPr="00421668">
              <w:rPr>
                <w:rFonts w:ascii="Times New Roman" w:eastAsia="Calibri" w:hAnsi="Times New Roman" w:cs="Times New Roman"/>
                <w:snapToGrid w:val="0"/>
                <w:spacing w:val="-2"/>
                <w:sz w:val="20"/>
                <w:szCs w:val="20"/>
                <w:lang w:eastAsia="en-US"/>
              </w:rPr>
              <w:t xml:space="preserve"> </w:t>
            </w:r>
            <w:r w:rsidR="0091717A" w:rsidRPr="00421668">
              <w:rPr>
                <w:rFonts w:ascii="Times New Roman" w:hAnsi="Times New Roman"/>
                <w:sz w:val="20"/>
              </w:rPr>
              <w:t>(исполняющего о</w:t>
            </w:r>
            <w:r w:rsidR="0091717A" w:rsidRPr="00131DDD">
              <w:rPr>
                <w:rFonts w:ascii="Times New Roman" w:hAnsi="Times New Roman"/>
                <w:sz w:val="20"/>
              </w:rPr>
              <w:t>бязанности Генерального директора)</w:t>
            </w:r>
            <w:r w:rsidRPr="00131DDD">
              <w:rPr>
                <w:rFonts w:ascii="Times New Roman" w:eastAsia="Calibri" w:hAnsi="Times New Roman" w:cs="Times New Roman"/>
                <w:snapToGrid w:val="0"/>
                <w:spacing w:val="-2"/>
                <w:sz w:val="20"/>
                <w:szCs w:val="20"/>
                <w:lang w:eastAsia="en-US"/>
              </w:rPr>
              <w:t>, продление</w:t>
            </w:r>
            <w:r w:rsidRPr="008A2A77">
              <w:rPr>
                <w:rFonts w:ascii="Times New Roman" w:eastAsia="Calibri" w:hAnsi="Times New Roman" w:cs="Times New Roman"/>
                <w:snapToGrid w:val="0"/>
                <w:spacing w:val="-2"/>
                <w:sz w:val="20"/>
                <w:szCs w:val="20"/>
                <w:lang w:eastAsia="en-US"/>
              </w:rPr>
              <w:t xml:space="preserve"> и прекращение его полномочий, в том числе принятие решения о заключении, продлении или досрочном прекращении трудового договора с ним, привлечение к дисциплинарной ответственности и поощрение в соответствии с трудовым законодательством РФ, выдвижение Генерального директора для представления к государственным наградам, определение условий участия Генерального директора в программе негосударственного пенсионного обеспечения, действующей в Обществе</w:t>
            </w:r>
          </w:p>
        </w:tc>
        <w:tc>
          <w:tcPr>
            <w:tcW w:w="3773" w:type="dxa"/>
            <w:shd w:val="clear" w:color="auto" w:fill="auto"/>
          </w:tcPr>
          <w:p w14:paraId="5A4037DB" w14:textId="4B0531B2"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361EA94F" w14:textId="77777777" w:rsidTr="00131DDD">
        <w:tc>
          <w:tcPr>
            <w:tcW w:w="870" w:type="dxa"/>
            <w:shd w:val="clear" w:color="auto" w:fill="auto"/>
          </w:tcPr>
          <w:p w14:paraId="13B61F37" w14:textId="77777777" w:rsidR="00685F61" w:rsidRPr="008A2A77"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4CD847F0" w14:textId="1485FD23" w:rsidR="00685F61" w:rsidRPr="008A2A77"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eastAsia="Calibri" w:hAnsi="Times New Roman" w:cs="Times New Roman"/>
                <w:sz w:val="20"/>
                <w:szCs w:val="20"/>
                <w:lang w:eastAsia="en-US"/>
              </w:rPr>
              <w:t xml:space="preserve">Приостановление полномочий управляющей организации (управляющего) и назначение </w:t>
            </w:r>
            <w:r w:rsidRPr="008A2A77">
              <w:rPr>
                <w:rFonts w:ascii="Times New Roman" w:eastAsia="Calibri" w:hAnsi="Times New Roman" w:cs="Times New Roman"/>
                <w:snapToGrid w:val="0"/>
                <w:spacing w:val="-2"/>
                <w:sz w:val="20"/>
                <w:szCs w:val="20"/>
                <w:lang w:eastAsia="en-US"/>
              </w:rPr>
              <w:t>временно исполняющего обязанности Генерального директора</w:t>
            </w:r>
            <w:r w:rsidRPr="008A2A77">
              <w:rPr>
                <w:rFonts w:ascii="Times New Roman" w:eastAsia="Calibri" w:hAnsi="Times New Roman" w:cs="Times New Roman"/>
                <w:sz w:val="20"/>
                <w:szCs w:val="20"/>
                <w:lang w:eastAsia="en-US"/>
              </w:rPr>
              <w:t xml:space="preserve"> в случаях, предусмотренных законодательством РФ, а также привлечение к дисциплинарной ответственности </w:t>
            </w:r>
            <w:r w:rsidRPr="008A2A77">
              <w:rPr>
                <w:rFonts w:ascii="Times New Roman" w:eastAsia="Calibri" w:hAnsi="Times New Roman" w:cs="Times New Roman"/>
                <w:snapToGrid w:val="0"/>
                <w:spacing w:val="-2"/>
                <w:sz w:val="20"/>
                <w:szCs w:val="20"/>
                <w:lang w:eastAsia="en-US"/>
              </w:rPr>
              <w:t>временно исполняющего обязанности Генерального директора</w:t>
            </w:r>
          </w:p>
        </w:tc>
        <w:tc>
          <w:tcPr>
            <w:tcW w:w="3773" w:type="dxa"/>
            <w:shd w:val="clear" w:color="auto" w:fill="auto"/>
          </w:tcPr>
          <w:p w14:paraId="204C9C8E" w14:textId="26EA4027"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Большинство в 3/4</w:t>
            </w:r>
            <w:r w:rsidR="007D4747">
              <w:rPr>
                <w:rFonts w:ascii="Times New Roman" w:hAnsi="Times New Roman" w:cs="Times New Roman"/>
                <w:sz w:val="20"/>
                <w:szCs w:val="20"/>
              </w:rPr>
              <w:t xml:space="preserve"> (Три четверти) </w:t>
            </w:r>
            <w:r w:rsidRPr="00122452">
              <w:rPr>
                <w:rFonts w:ascii="Times New Roman" w:hAnsi="Times New Roman" w:cs="Times New Roman"/>
                <w:sz w:val="20"/>
                <w:szCs w:val="20"/>
              </w:rPr>
              <w:t>голосов членов Совета директоров, при этом не учитываются голоса выбывших членов Совета директоров</w:t>
            </w:r>
          </w:p>
        </w:tc>
      </w:tr>
      <w:tr w:rsidR="00685F61" w:rsidRPr="00122452" w14:paraId="556B5FD4" w14:textId="77777777" w:rsidTr="00131DDD">
        <w:tc>
          <w:tcPr>
            <w:tcW w:w="870" w:type="dxa"/>
            <w:shd w:val="clear" w:color="auto" w:fill="auto"/>
          </w:tcPr>
          <w:p w14:paraId="51521E9B" w14:textId="77777777" w:rsidR="00685F61" w:rsidRPr="00122452"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566CF128" w14:textId="518E50FD" w:rsidR="00685F61" w:rsidRPr="00122452" w:rsidRDefault="00685F61" w:rsidP="00463C34">
            <w:pPr>
              <w:suppressAutoHyphens w:val="0"/>
              <w:autoSpaceDE w:val="0"/>
              <w:autoSpaceDN w:val="0"/>
              <w:adjustRightInd w:val="0"/>
              <w:spacing w:before="80" w:after="80"/>
              <w:ind w:left="0"/>
              <w:rPr>
                <w:rFonts w:ascii="Times New Roman" w:hAnsi="Times New Roman" w:cs="Times New Roman"/>
                <w:sz w:val="20"/>
                <w:szCs w:val="20"/>
              </w:rPr>
            </w:pPr>
            <w:r w:rsidRPr="00122452">
              <w:rPr>
                <w:rFonts w:ascii="Times New Roman" w:hAnsi="Times New Roman" w:cs="Times New Roman"/>
                <w:sz w:val="20"/>
                <w:szCs w:val="20"/>
              </w:rPr>
              <w:t>Согласие на совмещение Генеральным директором</w:t>
            </w:r>
            <w:r w:rsidR="0091717A">
              <w:rPr>
                <w:rFonts w:ascii="Times New Roman" w:hAnsi="Times New Roman" w:cs="Times New Roman"/>
                <w:sz w:val="20"/>
                <w:szCs w:val="20"/>
              </w:rPr>
              <w:t xml:space="preserve"> </w:t>
            </w:r>
            <w:r w:rsidRPr="00122452">
              <w:rPr>
                <w:rFonts w:ascii="Times New Roman" w:hAnsi="Times New Roman" w:cs="Times New Roman"/>
                <w:sz w:val="20"/>
                <w:szCs w:val="20"/>
              </w:rPr>
              <w:t xml:space="preserve">должностей в органах </w:t>
            </w:r>
            <w:r w:rsidRPr="00701336">
              <w:rPr>
                <w:rFonts w:ascii="Times New Roman" w:hAnsi="Times New Roman" w:cs="Times New Roman"/>
                <w:sz w:val="20"/>
                <w:szCs w:val="20"/>
              </w:rPr>
              <w:t>управления</w:t>
            </w:r>
            <w:r w:rsidRPr="00122452">
              <w:rPr>
                <w:rFonts w:ascii="Times New Roman" w:hAnsi="Times New Roman" w:cs="Times New Roman"/>
                <w:sz w:val="20"/>
                <w:szCs w:val="20"/>
              </w:rPr>
              <w:t xml:space="preserve"> других организаций, а также иных оплачиваемых должностей в других организациях</w:t>
            </w:r>
          </w:p>
        </w:tc>
        <w:tc>
          <w:tcPr>
            <w:tcW w:w="3773" w:type="dxa"/>
            <w:shd w:val="clear" w:color="auto" w:fill="auto"/>
          </w:tcPr>
          <w:p w14:paraId="2C6C64FF" w14:textId="38C65DE5"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33BA436C" w14:textId="77777777" w:rsidTr="00131DDD">
        <w:tc>
          <w:tcPr>
            <w:tcW w:w="870" w:type="dxa"/>
            <w:shd w:val="clear" w:color="auto" w:fill="auto"/>
          </w:tcPr>
          <w:p w14:paraId="13483603" w14:textId="77777777" w:rsidR="00685F61" w:rsidRPr="00122452"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544CDD71" w14:textId="6730002F" w:rsidR="00685F61" w:rsidRPr="00FD29B9" w:rsidRDefault="00DB63AD" w:rsidP="0081199A">
            <w:pPr>
              <w:suppressAutoHyphens w:val="0"/>
              <w:autoSpaceDE w:val="0"/>
              <w:autoSpaceDN w:val="0"/>
              <w:adjustRightInd w:val="0"/>
              <w:spacing w:before="80" w:after="80"/>
              <w:ind w:left="0"/>
              <w:rPr>
                <w:rFonts w:ascii="Times New Roman" w:hAnsi="Times New Roman" w:cs="Times New Roman"/>
                <w:sz w:val="20"/>
                <w:szCs w:val="20"/>
              </w:rPr>
            </w:pPr>
            <w:r w:rsidRPr="00FE5E74">
              <w:rPr>
                <w:rFonts w:ascii="Times New Roman" w:hAnsi="Times New Roman" w:cs="Times New Roman"/>
                <w:sz w:val="20"/>
                <w:szCs w:val="20"/>
              </w:rPr>
              <w:t>Определение условий трудового договора Генерального директора (</w:t>
            </w:r>
            <w:r w:rsidRPr="00421668">
              <w:rPr>
                <w:rFonts w:ascii="Times New Roman" w:eastAsia="Calibri" w:hAnsi="Times New Roman" w:cs="Times New Roman"/>
                <w:snapToGrid w:val="0"/>
                <w:spacing w:val="-2"/>
                <w:sz w:val="20"/>
                <w:szCs w:val="20"/>
              </w:rPr>
              <w:t>временно исполняющего обязанности Генерального директора</w:t>
            </w:r>
            <w:r w:rsidR="0091717A" w:rsidRPr="00131DDD">
              <w:rPr>
                <w:rFonts w:ascii="Times New Roman" w:hAnsi="Times New Roman" w:cs="Times New Roman"/>
                <w:sz w:val="20"/>
                <w:szCs w:val="20"/>
              </w:rPr>
              <w:t>, исполняющего обязанности Генерального директора</w:t>
            </w:r>
            <w:r w:rsidRPr="00131DDD">
              <w:rPr>
                <w:rFonts w:ascii="Times New Roman" w:eastAsia="Calibri" w:hAnsi="Times New Roman" w:cs="Times New Roman"/>
                <w:snapToGrid w:val="0"/>
                <w:spacing w:val="-2"/>
                <w:sz w:val="20"/>
                <w:szCs w:val="20"/>
              </w:rPr>
              <w:t>),</w:t>
            </w:r>
            <w:r w:rsidRPr="00131DDD">
              <w:rPr>
                <w:rFonts w:ascii="Times New Roman" w:hAnsi="Times New Roman" w:cs="Times New Roman"/>
                <w:sz w:val="20"/>
                <w:szCs w:val="20"/>
              </w:rPr>
              <w:t xml:space="preserve"> </w:t>
            </w:r>
            <w:r w:rsidR="00FE5E74" w:rsidRPr="00131DDD">
              <w:rPr>
                <w:rFonts w:ascii="Times New Roman" w:hAnsi="Times New Roman" w:cs="Times New Roman"/>
                <w:sz w:val="20"/>
                <w:szCs w:val="20"/>
              </w:rPr>
              <w:t>о</w:t>
            </w:r>
            <w:r w:rsidR="002716B0" w:rsidRPr="00131DDD">
              <w:rPr>
                <w:rFonts w:ascii="Times New Roman" w:hAnsi="Times New Roman" w:cs="Times New Roman"/>
                <w:sz w:val="20"/>
                <w:szCs w:val="20"/>
              </w:rPr>
              <w:t>пределение лица, уполномоченного определять условия трудового договора Генерального директора (</w:t>
            </w:r>
            <w:r w:rsidR="002716B0" w:rsidRPr="00131DDD">
              <w:rPr>
                <w:rFonts w:ascii="Times New Roman" w:eastAsia="Calibri" w:hAnsi="Times New Roman" w:cs="Times New Roman"/>
                <w:snapToGrid w:val="0"/>
                <w:spacing w:val="-2"/>
                <w:sz w:val="20"/>
                <w:szCs w:val="20"/>
                <w:lang w:eastAsia="en-US"/>
              </w:rPr>
              <w:t>временно исполняющего обязанности Генерального директора</w:t>
            </w:r>
            <w:r w:rsidR="0091717A" w:rsidRPr="00131DDD">
              <w:rPr>
                <w:rFonts w:ascii="Times New Roman" w:hAnsi="Times New Roman" w:cs="Times New Roman"/>
                <w:sz w:val="20"/>
                <w:szCs w:val="20"/>
              </w:rPr>
              <w:t>, исполняющего обязанности Генерального директора</w:t>
            </w:r>
            <w:r w:rsidR="002716B0" w:rsidRPr="00A84D32">
              <w:rPr>
                <w:rFonts w:ascii="Times New Roman" w:eastAsia="Calibri" w:hAnsi="Times New Roman" w:cs="Times New Roman"/>
                <w:snapToGrid w:val="0"/>
                <w:spacing w:val="-2"/>
                <w:sz w:val="20"/>
                <w:szCs w:val="20"/>
                <w:lang w:eastAsia="en-US"/>
              </w:rPr>
              <w:t>)</w:t>
            </w:r>
            <w:r w:rsidR="002716B0" w:rsidRPr="00A84D32">
              <w:rPr>
                <w:rFonts w:ascii="Times New Roman" w:hAnsi="Times New Roman" w:cs="Times New Roman"/>
                <w:sz w:val="20"/>
                <w:szCs w:val="20"/>
              </w:rPr>
              <w:t xml:space="preserve"> и подписывать от имени Общества трудовой договор, дополнительные</w:t>
            </w:r>
            <w:r w:rsidR="002716B0" w:rsidRPr="0049424B">
              <w:rPr>
                <w:rFonts w:ascii="Times New Roman" w:hAnsi="Times New Roman" w:cs="Times New Roman"/>
                <w:sz w:val="20"/>
                <w:szCs w:val="20"/>
              </w:rPr>
              <w:t xml:space="preserve"> соглашения к трудовому договору, связанные с изменением условий трудового договора, и необходимые документы, связанные с прекращением (расторжением) трудового договора</w:t>
            </w:r>
          </w:p>
        </w:tc>
        <w:tc>
          <w:tcPr>
            <w:tcW w:w="3773" w:type="dxa"/>
            <w:shd w:val="clear" w:color="auto" w:fill="auto"/>
          </w:tcPr>
          <w:p w14:paraId="23D8156A" w14:textId="64932D3B"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18F5302F" w14:textId="77777777" w:rsidTr="00131DDD">
        <w:tblPrEx>
          <w:tblCellMar>
            <w:top w:w="105" w:type="dxa"/>
            <w:left w:w="105" w:type="dxa"/>
            <w:bottom w:w="105" w:type="dxa"/>
            <w:right w:w="105" w:type="dxa"/>
          </w:tblCellMar>
        </w:tblPrEx>
        <w:trPr>
          <w:trHeight w:val="573"/>
        </w:trPr>
        <w:tc>
          <w:tcPr>
            <w:tcW w:w="9575" w:type="dxa"/>
            <w:gridSpan w:val="3"/>
            <w:shd w:val="clear" w:color="auto" w:fill="auto"/>
          </w:tcPr>
          <w:p w14:paraId="0BB95DC1" w14:textId="77777777" w:rsidR="00685F61" w:rsidRPr="00122452" w:rsidRDefault="00685F61" w:rsidP="00730D58">
            <w:pPr>
              <w:suppressAutoHyphens w:val="0"/>
              <w:autoSpaceDE w:val="0"/>
              <w:autoSpaceDN w:val="0"/>
              <w:adjustRightInd w:val="0"/>
              <w:spacing w:before="60"/>
              <w:ind w:left="34"/>
              <w:jc w:val="center"/>
              <w:rPr>
                <w:rFonts w:ascii="Times New Roman" w:hAnsi="Times New Roman" w:cs="Times New Roman"/>
                <w:b/>
                <w:sz w:val="20"/>
                <w:szCs w:val="20"/>
              </w:rPr>
            </w:pPr>
            <w:r w:rsidRPr="00122452">
              <w:rPr>
                <w:rFonts w:ascii="Times New Roman" w:hAnsi="Times New Roman" w:cs="Times New Roman"/>
                <w:b/>
                <w:sz w:val="20"/>
                <w:szCs w:val="20"/>
              </w:rPr>
              <w:t xml:space="preserve">Вопросы, связанные с подготовкой и проведением </w:t>
            </w:r>
          </w:p>
          <w:p w14:paraId="614E6E95" w14:textId="2B4E23C4" w:rsidR="00685F61" w:rsidRPr="00122452" w:rsidRDefault="0091717A" w:rsidP="00730D58">
            <w:pPr>
              <w:suppressAutoHyphens w:val="0"/>
              <w:autoSpaceDE w:val="0"/>
              <w:autoSpaceDN w:val="0"/>
              <w:adjustRightInd w:val="0"/>
              <w:ind w:left="34"/>
              <w:jc w:val="center"/>
              <w:rPr>
                <w:rFonts w:ascii="Times New Roman" w:hAnsi="Times New Roman" w:cs="Times New Roman"/>
                <w:b/>
                <w:sz w:val="20"/>
                <w:szCs w:val="20"/>
              </w:rPr>
            </w:pPr>
            <w:r>
              <w:rPr>
                <w:rFonts w:ascii="Times New Roman" w:hAnsi="Times New Roman" w:cs="Times New Roman"/>
                <w:b/>
                <w:sz w:val="20"/>
                <w:szCs w:val="20"/>
              </w:rPr>
              <w:t>заседания или заочного голосования для принятия решений Общим собранием акционеров</w:t>
            </w:r>
          </w:p>
        </w:tc>
      </w:tr>
      <w:tr w:rsidR="00685F61" w:rsidRPr="00122452" w14:paraId="15589551" w14:textId="77777777" w:rsidTr="00131DDD">
        <w:tc>
          <w:tcPr>
            <w:tcW w:w="870" w:type="dxa"/>
            <w:shd w:val="clear" w:color="auto" w:fill="auto"/>
          </w:tcPr>
          <w:p w14:paraId="11463DB0" w14:textId="77777777" w:rsidR="00685F61" w:rsidRPr="00122452"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4EB94EC5" w14:textId="36B5E8F0" w:rsidR="0091717A" w:rsidRPr="00122452" w:rsidRDefault="0091717A" w:rsidP="0081199A">
            <w:pPr>
              <w:suppressAutoHyphens w:val="0"/>
              <w:autoSpaceDE w:val="0"/>
              <w:autoSpaceDN w:val="0"/>
              <w:adjustRightInd w:val="0"/>
              <w:spacing w:before="80" w:after="80"/>
              <w:ind w:left="36"/>
              <w:rPr>
                <w:rFonts w:ascii="Times New Roman" w:hAnsi="Times New Roman" w:cs="Times New Roman"/>
                <w:sz w:val="20"/>
                <w:szCs w:val="20"/>
              </w:rPr>
            </w:pPr>
            <w:r>
              <w:rPr>
                <w:rFonts w:ascii="Times New Roman" w:hAnsi="Times New Roman" w:cs="Times New Roman"/>
                <w:sz w:val="20"/>
                <w:szCs w:val="20"/>
              </w:rPr>
              <w:t>Проведение годового и внеочередного заседаний Общего собрания акционеров либо заочного голосования, а также принятие решений по иным вопросам, связанным с подготовкой к заседанию или заочному голосованию и принятием решений Общим собранием акционеров</w:t>
            </w:r>
          </w:p>
        </w:tc>
        <w:tc>
          <w:tcPr>
            <w:tcW w:w="3773" w:type="dxa"/>
            <w:shd w:val="clear" w:color="auto" w:fill="auto"/>
          </w:tcPr>
          <w:p w14:paraId="360FC07F" w14:textId="61F0F874"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02EE0B72" w14:textId="77777777" w:rsidTr="00131DDD">
        <w:trPr>
          <w:trHeight w:val="621"/>
        </w:trPr>
        <w:tc>
          <w:tcPr>
            <w:tcW w:w="870" w:type="dxa"/>
            <w:shd w:val="clear" w:color="auto" w:fill="auto"/>
          </w:tcPr>
          <w:p w14:paraId="0264FB5A" w14:textId="77777777" w:rsidR="00685F61" w:rsidRPr="00122452"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770B64A3" w14:textId="747877F1"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отчета о заключенных Обществом в отчетном году сделках, в совершении которых имеется заинтересованность</w:t>
            </w:r>
          </w:p>
        </w:tc>
        <w:tc>
          <w:tcPr>
            <w:tcW w:w="3773" w:type="dxa"/>
            <w:shd w:val="clear" w:color="auto" w:fill="auto"/>
          </w:tcPr>
          <w:p w14:paraId="0B20C339" w14:textId="4C9E57C7"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3395DCDC" w14:textId="77777777" w:rsidTr="00131DDD">
        <w:tblPrEx>
          <w:tblCellMar>
            <w:top w:w="105" w:type="dxa"/>
            <w:left w:w="105" w:type="dxa"/>
            <w:bottom w:w="105" w:type="dxa"/>
            <w:right w:w="105" w:type="dxa"/>
          </w:tblCellMar>
        </w:tblPrEx>
        <w:trPr>
          <w:trHeight w:val="165"/>
        </w:trPr>
        <w:tc>
          <w:tcPr>
            <w:tcW w:w="9575" w:type="dxa"/>
            <w:gridSpan w:val="3"/>
            <w:shd w:val="clear" w:color="auto" w:fill="auto"/>
          </w:tcPr>
          <w:p w14:paraId="322AEB69" w14:textId="369FF8B0" w:rsidR="00685F61" w:rsidRPr="00122452" w:rsidRDefault="00685F61" w:rsidP="00CE70BD">
            <w:pPr>
              <w:tabs>
                <w:tab w:val="left" w:pos="6415"/>
              </w:tabs>
              <w:suppressAutoHyphens w:val="0"/>
              <w:autoSpaceDE w:val="0"/>
              <w:autoSpaceDN w:val="0"/>
              <w:adjustRightInd w:val="0"/>
              <w:spacing w:before="60" w:after="60"/>
              <w:ind w:left="604"/>
              <w:jc w:val="center"/>
              <w:rPr>
                <w:rFonts w:ascii="Times New Roman" w:hAnsi="Times New Roman" w:cs="Times New Roman"/>
                <w:b/>
                <w:sz w:val="20"/>
                <w:szCs w:val="20"/>
              </w:rPr>
            </w:pPr>
            <w:r w:rsidRPr="00122452">
              <w:rPr>
                <w:rFonts w:ascii="Times New Roman" w:hAnsi="Times New Roman" w:cs="Times New Roman"/>
                <w:b/>
                <w:sz w:val="20"/>
                <w:szCs w:val="20"/>
              </w:rPr>
              <w:t>Согласие на совершение сделок Общества</w:t>
            </w:r>
          </w:p>
        </w:tc>
      </w:tr>
      <w:tr w:rsidR="00685F61" w:rsidRPr="00122452" w14:paraId="2DC0AA6E" w14:textId="77777777" w:rsidTr="00131DDD">
        <w:trPr>
          <w:trHeight w:val="1265"/>
        </w:trPr>
        <w:tc>
          <w:tcPr>
            <w:tcW w:w="870" w:type="dxa"/>
            <w:shd w:val="clear" w:color="auto" w:fill="auto"/>
          </w:tcPr>
          <w:p w14:paraId="1746A2DD" w14:textId="77777777" w:rsidR="00685F61" w:rsidRPr="00122452" w:rsidRDefault="00685F61" w:rsidP="00CE70BD">
            <w:pPr>
              <w:pStyle w:val="affa"/>
              <w:numPr>
                <w:ilvl w:val="2"/>
                <w:numId w:val="10"/>
              </w:numPr>
              <w:tabs>
                <w:tab w:val="left" w:pos="178"/>
              </w:tabs>
              <w:suppressAutoHyphens w:val="0"/>
              <w:autoSpaceDE w:val="0"/>
              <w:autoSpaceDN w:val="0"/>
              <w:adjustRightInd w:val="0"/>
              <w:spacing w:before="60" w:after="60"/>
              <w:ind w:left="-105" w:right="886" w:firstLine="105"/>
              <w:rPr>
                <w:rFonts w:ascii="Times New Roman" w:hAnsi="Times New Roman" w:cs="Times New Roman"/>
                <w:sz w:val="20"/>
                <w:szCs w:val="20"/>
              </w:rPr>
            </w:pPr>
            <w:bookmarkStart w:id="42" w:name="_Ref395276385"/>
          </w:p>
        </w:tc>
        <w:bookmarkEnd w:id="42"/>
        <w:tc>
          <w:tcPr>
            <w:tcW w:w="4932" w:type="dxa"/>
            <w:shd w:val="clear" w:color="auto" w:fill="auto"/>
          </w:tcPr>
          <w:p w14:paraId="1537033C" w14:textId="69C6511B"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Согласие на совершение или последующее одобрение крупных сделок (нескольких взаимосвязанных сделок), предметом которых является имущество, стоимо</w:t>
            </w:r>
            <w:r w:rsidR="00FF089D">
              <w:rPr>
                <w:rFonts w:ascii="Times New Roman" w:hAnsi="Times New Roman" w:cs="Times New Roman"/>
                <w:sz w:val="20"/>
                <w:szCs w:val="20"/>
              </w:rPr>
              <w:t>сть которого составляет от 25 (Двадцати пяти) до 50 (П</w:t>
            </w:r>
            <w:r w:rsidRPr="00122452">
              <w:rPr>
                <w:rFonts w:ascii="Times New Roman" w:hAnsi="Times New Roman" w:cs="Times New Roman"/>
                <w:sz w:val="20"/>
                <w:szCs w:val="20"/>
              </w:rPr>
              <w:t xml:space="preserve">ятидесяти) процентов балансовой стоимости активов Общества </w:t>
            </w:r>
          </w:p>
        </w:tc>
        <w:tc>
          <w:tcPr>
            <w:tcW w:w="3773" w:type="dxa"/>
            <w:shd w:val="clear" w:color="auto" w:fill="auto"/>
          </w:tcPr>
          <w:p w14:paraId="7A83CF9D" w14:textId="37751C33"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Единогласно всеми членами Совета директоров, при этом не учитываются голоса выбывших членов Совета директоров </w:t>
            </w:r>
          </w:p>
        </w:tc>
      </w:tr>
      <w:tr w:rsidR="00685F61" w:rsidRPr="00122452" w14:paraId="2D2962A4" w14:textId="77777777" w:rsidTr="00131DDD">
        <w:trPr>
          <w:trHeight w:val="482"/>
        </w:trPr>
        <w:tc>
          <w:tcPr>
            <w:tcW w:w="870" w:type="dxa"/>
            <w:shd w:val="clear" w:color="auto" w:fill="auto"/>
          </w:tcPr>
          <w:p w14:paraId="5357031E" w14:textId="77777777" w:rsidR="00685F61" w:rsidRPr="00122452" w:rsidRDefault="00685F61" w:rsidP="00CE70BD">
            <w:pPr>
              <w:pStyle w:val="affa"/>
              <w:numPr>
                <w:ilvl w:val="2"/>
                <w:numId w:val="10"/>
              </w:numPr>
              <w:tabs>
                <w:tab w:val="left" w:pos="178"/>
              </w:tabs>
              <w:suppressAutoHyphens w:val="0"/>
              <w:autoSpaceDE w:val="0"/>
              <w:autoSpaceDN w:val="0"/>
              <w:adjustRightInd w:val="0"/>
              <w:spacing w:before="60" w:after="60"/>
              <w:ind w:left="-105" w:right="886" w:firstLine="105"/>
              <w:rPr>
                <w:rFonts w:ascii="Times New Roman" w:hAnsi="Times New Roman" w:cs="Times New Roman"/>
                <w:sz w:val="20"/>
                <w:szCs w:val="20"/>
              </w:rPr>
            </w:pPr>
          </w:p>
        </w:tc>
        <w:tc>
          <w:tcPr>
            <w:tcW w:w="4932" w:type="dxa"/>
            <w:shd w:val="clear" w:color="auto" w:fill="auto"/>
          </w:tcPr>
          <w:p w14:paraId="4C1F88D7" w14:textId="7D08AE51"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Согласие на </w:t>
            </w:r>
            <w:r w:rsidRPr="00122452">
              <w:rPr>
                <w:rFonts w:ascii="Times New Roman" w:hAnsi="Times New Roman" w:cs="Times New Roman"/>
                <w:sz w:val="20"/>
                <w:szCs w:val="20"/>
              </w:rPr>
              <w:tab/>
              <w:t>совершение или последующее одобрение сделок (нескольких взаимосвязанных сделок), в совершении которых имеется заинтересованность,</w:t>
            </w:r>
            <w:r w:rsidR="006272D5">
              <w:rPr>
                <w:rFonts w:ascii="Times New Roman" w:hAnsi="Times New Roman" w:cs="Times New Roman"/>
                <w:sz w:val="20"/>
                <w:szCs w:val="20"/>
              </w:rPr>
              <w:t xml:space="preserve"> в случаях,</w:t>
            </w:r>
            <w:r w:rsidRPr="00122452">
              <w:rPr>
                <w:rFonts w:ascii="Times New Roman" w:hAnsi="Times New Roman" w:cs="Times New Roman"/>
                <w:sz w:val="20"/>
                <w:szCs w:val="20"/>
              </w:rPr>
              <w:t xml:space="preserve"> </w:t>
            </w:r>
            <w:r w:rsidRPr="000D77C2">
              <w:rPr>
                <w:rFonts w:ascii="Times New Roman" w:hAnsi="Times New Roman" w:cs="Times New Roman"/>
                <w:sz w:val="20"/>
                <w:szCs w:val="20"/>
              </w:rPr>
              <w:t>предусмотренных ФЗ «Об акционерных обществах»</w:t>
            </w:r>
          </w:p>
        </w:tc>
        <w:tc>
          <w:tcPr>
            <w:tcW w:w="3773" w:type="dxa"/>
            <w:shd w:val="clear" w:color="auto" w:fill="auto"/>
          </w:tcPr>
          <w:p w14:paraId="70D16C01" w14:textId="02ECDC90"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Большинство голосов членов Совета директоров, не заинтересованных в совершении сделки</w:t>
            </w:r>
            <w:r w:rsidR="00E52710">
              <w:rPr>
                <w:rFonts w:ascii="Times New Roman" w:hAnsi="Times New Roman" w:cs="Times New Roman"/>
                <w:sz w:val="20"/>
                <w:szCs w:val="20"/>
              </w:rPr>
              <w:t xml:space="preserve"> </w:t>
            </w:r>
            <w:r w:rsidR="00E52710" w:rsidRPr="00F61C56">
              <w:rPr>
                <w:rFonts w:ascii="Times New Roman" w:hAnsi="Times New Roman" w:cs="Times New Roman"/>
                <w:sz w:val="20"/>
                <w:szCs w:val="20"/>
              </w:rPr>
              <w:t xml:space="preserve">и отвечающих требованиям, установленным пунктом 3 статьи 83 </w:t>
            </w:r>
            <w:r w:rsidR="00E52710">
              <w:rPr>
                <w:rFonts w:ascii="Times New Roman" w:hAnsi="Times New Roman" w:cs="Times New Roman"/>
                <w:sz w:val="20"/>
                <w:szCs w:val="20"/>
              </w:rPr>
              <w:t>ФЗ «Об акционерных обществах»</w:t>
            </w:r>
          </w:p>
        </w:tc>
      </w:tr>
      <w:tr w:rsidR="00685F61" w:rsidRPr="00122452" w14:paraId="33090624" w14:textId="77777777" w:rsidTr="00131DDD">
        <w:trPr>
          <w:trHeight w:val="482"/>
        </w:trPr>
        <w:tc>
          <w:tcPr>
            <w:tcW w:w="870" w:type="dxa"/>
            <w:shd w:val="clear" w:color="auto" w:fill="auto"/>
          </w:tcPr>
          <w:p w14:paraId="0498FE60" w14:textId="77777777" w:rsidR="00685F61" w:rsidRPr="00122452" w:rsidRDefault="00685F61" w:rsidP="00CE70BD">
            <w:pPr>
              <w:pStyle w:val="affa"/>
              <w:numPr>
                <w:ilvl w:val="2"/>
                <w:numId w:val="10"/>
              </w:numPr>
              <w:tabs>
                <w:tab w:val="left" w:pos="178"/>
              </w:tabs>
              <w:suppressAutoHyphens w:val="0"/>
              <w:autoSpaceDE w:val="0"/>
              <w:autoSpaceDN w:val="0"/>
              <w:adjustRightInd w:val="0"/>
              <w:spacing w:before="60" w:after="60"/>
              <w:ind w:left="-105" w:right="886" w:firstLine="105"/>
              <w:rPr>
                <w:rFonts w:ascii="Times New Roman" w:hAnsi="Times New Roman" w:cs="Times New Roman"/>
                <w:sz w:val="20"/>
                <w:szCs w:val="20"/>
              </w:rPr>
            </w:pPr>
          </w:p>
        </w:tc>
        <w:tc>
          <w:tcPr>
            <w:tcW w:w="4932" w:type="dxa"/>
            <w:shd w:val="clear" w:color="auto" w:fill="auto"/>
          </w:tcPr>
          <w:p w14:paraId="7C636C62" w14:textId="5FA707DB"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заключения о крупной сделке в случае, предусмотренном ФЗ «Об акционерных обществах»</w:t>
            </w:r>
          </w:p>
        </w:tc>
        <w:tc>
          <w:tcPr>
            <w:tcW w:w="3773" w:type="dxa"/>
            <w:shd w:val="clear" w:color="auto" w:fill="auto"/>
          </w:tcPr>
          <w:p w14:paraId="0D41DEB2" w14:textId="25E54277"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63B339D2" w14:textId="77777777" w:rsidTr="00131DDD">
        <w:tc>
          <w:tcPr>
            <w:tcW w:w="870" w:type="dxa"/>
            <w:tcBorders>
              <w:bottom w:val="single" w:sz="4" w:space="0" w:color="auto"/>
            </w:tcBorders>
            <w:shd w:val="clear" w:color="auto" w:fill="auto"/>
          </w:tcPr>
          <w:p w14:paraId="27BA0638" w14:textId="77777777" w:rsidR="00685F61" w:rsidRPr="00122452" w:rsidRDefault="00685F61" w:rsidP="00CE70BD">
            <w:pPr>
              <w:pStyle w:val="affa"/>
              <w:numPr>
                <w:ilvl w:val="2"/>
                <w:numId w:val="10"/>
              </w:numPr>
              <w:tabs>
                <w:tab w:val="left" w:pos="178"/>
              </w:tabs>
              <w:suppressAutoHyphens w:val="0"/>
              <w:autoSpaceDE w:val="0"/>
              <w:autoSpaceDN w:val="0"/>
              <w:adjustRightInd w:val="0"/>
              <w:spacing w:before="60" w:after="60"/>
              <w:ind w:left="-105" w:right="886" w:firstLine="105"/>
              <w:rPr>
                <w:rFonts w:ascii="Times New Roman" w:hAnsi="Times New Roman" w:cs="Times New Roman"/>
                <w:sz w:val="20"/>
                <w:szCs w:val="20"/>
              </w:rPr>
            </w:pPr>
          </w:p>
        </w:tc>
        <w:tc>
          <w:tcPr>
            <w:tcW w:w="4932" w:type="dxa"/>
            <w:tcBorders>
              <w:bottom w:val="single" w:sz="4" w:space="0" w:color="auto"/>
            </w:tcBorders>
            <w:shd w:val="clear" w:color="auto" w:fill="auto"/>
          </w:tcPr>
          <w:p w14:paraId="268D679D" w14:textId="77777777" w:rsidR="00685F61" w:rsidRPr="008A2A77" w:rsidRDefault="00685F61" w:rsidP="0081199A">
            <w:pPr>
              <w:suppressAutoHyphens w:val="0"/>
              <w:autoSpaceDE w:val="0"/>
              <w:autoSpaceDN w:val="0"/>
              <w:adjustRightInd w:val="0"/>
              <w:spacing w:before="80" w:after="80"/>
              <w:ind w:left="0"/>
              <w:rPr>
                <w:rFonts w:ascii="Times New Roman" w:hAnsi="Times New Roman" w:cs="Times New Roman"/>
                <w:sz w:val="20"/>
                <w:szCs w:val="20"/>
              </w:rPr>
            </w:pPr>
            <w:r w:rsidRPr="008A2A77">
              <w:rPr>
                <w:rFonts w:ascii="Times New Roman" w:hAnsi="Times New Roman" w:cs="Times New Roman"/>
                <w:sz w:val="20"/>
                <w:szCs w:val="20"/>
              </w:rPr>
              <w:t>Принятие решений о совершении Обществом:</w:t>
            </w:r>
          </w:p>
          <w:p w14:paraId="19CCC0A3" w14:textId="243C7C1D" w:rsidR="00685F61" w:rsidRPr="008A2A77" w:rsidRDefault="00685F61" w:rsidP="0081199A">
            <w:pPr>
              <w:suppressAutoHyphens w:val="0"/>
              <w:autoSpaceDE w:val="0"/>
              <w:autoSpaceDN w:val="0"/>
              <w:adjustRightInd w:val="0"/>
              <w:spacing w:before="80" w:after="80"/>
              <w:ind w:left="0"/>
              <w:rPr>
                <w:rFonts w:ascii="Times New Roman" w:hAnsi="Times New Roman" w:cs="Times New Roman"/>
                <w:sz w:val="20"/>
                <w:szCs w:val="20"/>
              </w:rPr>
            </w:pPr>
            <w:r w:rsidRPr="008A2A77">
              <w:rPr>
                <w:rFonts w:ascii="Times New Roman" w:hAnsi="Times New Roman" w:cs="Times New Roman"/>
                <w:b/>
                <w:sz w:val="20"/>
                <w:szCs w:val="20"/>
              </w:rPr>
              <w:t>а)</w:t>
            </w:r>
            <w:r w:rsidRPr="008A2A77">
              <w:rPr>
                <w:rFonts w:ascii="Times New Roman" w:hAnsi="Times New Roman" w:cs="Times New Roman"/>
                <w:sz w:val="20"/>
                <w:szCs w:val="20"/>
              </w:rPr>
              <w:t xml:space="preserve"> сделок, цена которых превышает </w:t>
            </w:r>
            <w:r w:rsidR="0012125F">
              <w:rPr>
                <w:rFonts w:ascii="Times New Roman" w:hAnsi="Times New Roman" w:cs="Times New Roman"/>
                <w:sz w:val="20"/>
                <w:szCs w:val="20"/>
              </w:rPr>
              <w:t>10</w:t>
            </w:r>
            <w:r w:rsidR="0012125F" w:rsidRPr="008A2A77">
              <w:rPr>
                <w:rFonts w:ascii="Times New Roman" w:hAnsi="Times New Roman" w:cs="Times New Roman"/>
                <w:sz w:val="20"/>
                <w:szCs w:val="20"/>
              </w:rPr>
              <w:t xml:space="preserve"> (</w:t>
            </w:r>
            <w:r w:rsidR="0012125F">
              <w:rPr>
                <w:rFonts w:ascii="Times New Roman" w:hAnsi="Times New Roman" w:cs="Times New Roman"/>
                <w:sz w:val="20"/>
                <w:szCs w:val="20"/>
              </w:rPr>
              <w:t>Десять</w:t>
            </w:r>
            <w:r w:rsidR="0012125F" w:rsidRPr="008A2A77">
              <w:rPr>
                <w:rFonts w:ascii="Times New Roman" w:hAnsi="Times New Roman" w:cs="Times New Roman"/>
                <w:sz w:val="20"/>
                <w:szCs w:val="20"/>
              </w:rPr>
              <w:t xml:space="preserve">) </w:t>
            </w:r>
            <w:r w:rsidRPr="008A2A77">
              <w:rPr>
                <w:rFonts w:ascii="Times New Roman" w:hAnsi="Times New Roman" w:cs="Times New Roman"/>
                <w:sz w:val="20"/>
                <w:szCs w:val="20"/>
              </w:rPr>
              <w:t>процентов балансовой стоимости активов Общества, за исключением случаев, определенных отдельным</w:t>
            </w:r>
            <w:r w:rsidR="00810EF3" w:rsidRPr="008A2A77">
              <w:rPr>
                <w:rFonts w:ascii="Times New Roman" w:hAnsi="Times New Roman" w:cs="Times New Roman"/>
                <w:sz w:val="20"/>
                <w:szCs w:val="20"/>
              </w:rPr>
              <w:t>и</w:t>
            </w:r>
            <w:r w:rsidRPr="008A2A77">
              <w:rPr>
                <w:rFonts w:ascii="Times New Roman" w:hAnsi="Times New Roman" w:cs="Times New Roman"/>
                <w:sz w:val="20"/>
                <w:szCs w:val="20"/>
              </w:rPr>
              <w:t xml:space="preserve"> решени</w:t>
            </w:r>
            <w:r w:rsidR="00810EF3" w:rsidRPr="008A2A77">
              <w:rPr>
                <w:rFonts w:ascii="Times New Roman" w:hAnsi="Times New Roman" w:cs="Times New Roman"/>
                <w:sz w:val="20"/>
                <w:szCs w:val="20"/>
              </w:rPr>
              <w:t>ями</w:t>
            </w:r>
            <w:r w:rsidRPr="008A2A77">
              <w:rPr>
                <w:rFonts w:ascii="Times New Roman" w:hAnsi="Times New Roman" w:cs="Times New Roman"/>
                <w:sz w:val="20"/>
                <w:szCs w:val="20"/>
              </w:rPr>
              <w:t xml:space="preserve"> Совета директоров. Отдельным решением Совета директоров также может быть предусмотрено изменение порогового значения для принятия решения о совершении сделок, предусмотренного настоящим подпунктом</w:t>
            </w:r>
            <w:r w:rsidR="00BE7569">
              <w:rPr>
                <w:rFonts w:ascii="Times New Roman" w:hAnsi="Times New Roman" w:cs="Times New Roman"/>
                <w:sz w:val="20"/>
                <w:szCs w:val="20"/>
              </w:rPr>
              <w:t xml:space="preserve"> Устава</w:t>
            </w:r>
            <w:r w:rsidRPr="008A2A77">
              <w:rPr>
                <w:rFonts w:ascii="Times New Roman" w:hAnsi="Times New Roman" w:cs="Times New Roman"/>
                <w:sz w:val="20"/>
                <w:szCs w:val="20"/>
              </w:rPr>
              <w:t>;</w:t>
            </w:r>
          </w:p>
          <w:p w14:paraId="5476F921" w14:textId="135519FC" w:rsidR="00844010" w:rsidRPr="008A2A77" w:rsidRDefault="00844010" w:rsidP="00844010">
            <w:pPr>
              <w:suppressAutoHyphens w:val="0"/>
              <w:autoSpaceDE w:val="0"/>
              <w:autoSpaceDN w:val="0"/>
              <w:adjustRightInd w:val="0"/>
              <w:spacing w:before="80" w:after="80"/>
              <w:ind w:left="0"/>
              <w:rPr>
                <w:sz w:val="20"/>
                <w:szCs w:val="20"/>
              </w:rPr>
            </w:pPr>
            <w:r w:rsidRPr="008A2A77">
              <w:rPr>
                <w:rFonts w:ascii="Times New Roman" w:hAnsi="Times New Roman" w:cs="Times New Roman"/>
                <w:b/>
                <w:sz w:val="20"/>
                <w:szCs w:val="20"/>
              </w:rPr>
              <w:t>б)</w:t>
            </w:r>
            <w:r w:rsidRPr="008A2A77">
              <w:rPr>
                <w:rFonts w:ascii="Times New Roman" w:hAnsi="Times New Roman" w:cs="Times New Roman"/>
                <w:sz w:val="20"/>
                <w:szCs w:val="20"/>
              </w:rPr>
              <w:t xml:space="preserve"> сделок, в соответствии с которыми третьи лица получают права владения, пользования и  </w:t>
            </w:r>
            <w:r w:rsidR="00BE7569">
              <w:rPr>
                <w:rFonts w:ascii="Times New Roman" w:hAnsi="Times New Roman" w:cs="Times New Roman"/>
                <w:sz w:val="20"/>
                <w:szCs w:val="20"/>
              </w:rPr>
              <w:t>(</w:t>
            </w:r>
            <w:r w:rsidRPr="008A2A77">
              <w:rPr>
                <w:rFonts w:ascii="Times New Roman" w:hAnsi="Times New Roman" w:cs="Times New Roman"/>
                <w:sz w:val="20"/>
                <w:szCs w:val="20"/>
              </w:rPr>
              <w:t>или</w:t>
            </w:r>
            <w:r w:rsidR="00BE7569">
              <w:rPr>
                <w:rFonts w:ascii="Times New Roman" w:hAnsi="Times New Roman" w:cs="Times New Roman"/>
                <w:sz w:val="20"/>
                <w:szCs w:val="20"/>
              </w:rPr>
              <w:t>)</w:t>
            </w:r>
            <w:r w:rsidRPr="008A2A77">
              <w:rPr>
                <w:rFonts w:ascii="Times New Roman" w:hAnsi="Times New Roman" w:cs="Times New Roman"/>
                <w:sz w:val="20"/>
                <w:szCs w:val="20"/>
              </w:rPr>
              <w:t xml:space="preserve"> распоряжения недвижимым имуществом Общества (в том числе, отчуждение, аренда, залог) либо получают принадлежащие Обществу права требования передачи вновь создаваемого недвижимого имущества (из договоров подряда на создание объекта недвижимости, участия в долевом строительстве объекта недвижимости, о совместной деятельности в целях создания (реконструкции) объекта недвижимости и других), за исключением случаев, определенных отдельными решениями Совета директоров;</w:t>
            </w:r>
          </w:p>
          <w:p w14:paraId="7360D707" w14:textId="7339F07F" w:rsidR="00844010" w:rsidRPr="008A2A77" w:rsidRDefault="00685F61" w:rsidP="0081199A">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b/>
                <w:sz w:val="20"/>
                <w:szCs w:val="20"/>
              </w:rPr>
              <w:t>в)</w:t>
            </w:r>
            <w:r w:rsidRPr="008A2A77">
              <w:rPr>
                <w:rFonts w:ascii="Times New Roman" w:hAnsi="Times New Roman" w:cs="Times New Roman"/>
                <w:sz w:val="20"/>
                <w:szCs w:val="20"/>
              </w:rPr>
              <w:tab/>
            </w:r>
            <w:r w:rsidR="00844010" w:rsidRPr="008A2A77">
              <w:rPr>
                <w:rFonts w:ascii="Times New Roman" w:hAnsi="Times New Roman" w:cs="Times New Roman"/>
                <w:sz w:val="20"/>
                <w:szCs w:val="20"/>
              </w:rPr>
              <w:t xml:space="preserve">сделок, в соответствии с которыми Общество получает права владения, пользования и </w:t>
            </w:r>
            <w:r w:rsidR="00BE7569">
              <w:rPr>
                <w:rFonts w:ascii="Times New Roman" w:hAnsi="Times New Roman" w:cs="Times New Roman"/>
                <w:sz w:val="20"/>
                <w:szCs w:val="20"/>
              </w:rPr>
              <w:t>(</w:t>
            </w:r>
            <w:r w:rsidR="00844010" w:rsidRPr="008A2A77">
              <w:rPr>
                <w:rFonts w:ascii="Times New Roman" w:hAnsi="Times New Roman" w:cs="Times New Roman"/>
                <w:sz w:val="20"/>
                <w:szCs w:val="20"/>
              </w:rPr>
              <w:t>или</w:t>
            </w:r>
            <w:r w:rsidR="00BE7569">
              <w:rPr>
                <w:rFonts w:ascii="Times New Roman" w:hAnsi="Times New Roman" w:cs="Times New Roman"/>
                <w:sz w:val="20"/>
                <w:szCs w:val="20"/>
              </w:rPr>
              <w:t>)</w:t>
            </w:r>
            <w:r w:rsidR="00844010" w:rsidRPr="008A2A77">
              <w:rPr>
                <w:rFonts w:ascii="Times New Roman" w:hAnsi="Times New Roman" w:cs="Times New Roman"/>
                <w:sz w:val="20"/>
                <w:szCs w:val="20"/>
              </w:rPr>
              <w:t xml:space="preserve"> распоряжения недвижимым имуществом третьих лиц либо Общество получает права требования передачи вновь создаваемого недвижимого имущества (подряд на создание объекта недвижимости, участие в долевом строительстве объекта недвижимости, совместная деятельность в целях создания (реконструкции) объекта недвижимости и других), за исключением случаев, определенных отдельными решениями Совета директоров;</w:t>
            </w:r>
          </w:p>
          <w:p w14:paraId="66097886" w14:textId="3819F551" w:rsidR="00844010" w:rsidRPr="008A2A77" w:rsidRDefault="00685F61" w:rsidP="00844010">
            <w:pPr>
              <w:autoSpaceDE w:val="0"/>
              <w:autoSpaceDN w:val="0"/>
              <w:adjustRightInd w:val="0"/>
              <w:spacing w:before="120" w:after="120"/>
              <w:ind w:left="31"/>
              <w:rPr>
                <w:rFonts w:ascii="Times New Roman" w:hAnsi="Times New Roman" w:cs="Times New Roman"/>
                <w:sz w:val="20"/>
                <w:szCs w:val="20"/>
              </w:rPr>
            </w:pPr>
            <w:r w:rsidRPr="008A2A77">
              <w:rPr>
                <w:rFonts w:ascii="Times New Roman" w:hAnsi="Times New Roman" w:cs="Times New Roman"/>
                <w:b/>
                <w:sz w:val="20"/>
                <w:szCs w:val="20"/>
              </w:rPr>
              <w:lastRenderedPageBreak/>
              <w:t>г)</w:t>
            </w:r>
            <w:r w:rsidRPr="008A2A77">
              <w:rPr>
                <w:rFonts w:ascii="Times New Roman" w:hAnsi="Times New Roman" w:cs="Times New Roman"/>
                <w:sz w:val="20"/>
                <w:szCs w:val="20"/>
              </w:rPr>
              <w:t xml:space="preserve"> </w:t>
            </w:r>
            <w:r w:rsidR="00844010" w:rsidRPr="008A2A77">
              <w:rPr>
                <w:rFonts w:ascii="Times New Roman" w:hAnsi="Times New Roman" w:cs="Times New Roman"/>
                <w:sz w:val="20"/>
                <w:szCs w:val="20"/>
              </w:rPr>
              <w:t xml:space="preserve">сделок (включая несколько взаимосвязанных сделок), предметом которых является имущество, составляющее основные средства, нематериальные активы, объекты незавершенного строительства, целью использования которых является производство, передача и </w:t>
            </w:r>
            <w:r w:rsidR="00BE7569">
              <w:rPr>
                <w:rFonts w:ascii="Times New Roman" w:hAnsi="Times New Roman" w:cs="Times New Roman"/>
                <w:sz w:val="20"/>
                <w:szCs w:val="20"/>
              </w:rPr>
              <w:t>(</w:t>
            </w:r>
            <w:r w:rsidR="00844010" w:rsidRPr="008A2A77">
              <w:rPr>
                <w:rFonts w:ascii="Times New Roman" w:hAnsi="Times New Roman" w:cs="Times New Roman"/>
                <w:sz w:val="20"/>
                <w:szCs w:val="20"/>
              </w:rPr>
              <w:t>или</w:t>
            </w:r>
            <w:r w:rsidR="00BE7569">
              <w:rPr>
                <w:rFonts w:ascii="Times New Roman" w:hAnsi="Times New Roman" w:cs="Times New Roman"/>
                <w:sz w:val="20"/>
                <w:szCs w:val="20"/>
              </w:rPr>
              <w:t>)</w:t>
            </w:r>
            <w:r w:rsidR="00844010" w:rsidRPr="008A2A77">
              <w:rPr>
                <w:rFonts w:ascii="Times New Roman" w:hAnsi="Times New Roman" w:cs="Times New Roman"/>
                <w:sz w:val="20"/>
                <w:szCs w:val="20"/>
              </w:rPr>
              <w:t xml:space="preserve"> распределение электрической энергии и </w:t>
            </w:r>
            <w:r w:rsidR="00BE7569">
              <w:rPr>
                <w:rFonts w:ascii="Times New Roman" w:hAnsi="Times New Roman" w:cs="Times New Roman"/>
                <w:sz w:val="20"/>
                <w:szCs w:val="20"/>
              </w:rPr>
              <w:t>(</w:t>
            </w:r>
            <w:r w:rsidR="00844010" w:rsidRPr="008A2A77">
              <w:rPr>
                <w:rFonts w:ascii="Times New Roman" w:hAnsi="Times New Roman" w:cs="Times New Roman"/>
                <w:sz w:val="20"/>
                <w:szCs w:val="20"/>
              </w:rPr>
              <w:t>или</w:t>
            </w:r>
            <w:r w:rsidR="00BE7569">
              <w:rPr>
                <w:rFonts w:ascii="Times New Roman" w:hAnsi="Times New Roman" w:cs="Times New Roman"/>
                <w:sz w:val="20"/>
                <w:szCs w:val="20"/>
              </w:rPr>
              <w:t>)</w:t>
            </w:r>
            <w:r w:rsidR="00844010" w:rsidRPr="008A2A77">
              <w:rPr>
                <w:rFonts w:ascii="Times New Roman" w:hAnsi="Times New Roman" w:cs="Times New Roman"/>
                <w:sz w:val="20"/>
                <w:szCs w:val="20"/>
              </w:rPr>
              <w:t xml:space="preserve"> мощности, осуществление оперативно-технологического управления, а также производство и передача тепловой энергии, за исключением случаев, определенных отдельными решениями Совета директоров;</w:t>
            </w:r>
          </w:p>
          <w:p w14:paraId="204FAF3A" w14:textId="646C837D" w:rsidR="00685F61" w:rsidRPr="008A2A77" w:rsidRDefault="00685F61" w:rsidP="00BE7569">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b/>
                <w:sz w:val="20"/>
                <w:szCs w:val="20"/>
              </w:rPr>
              <w:t>д)</w:t>
            </w:r>
            <w:r w:rsidRPr="008A2A77">
              <w:rPr>
                <w:rFonts w:ascii="Times New Roman" w:hAnsi="Times New Roman" w:cs="Times New Roman"/>
                <w:sz w:val="20"/>
                <w:szCs w:val="20"/>
              </w:rPr>
              <w:t xml:space="preserve"> </w:t>
            </w:r>
            <w:r w:rsidR="00844010" w:rsidRPr="008A2A77">
              <w:rPr>
                <w:rFonts w:ascii="Times New Roman" w:hAnsi="Times New Roman" w:cs="Times New Roman"/>
                <w:sz w:val="20"/>
                <w:szCs w:val="20"/>
              </w:rPr>
              <w:t xml:space="preserve">сделок (включая несколько взаимосвязанных сделок), связанных с отчуждением или возможностью отчуждения имущества Общества, составляющего основные средства, нематериальные активы, объекты незавершенного строительства, целью использования которых не является производство, передача и  </w:t>
            </w:r>
            <w:r w:rsidR="00BE7569">
              <w:rPr>
                <w:rFonts w:ascii="Times New Roman" w:hAnsi="Times New Roman" w:cs="Times New Roman"/>
                <w:sz w:val="20"/>
                <w:szCs w:val="20"/>
              </w:rPr>
              <w:t>(</w:t>
            </w:r>
            <w:r w:rsidR="00844010" w:rsidRPr="008A2A77">
              <w:rPr>
                <w:rFonts w:ascii="Times New Roman" w:hAnsi="Times New Roman" w:cs="Times New Roman"/>
                <w:sz w:val="20"/>
                <w:szCs w:val="20"/>
              </w:rPr>
              <w:t>или</w:t>
            </w:r>
            <w:r w:rsidR="00BE7569">
              <w:rPr>
                <w:rFonts w:ascii="Times New Roman" w:hAnsi="Times New Roman" w:cs="Times New Roman"/>
                <w:sz w:val="20"/>
                <w:szCs w:val="20"/>
              </w:rPr>
              <w:t>)</w:t>
            </w:r>
            <w:r w:rsidR="00844010" w:rsidRPr="008A2A77">
              <w:rPr>
                <w:rFonts w:ascii="Times New Roman" w:hAnsi="Times New Roman" w:cs="Times New Roman"/>
                <w:sz w:val="20"/>
                <w:szCs w:val="20"/>
              </w:rPr>
              <w:t xml:space="preserve"> распределение электрической энергии и  </w:t>
            </w:r>
            <w:r w:rsidR="00BE7569">
              <w:rPr>
                <w:rFonts w:ascii="Times New Roman" w:hAnsi="Times New Roman" w:cs="Times New Roman"/>
                <w:sz w:val="20"/>
                <w:szCs w:val="20"/>
              </w:rPr>
              <w:t>(</w:t>
            </w:r>
            <w:r w:rsidR="00844010" w:rsidRPr="008A2A77">
              <w:rPr>
                <w:rFonts w:ascii="Times New Roman" w:hAnsi="Times New Roman" w:cs="Times New Roman"/>
                <w:sz w:val="20"/>
                <w:szCs w:val="20"/>
              </w:rPr>
              <w:t>или</w:t>
            </w:r>
            <w:r w:rsidR="00BE7569">
              <w:rPr>
                <w:rFonts w:ascii="Times New Roman" w:hAnsi="Times New Roman" w:cs="Times New Roman"/>
                <w:sz w:val="20"/>
                <w:szCs w:val="20"/>
              </w:rPr>
              <w:t>)</w:t>
            </w:r>
            <w:r w:rsidR="00844010" w:rsidRPr="008A2A77">
              <w:rPr>
                <w:rFonts w:ascii="Times New Roman" w:hAnsi="Times New Roman" w:cs="Times New Roman"/>
                <w:sz w:val="20"/>
                <w:szCs w:val="20"/>
              </w:rPr>
              <w:t xml:space="preserve"> мощности, осуществление оперативно-технологического управления, а также производство и передача тепловой энергии, за исключением случаев, определенных отдельными решениями Совета директоров, или если совершение указанных сделок предусмотрено реестром соответствующего имущества, и такие сделки совершаются в порядке, предусмотренном внутренним документом Общества, регламентирующим порядок распоряжения непрофильными активами Общества</w:t>
            </w:r>
          </w:p>
        </w:tc>
        <w:tc>
          <w:tcPr>
            <w:tcW w:w="3773" w:type="dxa"/>
            <w:tcBorders>
              <w:bottom w:val="single" w:sz="4" w:space="0" w:color="auto"/>
            </w:tcBorders>
            <w:shd w:val="clear" w:color="auto" w:fill="auto"/>
          </w:tcPr>
          <w:p w14:paraId="2C01FF7D" w14:textId="40005AEC"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lastRenderedPageBreak/>
              <w:t>Простое большинство голосов</w:t>
            </w:r>
          </w:p>
        </w:tc>
      </w:tr>
      <w:tr w:rsidR="00EA20B9" w:rsidRPr="00122452" w14:paraId="1E2F5AFB" w14:textId="77777777" w:rsidTr="00131DDD">
        <w:tc>
          <w:tcPr>
            <w:tcW w:w="870" w:type="dxa"/>
            <w:tcBorders>
              <w:bottom w:val="single" w:sz="4" w:space="0" w:color="auto"/>
            </w:tcBorders>
            <w:shd w:val="clear" w:color="auto" w:fill="auto"/>
          </w:tcPr>
          <w:p w14:paraId="0708B655"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tcBorders>
              <w:bottom w:val="single" w:sz="4" w:space="0" w:color="auto"/>
            </w:tcBorders>
            <w:shd w:val="clear" w:color="auto" w:fill="auto"/>
          </w:tcPr>
          <w:p w14:paraId="7447941F" w14:textId="1357A494" w:rsidR="00EA20B9" w:rsidRPr="008A2A77" w:rsidRDefault="00DD7285" w:rsidP="00DD7285">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Принятие решений о совершении Обществом сделок, которые могут повлечь возникновение обязательств, выраженных в иностранной валюте (либо обязательств, величина которых привязывается к иностранной валюте), за исключением случаев, определенных отдельными решениями Совета директоров</w:t>
            </w:r>
          </w:p>
        </w:tc>
        <w:tc>
          <w:tcPr>
            <w:tcW w:w="3773" w:type="dxa"/>
            <w:tcBorders>
              <w:bottom w:val="single" w:sz="4" w:space="0" w:color="auto"/>
            </w:tcBorders>
            <w:shd w:val="clear" w:color="auto" w:fill="auto"/>
          </w:tcPr>
          <w:p w14:paraId="790A60C5" w14:textId="6F4EB5A2"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547E6570" w14:textId="77777777" w:rsidTr="00131DDD">
        <w:tc>
          <w:tcPr>
            <w:tcW w:w="870" w:type="dxa"/>
            <w:tcBorders>
              <w:top w:val="single" w:sz="4" w:space="0" w:color="auto"/>
            </w:tcBorders>
            <w:shd w:val="clear" w:color="auto" w:fill="auto"/>
          </w:tcPr>
          <w:p w14:paraId="6DBE1E34"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tcBorders>
              <w:top w:val="single" w:sz="4" w:space="0" w:color="auto"/>
            </w:tcBorders>
            <w:shd w:val="clear" w:color="auto" w:fill="auto"/>
          </w:tcPr>
          <w:p w14:paraId="3199A6D4" w14:textId="5B6A05AD" w:rsidR="00EA20B9" w:rsidRPr="008A2A77" w:rsidRDefault="00DD7285" w:rsidP="00DD7285">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Принятие решений о совершении Обществом сделок, связанных с безвозмездной передачей имущества Общества или имущественных прав (требований) к себе или к третьему лицу, сделок, связанных с безвозмездным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 за исключением случаев, определенных отдельными решениями Совета директоров</w:t>
            </w:r>
          </w:p>
        </w:tc>
        <w:tc>
          <w:tcPr>
            <w:tcW w:w="3773" w:type="dxa"/>
            <w:tcBorders>
              <w:top w:val="single" w:sz="4" w:space="0" w:color="auto"/>
            </w:tcBorders>
            <w:shd w:val="clear" w:color="auto" w:fill="auto"/>
          </w:tcPr>
          <w:p w14:paraId="6EA1E941" w14:textId="4EDF632C"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331AF9BA" w14:textId="77777777" w:rsidTr="00131DDD">
        <w:tc>
          <w:tcPr>
            <w:tcW w:w="870" w:type="dxa"/>
            <w:shd w:val="clear" w:color="auto" w:fill="auto"/>
          </w:tcPr>
          <w:p w14:paraId="1539C0F6"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053B9C54" w14:textId="77777777" w:rsidR="00DD7285" w:rsidRPr="008A2A77" w:rsidRDefault="00DD7285" w:rsidP="00DD7285">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 xml:space="preserve">Принятие решений, за исключением случаев, определенных отдельными решениями Совета директоров: </w:t>
            </w:r>
          </w:p>
          <w:p w14:paraId="5AE8E2A9" w14:textId="77777777" w:rsidR="00DD7285" w:rsidRPr="008A2A77" w:rsidRDefault="00DD7285" w:rsidP="00DD7285">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b/>
                <w:sz w:val="20"/>
                <w:szCs w:val="20"/>
              </w:rPr>
              <w:t>а)</w:t>
            </w:r>
            <w:r w:rsidRPr="008A2A77">
              <w:rPr>
                <w:rFonts w:ascii="Times New Roman" w:hAnsi="Times New Roman" w:cs="Times New Roman"/>
                <w:sz w:val="20"/>
                <w:szCs w:val="20"/>
              </w:rPr>
              <w:t xml:space="preserve"> о заключении Обществом концессионных соглашений;</w:t>
            </w:r>
          </w:p>
          <w:p w14:paraId="496306A3" w14:textId="334C4450" w:rsidR="00EA20B9" w:rsidRPr="008A2A77" w:rsidRDefault="00DD7285" w:rsidP="00DD7285">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b/>
                <w:sz w:val="20"/>
                <w:szCs w:val="20"/>
              </w:rPr>
              <w:t>б)</w:t>
            </w:r>
            <w:r w:rsidRPr="008A2A77">
              <w:rPr>
                <w:rFonts w:ascii="Times New Roman" w:hAnsi="Times New Roman" w:cs="Times New Roman"/>
                <w:sz w:val="20"/>
                <w:szCs w:val="20"/>
              </w:rPr>
              <w:t xml:space="preserve"> о заключении Обществом договоров о развитии застроенных территорий</w:t>
            </w:r>
          </w:p>
        </w:tc>
        <w:tc>
          <w:tcPr>
            <w:tcW w:w="3773" w:type="dxa"/>
            <w:shd w:val="clear" w:color="auto" w:fill="auto"/>
          </w:tcPr>
          <w:p w14:paraId="77026CF5" w14:textId="1D703379"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C4333A" w:rsidRPr="00122452" w14:paraId="14471153" w14:textId="77777777" w:rsidTr="00131DDD">
        <w:tc>
          <w:tcPr>
            <w:tcW w:w="870" w:type="dxa"/>
            <w:shd w:val="clear" w:color="auto" w:fill="auto"/>
          </w:tcPr>
          <w:p w14:paraId="4B3A57F1" w14:textId="77777777" w:rsidR="00C4333A" w:rsidRPr="00122452" w:rsidRDefault="00C4333A"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184CA6FF" w14:textId="20A2E06D" w:rsidR="00C4333A" w:rsidRPr="009139B7" w:rsidRDefault="00C4333A" w:rsidP="00282297">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 xml:space="preserve">Принятие решений о совершении Обществом сделок - договоров займа (за исключением договоров товарного займа), кредитных договоров, договоров лизинга, договоров о выдаче банковских гарантий, </w:t>
            </w:r>
            <w:r w:rsidRPr="008A2A77">
              <w:rPr>
                <w:rFonts w:ascii="Times New Roman" w:hAnsi="Times New Roman" w:cs="Times New Roman"/>
                <w:sz w:val="20"/>
                <w:szCs w:val="20"/>
              </w:rPr>
              <w:lastRenderedPageBreak/>
              <w:t>договоров поручительства, договоров залога, принятия обязательств по векселю (выдача векселя, акцепт переводного векселя (в том числе в порядке посредничества)), индоссамент векселя, аваль векселя в случаях, определенных внутренними документами, предусмотренными подпунктом 10.2.</w:t>
            </w:r>
            <w:r w:rsidR="00282297" w:rsidRPr="008A2A77">
              <w:rPr>
                <w:rFonts w:ascii="Times New Roman" w:hAnsi="Times New Roman" w:cs="Times New Roman"/>
                <w:sz w:val="20"/>
                <w:szCs w:val="20"/>
              </w:rPr>
              <w:t>1</w:t>
            </w:r>
            <w:r w:rsidR="00282297" w:rsidRPr="008F2EC0">
              <w:rPr>
                <w:rFonts w:ascii="Times New Roman" w:hAnsi="Times New Roman" w:cs="Times New Roman"/>
                <w:sz w:val="20"/>
                <w:szCs w:val="20"/>
              </w:rPr>
              <w:t>1</w:t>
            </w:r>
            <w:r w:rsidR="00282297" w:rsidRPr="008A2A77">
              <w:rPr>
                <w:rFonts w:ascii="Times New Roman" w:hAnsi="Times New Roman" w:cs="Times New Roman"/>
                <w:sz w:val="20"/>
                <w:szCs w:val="20"/>
              </w:rPr>
              <w:t xml:space="preserve"> </w:t>
            </w:r>
            <w:r w:rsidRPr="008A2A77">
              <w:rPr>
                <w:rFonts w:ascii="Times New Roman" w:hAnsi="Times New Roman" w:cs="Times New Roman"/>
                <w:sz w:val="20"/>
                <w:szCs w:val="20"/>
              </w:rPr>
              <w:t>настоящего Устава, либо если порядок принятия решений о совершении Обществом указанных сделок ими не определен, а также если указанные внутренние документы не утверждены в Обществе</w:t>
            </w:r>
            <w:r w:rsidR="009139B7">
              <w:rPr>
                <w:rFonts w:ascii="Times New Roman" w:hAnsi="Times New Roman" w:cs="Times New Roman"/>
                <w:sz w:val="20"/>
                <w:szCs w:val="20"/>
              </w:rPr>
              <w:t>, за исключением случаев, определенных отдельными решениями Совета директоров</w:t>
            </w:r>
          </w:p>
        </w:tc>
        <w:tc>
          <w:tcPr>
            <w:tcW w:w="3773" w:type="dxa"/>
            <w:shd w:val="clear" w:color="auto" w:fill="auto"/>
          </w:tcPr>
          <w:p w14:paraId="4FAF546F" w14:textId="753675C9" w:rsidR="00C4333A" w:rsidRPr="00122452" w:rsidRDefault="00C4333A"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lastRenderedPageBreak/>
              <w:t>Простое большинство голосов</w:t>
            </w:r>
          </w:p>
        </w:tc>
      </w:tr>
      <w:tr w:rsidR="00C4333A" w:rsidRPr="00122452" w14:paraId="7B7B7734" w14:textId="77777777" w:rsidTr="00131DDD">
        <w:tc>
          <w:tcPr>
            <w:tcW w:w="870" w:type="dxa"/>
            <w:shd w:val="clear" w:color="auto" w:fill="auto"/>
          </w:tcPr>
          <w:p w14:paraId="4F7BD91D" w14:textId="77777777" w:rsidR="00C4333A" w:rsidRPr="00122452" w:rsidRDefault="00C4333A"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5D4513BC" w14:textId="0F615AB4" w:rsidR="00C4333A" w:rsidRPr="008A2A77" w:rsidRDefault="00C4333A" w:rsidP="00282297">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Принятие решений об открытии Обществом счетов, покрытых (депонированных) аккредитивов в кредитных организациях, о совершении Обществом сделок - договоров банковского счета, договоров банковского вклада (депозита) с кредитными организациями, о приобретении Обществом ценных бумаг кредитных организаций в рублях и иностранной валюте в случаях, определенных внутренними документами, предусмотренными подпунктом 10.2.</w:t>
            </w:r>
            <w:r w:rsidR="00282297" w:rsidRPr="008A2A77">
              <w:rPr>
                <w:rFonts w:ascii="Times New Roman" w:hAnsi="Times New Roman" w:cs="Times New Roman"/>
                <w:sz w:val="20"/>
                <w:szCs w:val="20"/>
              </w:rPr>
              <w:t>1</w:t>
            </w:r>
            <w:r w:rsidR="00282297" w:rsidRPr="008F2EC0">
              <w:rPr>
                <w:rFonts w:ascii="Times New Roman" w:hAnsi="Times New Roman" w:cs="Times New Roman"/>
                <w:sz w:val="20"/>
                <w:szCs w:val="20"/>
              </w:rPr>
              <w:t>1</w:t>
            </w:r>
            <w:r w:rsidR="00282297" w:rsidRPr="008A2A77">
              <w:rPr>
                <w:rFonts w:ascii="Times New Roman" w:hAnsi="Times New Roman" w:cs="Times New Roman"/>
                <w:sz w:val="20"/>
                <w:szCs w:val="20"/>
              </w:rPr>
              <w:t xml:space="preserve"> </w:t>
            </w:r>
            <w:r w:rsidRPr="008A2A77">
              <w:rPr>
                <w:rFonts w:ascii="Times New Roman" w:hAnsi="Times New Roman" w:cs="Times New Roman"/>
                <w:sz w:val="20"/>
                <w:szCs w:val="20"/>
              </w:rPr>
              <w:t>настоящего Устава, либо если порядок принятия решений о совершении Обществом указанных сделок ими не определен, а также если указанные внутренние документы не утверждены в Обществе</w:t>
            </w:r>
          </w:p>
        </w:tc>
        <w:tc>
          <w:tcPr>
            <w:tcW w:w="3773" w:type="dxa"/>
            <w:shd w:val="clear" w:color="auto" w:fill="auto"/>
          </w:tcPr>
          <w:p w14:paraId="3E130A35" w14:textId="2A2497B7" w:rsidR="00C4333A" w:rsidRPr="00122452" w:rsidRDefault="00C4333A"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6C33A03E" w14:textId="77777777" w:rsidTr="00131DDD">
        <w:tblPrEx>
          <w:tblCellMar>
            <w:top w:w="105" w:type="dxa"/>
            <w:left w:w="105" w:type="dxa"/>
            <w:bottom w:w="105" w:type="dxa"/>
            <w:right w:w="105" w:type="dxa"/>
          </w:tblCellMar>
        </w:tblPrEx>
        <w:trPr>
          <w:trHeight w:val="298"/>
        </w:trPr>
        <w:tc>
          <w:tcPr>
            <w:tcW w:w="9575" w:type="dxa"/>
            <w:gridSpan w:val="3"/>
            <w:shd w:val="clear" w:color="auto" w:fill="auto"/>
          </w:tcPr>
          <w:p w14:paraId="0A72ABC0" w14:textId="65F8D19E" w:rsidR="00EA20B9" w:rsidRPr="008A2A77" w:rsidRDefault="00EA20B9" w:rsidP="004C5268">
            <w:pPr>
              <w:tabs>
                <w:tab w:val="left" w:pos="7124"/>
              </w:tabs>
              <w:suppressAutoHyphens w:val="0"/>
              <w:autoSpaceDE w:val="0"/>
              <w:autoSpaceDN w:val="0"/>
              <w:adjustRightInd w:val="0"/>
              <w:ind w:left="40"/>
              <w:jc w:val="center"/>
              <w:rPr>
                <w:rFonts w:ascii="Times New Roman" w:hAnsi="Times New Roman" w:cs="Times New Roman"/>
                <w:b/>
                <w:sz w:val="20"/>
                <w:szCs w:val="20"/>
              </w:rPr>
            </w:pPr>
            <w:r w:rsidRPr="008A2A77">
              <w:rPr>
                <w:rFonts w:ascii="Times New Roman" w:hAnsi="Times New Roman" w:cs="Times New Roman"/>
                <w:b/>
                <w:sz w:val="20"/>
                <w:szCs w:val="20"/>
              </w:rPr>
              <w:t>Вопросы, связанные с ц</w:t>
            </w:r>
            <w:r w:rsidR="004C5268" w:rsidRPr="008A2A77">
              <w:rPr>
                <w:rFonts w:ascii="Times New Roman" w:hAnsi="Times New Roman" w:cs="Times New Roman"/>
                <w:b/>
                <w:sz w:val="20"/>
                <w:szCs w:val="20"/>
              </w:rPr>
              <w:t>енными</w:t>
            </w:r>
            <w:r w:rsidRPr="008A2A77">
              <w:rPr>
                <w:rFonts w:ascii="Times New Roman" w:hAnsi="Times New Roman" w:cs="Times New Roman"/>
                <w:b/>
                <w:sz w:val="20"/>
                <w:szCs w:val="20"/>
              </w:rPr>
              <w:t xml:space="preserve"> бумаг</w:t>
            </w:r>
            <w:r w:rsidR="004C5268" w:rsidRPr="008A2A77">
              <w:rPr>
                <w:rFonts w:ascii="Times New Roman" w:hAnsi="Times New Roman" w:cs="Times New Roman"/>
                <w:b/>
                <w:sz w:val="20"/>
                <w:szCs w:val="20"/>
              </w:rPr>
              <w:t>ами</w:t>
            </w:r>
            <w:r w:rsidRPr="008A2A77">
              <w:rPr>
                <w:rFonts w:ascii="Times New Roman" w:hAnsi="Times New Roman" w:cs="Times New Roman"/>
                <w:b/>
                <w:sz w:val="20"/>
                <w:szCs w:val="20"/>
              </w:rPr>
              <w:t xml:space="preserve"> Общества</w:t>
            </w:r>
          </w:p>
        </w:tc>
      </w:tr>
      <w:tr w:rsidR="00EA20B9" w:rsidRPr="00122452" w14:paraId="20B909B7" w14:textId="77777777" w:rsidTr="00131DDD">
        <w:tc>
          <w:tcPr>
            <w:tcW w:w="870" w:type="dxa"/>
            <w:shd w:val="clear" w:color="auto" w:fill="auto"/>
          </w:tcPr>
          <w:p w14:paraId="6460C1E4"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6EFB2DCE" w14:textId="3C1EF529"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Увеличение уставного капитала Общества путем размещения посредством открытой подписки дополнительных обыкновенных ак</w:t>
            </w:r>
            <w:r w:rsidR="00FF089D">
              <w:rPr>
                <w:rFonts w:ascii="Times New Roman" w:hAnsi="Times New Roman" w:cs="Times New Roman"/>
                <w:sz w:val="20"/>
                <w:szCs w:val="20"/>
              </w:rPr>
              <w:t>ций Общества, составляющих 25 (Д</w:t>
            </w:r>
            <w:r w:rsidRPr="00122452">
              <w:rPr>
                <w:rFonts w:ascii="Times New Roman" w:hAnsi="Times New Roman" w:cs="Times New Roman"/>
                <w:sz w:val="20"/>
                <w:szCs w:val="20"/>
              </w:rPr>
              <w:t xml:space="preserve">вадцать пять) и менее процентов ранее размещенных обыкновенных акций </w:t>
            </w:r>
          </w:p>
        </w:tc>
        <w:tc>
          <w:tcPr>
            <w:tcW w:w="3773" w:type="dxa"/>
            <w:shd w:val="clear" w:color="auto" w:fill="auto"/>
          </w:tcPr>
          <w:p w14:paraId="3519254F" w14:textId="6170054D"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Единогласно всеми членами Совета директоров, при этом не учитываются голоса выбывших членов Совета директоров</w:t>
            </w:r>
          </w:p>
        </w:tc>
      </w:tr>
      <w:tr w:rsidR="00EA20B9" w:rsidRPr="00122452" w14:paraId="7E6E8EF7" w14:textId="77777777" w:rsidTr="00131DDD">
        <w:tc>
          <w:tcPr>
            <w:tcW w:w="870" w:type="dxa"/>
            <w:shd w:val="clear" w:color="auto" w:fill="auto"/>
          </w:tcPr>
          <w:p w14:paraId="75B665ED"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71713AFE" w14:textId="25DE9100"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Размещение посредством открытой подписки конвертируемых в обыкновенные акции Общества эмиссионных </w:t>
            </w:r>
            <w:r w:rsidR="00FF089D">
              <w:rPr>
                <w:rFonts w:ascii="Times New Roman" w:hAnsi="Times New Roman" w:cs="Times New Roman"/>
                <w:sz w:val="20"/>
                <w:szCs w:val="20"/>
              </w:rPr>
              <w:t>ценных бумаг, составляющих 25 (Д</w:t>
            </w:r>
            <w:r w:rsidRPr="00122452">
              <w:rPr>
                <w:rFonts w:ascii="Times New Roman" w:hAnsi="Times New Roman" w:cs="Times New Roman"/>
                <w:sz w:val="20"/>
                <w:szCs w:val="20"/>
              </w:rPr>
              <w:t>вадцать пять) и менее процентов ранее размещенных обыкновенных акций Общества</w:t>
            </w:r>
          </w:p>
        </w:tc>
        <w:tc>
          <w:tcPr>
            <w:tcW w:w="3773" w:type="dxa"/>
            <w:shd w:val="clear" w:color="auto" w:fill="auto"/>
          </w:tcPr>
          <w:p w14:paraId="1FF112E5" w14:textId="017E7FD1"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Единогласно всеми членами Совета директоров, при этом не учитываются голоса выбывших членов Совета директоров</w:t>
            </w:r>
          </w:p>
        </w:tc>
      </w:tr>
      <w:tr w:rsidR="00EA20B9" w:rsidRPr="00122452" w14:paraId="7DF0A66E" w14:textId="77777777" w:rsidTr="00131DDD">
        <w:tc>
          <w:tcPr>
            <w:tcW w:w="870" w:type="dxa"/>
            <w:shd w:val="clear" w:color="auto" w:fill="auto"/>
          </w:tcPr>
          <w:p w14:paraId="726F8746" w14:textId="6A03F7F3"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6F07E288" w14:textId="5D176C57" w:rsidR="00AD5975" w:rsidRDefault="00AD5975" w:rsidP="0081199A">
            <w:pPr>
              <w:suppressAutoHyphens w:val="0"/>
              <w:autoSpaceDE w:val="0"/>
              <w:autoSpaceDN w:val="0"/>
              <w:adjustRightInd w:val="0"/>
              <w:spacing w:before="80"/>
              <w:ind w:left="34"/>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Утверждение:</w:t>
            </w:r>
          </w:p>
          <w:p w14:paraId="35CEC47A" w14:textId="31FD35D7" w:rsidR="009577CE" w:rsidRDefault="00BE7569" w:rsidP="0081199A">
            <w:pPr>
              <w:suppressAutoHyphens w:val="0"/>
              <w:autoSpaceDE w:val="0"/>
              <w:autoSpaceDN w:val="0"/>
              <w:adjustRightInd w:val="0"/>
              <w:ind w:left="34"/>
              <w:rPr>
                <w:rFonts w:ascii="Times New Roman" w:hAnsi="Times New Roman" w:cs="Times New Roman"/>
                <w:color w:val="000000"/>
                <w:sz w:val="20"/>
                <w:szCs w:val="20"/>
                <w:lang w:eastAsia="en-US"/>
              </w:rPr>
            </w:pPr>
            <w:r w:rsidRPr="00BE7569">
              <w:rPr>
                <w:rFonts w:ascii="Times New Roman" w:hAnsi="Times New Roman" w:cs="Times New Roman"/>
                <w:b/>
                <w:color w:val="000000"/>
                <w:sz w:val="20"/>
                <w:szCs w:val="20"/>
                <w:lang w:eastAsia="en-US"/>
              </w:rPr>
              <w:t>а)</w:t>
            </w:r>
            <w:r w:rsidR="009577CE">
              <w:rPr>
                <w:rFonts w:ascii="Times New Roman" w:hAnsi="Times New Roman" w:cs="Times New Roman"/>
                <w:color w:val="000000"/>
                <w:sz w:val="20"/>
                <w:szCs w:val="20"/>
                <w:lang w:eastAsia="en-US"/>
              </w:rPr>
              <w:t> </w:t>
            </w:r>
            <w:r w:rsidR="00EA20B9" w:rsidRPr="00122452">
              <w:rPr>
                <w:rFonts w:ascii="Times New Roman" w:hAnsi="Times New Roman" w:cs="Times New Roman"/>
                <w:color w:val="000000"/>
                <w:sz w:val="20"/>
                <w:szCs w:val="20"/>
                <w:lang w:eastAsia="en-US"/>
              </w:rPr>
              <w:t>отчет</w:t>
            </w:r>
            <w:r w:rsidR="00AD5975">
              <w:rPr>
                <w:rFonts w:ascii="Times New Roman" w:hAnsi="Times New Roman" w:cs="Times New Roman"/>
                <w:color w:val="000000"/>
                <w:sz w:val="20"/>
                <w:szCs w:val="20"/>
                <w:lang w:eastAsia="en-US"/>
              </w:rPr>
              <w:t>а</w:t>
            </w:r>
            <w:r w:rsidR="00EA20B9" w:rsidRPr="00122452">
              <w:rPr>
                <w:rFonts w:ascii="Times New Roman" w:hAnsi="Times New Roman" w:cs="Times New Roman"/>
                <w:color w:val="000000"/>
                <w:sz w:val="20"/>
                <w:szCs w:val="20"/>
                <w:lang w:eastAsia="en-US"/>
              </w:rPr>
              <w:t xml:space="preserve"> об итогах приобретения акций у акционеров Общества</w:t>
            </w:r>
            <w:r w:rsidR="00695133">
              <w:rPr>
                <w:rFonts w:ascii="Times New Roman" w:hAnsi="Times New Roman" w:cs="Times New Roman"/>
                <w:color w:val="000000"/>
                <w:sz w:val="20"/>
                <w:szCs w:val="20"/>
                <w:lang w:eastAsia="en-US"/>
              </w:rPr>
              <w:t>;</w:t>
            </w:r>
            <w:r w:rsidR="00EA20B9" w:rsidRPr="00122452">
              <w:rPr>
                <w:rFonts w:ascii="Times New Roman" w:hAnsi="Times New Roman" w:cs="Times New Roman"/>
                <w:color w:val="000000"/>
                <w:sz w:val="20"/>
                <w:szCs w:val="20"/>
                <w:lang w:eastAsia="en-US"/>
              </w:rPr>
              <w:t xml:space="preserve"> </w:t>
            </w:r>
          </w:p>
          <w:p w14:paraId="72D0E771" w14:textId="5A07545E" w:rsidR="00AD5975" w:rsidRDefault="00BE7569" w:rsidP="0081199A">
            <w:pPr>
              <w:suppressAutoHyphens w:val="0"/>
              <w:autoSpaceDE w:val="0"/>
              <w:autoSpaceDN w:val="0"/>
              <w:adjustRightInd w:val="0"/>
              <w:ind w:left="34"/>
              <w:rPr>
                <w:rFonts w:ascii="Times New Roman" w:hAnsi="Times New Roman" w:cs="Times New Roman"/>
                <w:color w:val="000000"/>
                <w:sz w:val="20"/>
                <w:szCs w:val="20"/>
                <w:lang w:eastAsia="en-US"/>
              </w:rPr>
            </w:pPr>
            <w:r w:rsidRPr="00BE7569">
              <w:rPr>
                <w:rFonts w:ascii="Times New Roman" w:hAnsi="Times New Roman" w:cs="Times New Roman"/>
                <w:b/>
                <w:color w:val="000000"/>
                <w:sz w:val="20"/>
                <w:szCs w:val="20"/>
                <w:lang w:eastAsia="en-US"/>
              </w:rPr>
              <w:t>б)</w:t>
            </w:r>
            <w:r w:rsidR="009577CE">
              <w:rPr>
                <w:rFonts w:ascii="Times New Roman" w:hAnsi="Times New Roman" w:cs="Times New Roman"/>
                <w:color w:val="000000"/>
                <w:sz w:val="20"/>
                <w:szCs w:val="20"/>
                <w:lang w:eastAsia="en-US"/>
              </w:rPr>
              <w:t> </w:t>
            </w:r>
            <w:r w:rsidR="00EA20B9" w:rsidRPr="00122452">
              <w:rPr>
                <w:rFonts w:ascii="Times New Roman" w:hAnsi="Times New Roman" w:cs="Times New Roman"/>
                <w:color w:val="000000"/>
                <w:sz w:val="20"/>
                <w:szCs w:val="20"/>
                <w:lang w:eastAsia="en-US"/>
              </w:rPr>
              <w:t>отчет</w:t>
            </w:r>
            <w:r w:rsidR="009577CE">
              <w:rPr>
                <w:rFonts w:ascii="Times New Roman" w:hAnsi="Times New Roman" w:cs="Times New Roman"/>
                <w:color w:val="000000"/>
                <w:sz w:val="20"/>
                <w:szCs w:val="20"/>
                <w:lang w:eastAsia="en-US"/>
              </w:rPr>
              <w:t>а</w:t>
            </w:r>
            <w:r w:rsidR="00EA20B9" w:rsidRPr="00122452">
              <w:rPr>
                <w:rFonts w:ascii="Times New Roman" w:hAnsi="Times New Roman" w:cs="Times New Roman"/>
                <w:color w:val="000000"/>
                <w:sz w:val="20"/>
                <w:szCs w:val="20"/>
                <w:lang w:eastAsia="en-US"/>
              </w:rPr>
              <w:t xml:space="preserve"> об итогах погашения акций</w:t>
            </w:r>
            <w:r w:rsidR="00695133">
              <w:rPr>
                <w:rFonts w:ascii="Times New Roman" w:hAnsi="Times New Roman" w:cs="Times New Roman"/>
                <w:color w:val="000000"/>
                <w:sz w:val="20"/>
                <w:szCs w:val="20"/>
                <w:lang w:eastAsia="en-US"/>
              </w:rPr>
              <w:t>;</w:t>
            </w:r>
          </w:p>
          <w:p w14:paraId="3BA577D9" w14:textId="663C7D20" w:rsidR="00EA20B9" w:rsidRPr="00122452" w:rsidRDefault="00BE7569" w:rsidP="00BE7569">
            <w:pPr>
              <w:suppressAutoHyphens w:val="0"/>
              <w:autoSpaceDE w:val="0"/>
              <w:autoSpaceDN w:val="0"/>
              <w:adjustRightInd w:val="0"/>
              <w:ind w:left="34"/>
              <w:rPr>
                <w:rFonts w:ascii="Times New Roman" w:hAnsi="Times New Roman" w:cs="Times New Roman"/>
                <w:sz w:val="20"/>
                <w:szCs w:val="20"/>
              </w:rPr>
            </w:pPr>
            <w:r w:rsidRPr="00BE7569">
              <w:rPr>
                <w:rFonts w:ascii="Times New Roman" w:hAnsi="Times New Roman" w:cs="Times New Roman"/>
                <w:b/>
                <w:color w:val="000000"/>
                <w:sz w:val="20"/>
                <w:szCs w:val="20"/>
                <w:lang w:eastAsia="en-US"/>
              </w:rPr>
              <w:t>в)</w:t>
            </w:r>
            <w:r w:rsidR="009577CE">
              <w:rPr>
                <w:rFonts w:ascii="Times New Roman" w:hAnsi="Times New Roman" w:cs="Times New Roman"/>
                <w:color w:val="000000"/>
                <w:sz w:val="20"/>
                <w:szCs w:val="20"/>
                <w:lang w:eastAsia="en-US"/>
              </w:rPr>
              <w:t> </w:t>
            </w:r>
            <w:r w:rsidR="00EA20B9" w:rsidRPr="00122452">
              <w:rPr>
                <w:rFonts w:ascii="Times New Roman" w:hAnsi="Times New Roman" w:cs="Times New Roman"/>
                <w:color w:val="000000"/>
                <w:sz w:val="20"/>
                <w:szCs w:val="20"/>
                <w:lang w:eastAsia="en-US"/>
              </w:rPr>
              <w:t>отчет</w:t>
            </w:r>
            <w:r w:rsidR="009577CE">
              <w:rPr>
                <w:rFonts w:ascii="Times New Roman" w:hAnsi="Times New Roman" w:cs="Times New Roman"/>
                <w:color w:val="000000"/>
                <w:sz w:val="20"/>
                <w:szCs w:val="20"/>
                <w:lang w:eastAsia="en-US"/>
              </w:rPr>
              <w:t>а</w:t>
            </w:r>
            <w:r w:rsidR="00EA20B9" w:rsidRPr="00122452">
              <w:rPr>
                <w:rFonts w:ascii="Times New Roman" w:hAnsi="Times New Roman" w:cs="Times New Roman"/>
                <w:color w:val="000000"/>
                <w:sz w:val="20"/>
                <w:szCs w:val="20"/>
                <w:lang w:eastAsia="en-US"/>
              </w:rPr>
              <w:t xml:space="preserve"> об итогах предъявления акционерами Общества требований о выкупе принадлежащих им акций</w:t>
            </w:r>
          </w:p>
        </w:tc>
        <w:tc>
          <w:tcPr>
            <w:tcW w:w="3773" w:type="dxa"/>
            <w:shd w:val="clear" w:color="auto" w:fill="auto"/>
          </w:tcPr>
          <w:p w14:paraId="55F39D91" w14:textId="52D035E5"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AD5975" w:rsidRPr="00122452" w14:paraId="25CAAD91" w14:textId="77777777" w:rsidTr="00131DDD">
        <w:tc>
          <w:tcPr>
            <w:tcW w:w="870" w:type="dxa"/>
            <w:shd w:val="clear" w:color="auto" w:fill="auto"/>
          </w:tcPr>
          <w:p w14:paraId="4EB37D2F" w14:textId="77777777" w:rsidR="00AD5975" w:rsidRPr="00122452" w:rsidRDefault="00AD5975"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56D663DE" w14:textId="12900A04" w:rsidR="00AD5975" w:rsidRPr="00122452" w:rsidRDefault="00AD5975" w:rsidP="00E9255C">
            <w:pPr>
              <w:suppressAutoHyphens w:val="0"/>
              <w:autoSpaceDE w:val="0"/>
              <w:autoSpaceDN w:val="0"/>
              <w:adjustRightInd w:val="0"/>
              <w:spacing w:before="80" w:after="80"/>
              <w:ind w:left="36"/>
              <w:rPr>
                <w:rFonts w:ascii="Times New Roman" w:hAnsi="Times New Roman" w:cs="Times New Roman"/>
                <w:color w:val="000000"/>
                <w:sz w:val="20"/>
                <w:szCs w:val="20"/>
                <w:lang w:eastAsia="en-US"/>
              </w:rPr>
            </w:pPr>
            <w:r w:rsidRPr="00122452">
              <w:rPr>
                <w:rFonts w:ascii="Times New Roman" w:hAnsi="Times New Roman" w:cs="Times New Roman"/>
                <w:color w:val="000000"/>
                <w:sz w:val="20"/>
                <w:szCs w:val="20"/>
                <w:lang w:eastAsia="en-US"/>
              </w:rPr>
              <w:t>Утверждение решения о выпуске ценных бумаг, проспекта ценных бумаг</w:t>
            </w:r>
          </w:p>
        </w:tc>
        <w:tc>
          <w:tcPr>
            <w:tcW w:w="3773" w:type="dxa"/>
            <w:shd w:val="clear" w:color="auto" w:fill="auto"/>
          </w:tcPr>
          <w:p w14:paraId="79C215C9" w14:textId="0E07FF64" w:rsidR="00AD5975" w:rsidRPr="00122452" w:rsidRDefault="00AD5CBC"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16AF8A44" w14:textId="77777777" w:rsidTr="00131DDD">
        <w:tc>
          <w:tcPr>
            <w:tcW w:w="870" w:type="dxa"/>
            <w:shd w:val="clear" w:color="auto" w:fill="auto"/>
          </w:tcPr>
          <w:p w14:paraId="142DB33D"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3841E694" w14:textId="18B06930"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Отчуждение (реализация) акций Общества, поступивших в распоряжение Общества в результате их приобретения или выкупа у акционеров Общества, а также в иных случаях, предусмотренных законодательством РФ </w:t>
            </w:r>
          </w:p>
        </w:tc>
        <w:tc>
          <w:tcPr>
            <w:tcW w:w="3773" w:type="dxa"/>
            <w:shd w:val="clear" w:color="auto" w:fill="auto"/>
          </w:tcPr>
          <w:p w14:paraId="5337972D" w14:textId="42C0057E"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346CC689" w14:textId="77777777" w:rsidTr="00131DDD">
        <w:trPr>
          <w:trHeight w:val="529"/>
        </w:trPr>
        <w:tc>
          <w:tcPr>
            <w:tcW w:w="870" w:type="dxa"/>
            <w:shd w:val="clear" w:color="auto" w:fill="auto"/>
          </w:tcPr>
          <w:p w14:paraId="67582246"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3B27D3E3" w14:textId="5B9F8F4F"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Размещение Обществом облигаций и иных эмиссионных ценных бумаг, за исключением акций</w:t>
            </w:r>
          </w:p>
        </w:tc>
        <w:tc>
          <w:tcPr>
            <w:tcW w:w="3773" w:type="dxa"/>
            <w:shd w:val="clear" w:color="auto" w:fill="auto"/>
          </w:tcPr>
          <w:p w14:paraId="01F879FE" w14:textId="1349B00E"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25782BC7" w14:textId="77777777" w:rsidTr="00131DDD">
        <w:tc>
          <w:tcPr>
            <w:tcW w:w="870" w:type="dxa"/>
            <w:shd w:val="clear" w:color="auto" w:fill="auto"/>
          </w:tcPr>
          <w:p w14:paraId="4C0957A1" w14:textId="77777777" w:rsidR="00EA20B9" w:rsidRPr="00122452" w:rsidRDefault="00EA20B9" w:rsidP="0081199A">
            <w:pPr>
              <w:pStyle w:val="affa"/>
              <w:numPr>
                <w:ilvl w:val="2"/>
                <w:numId w:val="10"/>
              </w:numPr>
              <w:tabs>
                <w:tab w:val="left" w:pos="33"/>
              </w:tabs>
              <w:suppressAutoHyphens w:val="0"/>
              <w:autoSpaceDE w:val="0"/>
              <w:autoSpaceDN w:val="0"/>
              <w:adjustRightInd w:val="0"/>
              <w:spacing w:before="80" w:after="80"/>
              <w:ind w:left="-105" w:right="886" w:firstLine="92"/>
              <w:rPr>
                <w:rFonts w:ascii="Times New Roman" w:hAnsi="Times New Roman" w:cs="Times New Roman"/>
                <w:sz w:val="20"/>
                <w:szCs w:val="20"/>
              </w:rPr>
            </w:pPr>
          </w:p>
        </w:tc>
        <w:tc>
          <w:tcPr>
            <w:tcW w:w="4932" w:type="dxa"/>
            <w:shd w:val="clear" w:color="auto" w:fill="auto"/>
          </w:tcPr>
          <w:p w14:paraId="1D738E83" w14:textId="7ADBC201" w:rsidR="00A11128"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lang w:eastAsia="en-US"/>
              </w:rPr>
            </w:pPr>
            <w:r w:rsidRPr="00122452">
              <w:rPr>
                <w:rFonts w:ascii="Times New Roman" w:hAnsi="Times New Roman" w:cs="Times New Roman"/>
                <w:sz w:val="20"/>
                <w:szCs w:val="20"/>
                <w:lang w:eastAsia="en-US"/>
              </w:rPr>
              <w:t xml:space="preserve">Приобретение размещенных Обществом акций, облигаций и иных ценных бумаг в случаях, предусмотренных ФЗ «Об акционерных обществах» или иными федеральными законами </w:t>
            </w:r>
          </w:p>
        </w:tc>
        <w:tc>
          <w:tcPr>
            <w:tcW w:w="3773" w:type="dxa"/>
            <w:shd w:val="clear" w:color="auto" w:fill="auto"/>
          </w:tcPr>
          <w:p w14:paraId="752EF4F4" w14:textId="7E47E9F6"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061F3571" w14:textId="77777777" w:rsidTr="00131DDD">
        <w:tblPrEx>
          <w:tblCellMar>
            <w:top w:w="105" w:type="dxa"/>
            <w:left w:w="105" w:type="dxa"/>
            <w:bottom w:w="105" w:type="dxa"/>
            <w:right w:w="105" w:type="dxa"/>
          </w:tblCellMar>
        </w:tblPrEx>
        <w:tc>
          <w:tcPr>
            <w:tcW w:w="9575" w:type="dxa"/>
            <w:gridSpan w:val="3"/>
            <w:shd w:val="clear" w:color="auto" w:fill="auto"/>
          </w:tcPr>
          <w:p w14:paraId="0E3443F1" w14:textId="4A4CFD34" w:rsidR="00EA20B9" w:rsidRPr="00122452" w:rsidRDefault="00EA20B9" w:rsidP="00CE70BD">
            <w:pPr>
              <w:suppressAutoHyphens w:val="0"/>
              <w:autoSpaceDE w:val="0"/>
              <w:autoSpaceDN w:val="0"/>
              <w:adjustRightInd w:val="0"/>
              <w:spacing w:before="60" w:after="60"/>
              <w:ind w:left="887" w:right="1312"/>
              <w:jc w:val="center"/>
              <w:rPr>
                <w:rFonts w:ascii="Times New Roman" w:hAnsi="Times New Roman" w:cs="Times New Roman"/>
                <w:b/>
                <w:sz w:val="20"/>
                <w:szCs w:val="20"/>
              </w:rPr>
            </w:pPr>
            <w:r w:rsidRPr="00122452">
              <w:rPr>
                <w:rFonts w:ascii="Times New Roman" w:hAnsi="Times New Roman" w:cs="Times New Roman"/>
                <w:b/>
                <w:sz w:val="20"/>
                <w:szCs w:val="20"/>
              </w:rPr>
              <w:t>Утверждение внутренних документов Общества</w:t>
            </w:r>
          </w:p>
        </w:tc>
      </w:tr>
      <w:tr w:rsidR="00EA20B9" w:rsidRPr="00122452" w14:paraId="77B56476" w14:textId="77777777" w:rsidTr="00131DDD">
        <w:trPr>
          <w:trHeight w:val="1013"/>
        </w:trPr>
        <w:tc>
          <w:tcPr>
            <w:tcW w:w="870" w:type="dxa"/>
            <w:shd w:val="clear" w:color="auto" w:fill="auto"/>
          </w:tcPr>
          <w:p w14:paraId="7651EF10"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404D2FCD" w14:textId="3B789A90" w:rsidR="00EA20B9" w:rsidRPr="00122452" w:rsidRDefault="000E0680" w:rsidP="0081199A">
            <w:pPr>
              <w:suppressAutoHyphens w:val="0"/>
              <w:autoSpaceDE w:val="0"/>
              <w:autoSpaceDN w:val="0"/>
              <w:adjustRightInd w:val="0"/>
              <w:spacing w:before="80" w:after="80"/>
              <w:ind w:left="36"/>
              <w:rPr>
                <w:rFonts w:ascii="Times New Roman" w:hAnsi="Times New Roman" w:cs="Times New Roman"/>
                <w:sz w:val="20"/>
                <w:szCs w:val="20"/>
              </w:rPr>
            </w:pPr>
            <w:r w:rsidRPr="00123D92">
              <w:rPr>
                <w:rFonts w:ascii="Times New Roman" w:eastAsia="Calibri" w:hAnsi="Times New Roman" w:cs="Times New Roman"/>
                <w:snapToGrid w:val="0"/>
                <w:spacing w:val="-2"/>
                <w:sz w:val="20"/>
                <w:szCs w:val="20"/>
                <w:lang w:eastAsia="en-US"/>
              </w:rPr>
              <w:t>Утверждение внутренних документов Общества, регулирующих деятельность Общества в области внутреннего контроля и управления рисками, а также принятие решений в рамках таких внутренних документов</w:t>
            </w:r>
          </w:p>
        </w:tc>
        <w:tc>
          <w:tcPr>
            <w:tcW w:w="3773" w:type="dxa"/>
            <w:shd w:val="clear" w:color="auto" w:fill="auto"/>
          </w:tcPr>
          <w:p w14:paraId="6C2F9008" w14:textId="796BD70E"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15CF3EF9" w14:textId="77777777" w:rsidTr="00131DDD">
        <w:trPr>
          <w:trHeight w:val="740"/>
        </w:trPr>
        <w:tc>
          <w:tcPr>
            <w:tcW w:w="870" w:type="dxa"/>
            <w:shd w:val="clear" w:color="auto" w:fill="auto"/>
          </w:tcPr>
          <w:p w14:paraId="3B72D0EF"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3EC62F46" w14:textId="72E736ED"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внутренних документов, определяющих политику Общества в области организации и осуществления внутреннего аудита</w:t>
            </w:r>
          </w:p>
        </w:tc>
        <w:tc>
          <w:tcPr>
            <w:tcW w:w="3773" w:type="dxa"/>
            <w:shd w:val="clear" w:color="auto" w:fill="auto"/>
          </w:tcPr>
          <w:p w14:paraId="54107116" w14:textId="2B330E5F"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2F2E40F2" w14:textId="77777777" w:rsidTr="00131DDD">
        <w:trPr>
          <w:trHeight w:val="740"/>
        </w:trPr>
        <w:tc>
          <w:tcPr>
            <w:tcW w:w="870" w:type="dxa"/>
            <w:shd w:val="clear" w:color="auto" w:fill="auto"/>
          </w:tcPr>
          <w:p w14:paraId="41CB41ED" w14:textId="77777777"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2DAD0787" w14:textId="03E1C6DF"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внутреннего документа, регулирующего деятельность Общества в области закупок товаров, работ и услуг, и принятие решений в соответствии с утвержденным внутренним документом</w:t>
            </w:r>
            <w:r w:rsidR="00BE7569">
              <w:rPr>
                <w:rFonts w:ascii="Times New Roman" w:hAnsi="Times New Roman" w:cs="Times New Roman"/>
                <w:sz w:val="20"/>
                <w:szCs w:val="20"/>
              </w:rPr>
              <w:t xml:space="preserve"> Общества</w:t>
            </w:r>
          </w:p>
        </w:tc>
        <w:tc>
          <w:tcPr>
            <w:tcW w:w="3773" w:type="dxa"/>
            <w:shd w:val="clear" w:color="auto" w:fill="auto"/>
          </w:tcPr>
          <w:p w14:paraId="62068521" w14:textId="7ED5E4E2"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52AB90EF" w14:textId="77777777" w:rsidTr="00131DDD">
        <w:tc>
          <w:tcPr>
            <w:tcW w:w="870" w:type="dxa"/>
            <w:shd w:val="clear" w:color="auto" w:fill="auto"/>
          </w:tcPr>
          <w:p w14:paraId="04DBEFE4" w14:textId="77777777"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048EBC66" w14:textId="2DEE8944" w:rsidR="00E06130" w:rsidRPr="008A2A77" w:rsidRDefault="00E06130" w:rsidP="0012125F">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 xml:space="preserve">Утверждение внутренних документов, за исключением внутренних документов, утверждение которых отнесено ФЗ «Об акционерных обществах» к компетенции Общего собрания акционеров, а также иных внутренних документов, утверждение которых отнесено к компетенции </w:t>
            </w:r>
            <w:r w:rsidR="002716B0" w:rsidRPr="008A2A77">
              <w:rPr>
                <w:rFonts w:ascii="Times New Roman" w:hAnsi="Times New Roman" w:cs="Times New Roman"/>
                <w:sz w:val="20"/>
                <w:szCs w:val="20"/>
              </w:rPr>
              <w:t>Генерального директора</w:t>
            </w:r>
          </w:p>
        </w:tc>
        <w:tc>
          <w:tcPr>
            <w:tcW w:w="3773" w:type="dxa"/>
            <w:shd w:val="clear" w:color="auto" w:fill="auto"/>
          </w:tcPr>
          <w:p w14:paraId="72DE3BDD" w14:textId="04992D4A"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1F6539F6" w14:textId="77777777" w:rsidTr="00131DDD">
        <w:tc>
          <w:tcPr>
            <w:tcW w:w="870" w:type="dxa"/>
            <w:shd w:val="clear" w:color="auto" w:fill="auto"/>
          </w:tcPr>
          <w:p w14:paraId="530C9AF1" w14:textId="034EA713"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25A0F348" w14:textId="0852FBEA" w:rsidR="00E06130" w:rsidRPr="008A2A77" w:rsidRDefault="00C4333A" w:rsidP="001F6EE1">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Утверждение внутреннего документа, определяющего политику Общества по вознаграждениям и компенсациям</w:t>
            </w:r>
            <w:r w:rsidR="007960AF">
              <w:rPr>
                <w:rFonts w:ascii="Times New Roman" w:hAnsi="Times New Roman" w:cs="Times New Roman"/>
                <w:sz w:val="20"/>
                <w:szCs w:val="20"/>
              </w:rPr>
              <w:t xml:space="preserve"> должностных лиц руководящего состава</w:t>
            </w:r>
            <w:r w:rsidRPr="008A2A77">
              <w:rPr>
                <w:rFonts w:ascii="Times New Roman" w:hAnsi="Times New Roman" w:cs="Times New Roman"/>
                <w:sz w:val="20"/>
                <w:szCs w:val="20"/>
              </w:rPr>
              <w:t xml:space="preserve"> Общества и принятие решений в рамках утвержденного внутреннего документа; утверждение перечня </w:t>
            </w:r>
            <w:r w:rsidR="007960AF">
              <w:rPr>
                <w:rFonts w:ascii="Times New Roman" w:hAnsi="Times New Roman" w:cs="Times New Roman"/>
                <w:sz w:val="20"/>
                <w:szCs w:val="20"/>
              </w:rPr>
              <w:t>должностных лиц руководящего состава</w:t>
            </w:r>
            <w:r w:rsidR="007960AF" w:rsidRPr="008A2A77">
              <w:rPr>
                <w:rFonts w:ascii="Times New Roman" w:hAnsi="Times New Roman" w:cs="Times New Roman"/>
                <w:sz w:val="20"/>
                <w:szCs w:val="20"/>
              </w:rPr>
              <w:t xml:space="preserve"> </w:t>
            </w:r>
            <w:r w:rsidRPr="008A2A77">
              <w:rPr>
                <w:rFonts w:ascii="Times New Roman" w:hAnsi="Times New Roman" w:cs="Times New Roman"/>
                <w:sz w:val="20"/>
                <w:szCs w:val="20"/>
              </w:rPr>
              <w:t xml:space="preserve">Общества, одобрение назначения на должности, входящие в перечень </w:t>
            </w:r>
            <w:r w:rsidR="007960AF">
              <w:rPr>
                <w:rFonts w:ascii="Times New Roman" w:hAnsi="Times New Roman" w:cs="Times New Roman"/>
                <w:sz w:val="20"/>
                <w:szCs w:val="20"/>
              </w:rPr>
              <w:t>должностных лиц руководящего состава</w:t>
            </w:r>
            <w:r w:rsidR="007960AF" w:rsidRPr="008A2A77">
              <w:rPr>
                <w:rFonts w:ascii="Times New Roman" w:hAnsi="Times New Roman" w:cs="Times New Roman"/>
                <w:sz w:val="20"/>
                <w:szCs w:val="20"/>
              </w:rPr>
              <w:t xml:space="preserve"> </w:t>
            </w:r>
            <w:r w:rsidRPr="008A2A77">
              <w:rPr>
                <w:rFonts w:ascii="Times New Roman" w:hAnsi="Times New Roman" w:cs="Times New Roman"/>
                <w:sz w:val="20"/>
                <w:szCs w:val="20"/>
              </w:rPr>
              <w:t>Общества</w:t>
            </w:r>
          </w:p>
        </w:tc>
        <w:tc>
          <w:tcPr>
            <w:tcW w:w="3773" w:type="dxa"/>
            <w:shd w:val="clear" w:color="auto" w:fill="auto"/>
          </w:tcPr>
          <w:p w14:paraId="2AA1E1EE" w14:textId="02878B97"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388C39A4" w14:textId="77777777" w:rsidTr="00131DDD">
        <w:tc>
          <w:tcPr>
            <w:tcW w:w="870" w:type="dxa"/>
            <w:shd w:val="clear" w:color="auto" w:fill="auto"/>
          </w:tcPr>
          <w:p w14:paraId="516B4F67" w14:textId="77777777"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1CD1F0A5" w14:textId="1D5B804F" w:rsidR="00E06130" w:rsidRPr="008A2A77"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Предварительное одобрение коллективного договора, а также соглашений, заключаемых Обществом по вопросам регулирования социально-трудовых отношений</w:t>
            </w:r>
            <w:r w:rsidR="00973017" w:rsidRPr="008A2A77">
              <w:rPr>
                <w:rFonts w:ascii="Times New Roman" w:hAnsi="Times New Roman" w:cs="Times New Roman"/>
                <w:sz w:val="20"/>
                <w:szCs w:val="20"/>
              </w:rPr>
              <w:t>, изменений и дополнений к коллективному договору и указанным соглашениям</w:t>
            </w:r>
            <w:r w:rsidRPr="008A2A77">
              <w:rPr>
                <w:rFonts w:ascii="Times New Roman" w:hAnsi="Times New Roman" w:cs="Times New Roman"/>
                <w:sz w:val="20"/>
                <w:szCs w:val="20"/>
              </w:rPr>
              <w:t xml:space="preserve"> </w:t>
            </w:r>
          </w:p>
        </w:tc>
        <w:tc>
          <w:tcPr>
            <w:tcW w:w="3773" w:type="dxa"/>
            <w:shd w:val="clear" w:color="auto" w:fill="auto"/>
          </w:tcPr>
          <w:p w14:paraId="3D09B5B2" w14:textId="4465BD2F"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17B4F093" w14:textId="77777777" w:rsidTr="00131DDD">
        <w:tc>
          <w:tcPr>
            <w:tcW w:w="870" w:type="dxa"/>
            <w:shd w:val="clear" w:color="auto" w:fill="auto"/>
          </w:tcPr>
          <w:p w14:paraId="61A6B629" w14:textId="77777777"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53A72E7E" w14:textId="476F1C64"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Положения о негосударственном пенсионном обеспечении работников Общества</w:t>
            </w:r>
          </w:p>
        </w:tc>
        <w:tc>
          <w:tcPr>
            <w:tcW w:w="3773" w:type="dxa"/>
            <w:shd w:val="clear" w:color="auto" w:fill="auto"/>
          </w:tcPr>
          <w:p w14:paraId="4FAF6B51" w14:textId="0CA10637"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7DD22765" w14:textId="77777777" w:rsidTr="00131DDD">
        <w:tc>
          <w:tcPr>
            <w:tcW w:w="870" w:type="dxa"/>
            <w:shd w:val="clear" w:color="auto" w:fill="auto"/>
          </w:tcPr>
          <w:p w14:paraId="096D4552" w14:textId="77777777"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4009220C" w14:textId="2502D355"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внутреннего документа, определяющего жилищную политику Общества, принятие решения о предоставлении Обществом корпоративной поддержки в улучшении жилищных условий в случаях, когда жилищная политика Общества не утверждена</w:t>
            </w:r>
          </w:p>
        </w:tc>
        <w:tc>
          <w:tcPr>
            <w:tcW w:w="3773" w:type="dxa"/>
            <w:shd w:val="clear" w:color="auto" w:fill="auto"/>
          </w:tcPr>
          <w:p w14:paraId="396BF63C" w14:textId="7872358D"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3D1ADDAB" w14:textId="77777777" w:rsidTr="00131DDD">
        <w:tc>
          <w:tcPr>
            <w:tcW w:w="9575" w:type="dxa"/>
            <w:gridSpan w:val="3"/>
            <w:shd w:val="clear" w:color="auto" w:fill="auto"/>
          </w:tcPr>
          <w:p w14:paraId="6A7F9F9B" w14:textId="15F1F021" w:rsidR="00E06130" w:rsidRPr="00122452" w:rsidRDefault="00E06130" w:rsidP="00CE70BD">
            <w:pPr>
              <w:suppressAutoHyphens w:val="0"/>
              <w:autoSpaceDE w:val="0"/>
              <w:autoSpaceDN w:val="0"/>
              <w:adjustRightInd w:val="0"/>
              <w:spacing w:before="60" w:after="60"/>
              <w:ind w:left="0"/>
              <w:jc w:val="center"/>
              <w:rPr>
                <w:rFonts w:ascii="Times New Roman" w:hAnsi="Times New Roman" w:cs="Times New Roman"/>
                <w:sz w:val="20"/>
                <w:szCs w:val="20"/>
              </w:rPr>
            </w:pPr>
            <w:r w:rsidRPr="00E06130">
              <w:rPr>
                <w:rFonts w:ascii="Times New Roman" w:hAnsi="Times New Roman" w:cs="Times New Roman"/>
                <w:b/>
                <w:sz w:val="20"/>
                <w:szCs w:val="20"/>
              </w:rPr>
              <w:t>Обеспечение деятельности Совета директоров</w:t>
            </w:r>
          </w:p>
        </w:tc>
      </w:tr>
      <w:tr w:rsidR="00E06130" w:rsidRPr="00122452" w14:paraId="248A9E60" w14:textId="77777777" w:rsidTr="00131DDD">
        <w:tc>
          <w:tcPr>
            <w:tcW w:w="870" w:type="dxa"/>
            <w:shd w:val="clear" w:color="auto" w:fill="auto"/>
          </w:tcPr>
          <w:p w14:paraId="7629EA11" w14:textId="77777777" w:rsidR="00E06130" w:rsidRPr="00122452" w:rsidRDefault="00E06130"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41058F6D" w14:textId="2A304B62"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Избрание</w:t>
            </w:r>
            <w:r>
              <w:rPr>
                <w:rFonts w:ascii="Times New Roman" w:hAnsi="Times New Roman" w:cs="Times New Roman"/>
                <w:sz w:val="20"/>
                <w:szCs w:val="20"/>
              </w:rPr>
              <w:t xml:space="preserve"> Председателя Совета директоров и</w:t>
            </w:r>
            <w:r w:rsidRPr="00122452">
              <w:rPr>
                <w:rFonts w:ascii="Times New Roman" w:hAnsi="Times New Roman" w:cs="Times New Roman"/>
                <w:sz w:val="20"/>
                <w:szCs w:val="20"/>
              </w:rPr>
              <w:t xml:space="preserve"> заместителя П</w:t>
            </w:r>
            <w:r>
              <w:rPr>
                <w:rFonts w:ascii="Times New Roman" w:hAnsi="Times New Roman" w:cs="Times New Roman"/>
                <w:sz w:val="20"/>
                <w:szCs w:val="20"/>
              </w:rPr>
              <w:t xml:space="preserve">редседателя Совета директоров, </w:t>
            </w:r>
            <w:r w:rsidRPr="00122452">
              <w:rPr>
                <w:rFonts w:ascii="Times New Roman" w:hAnsi="Times New Roman" w:cs="Times New Roman"/>
                <w:sz w:val="20"/>
                <w:szCs w:val="20"/>
              </w:rPr>
              <w:t xml:space="preserve"> досрочное прекращение их полномочий</w:t>
            </w:r>
          </w:p>
        </w:tc>
        <w:tc>
          <w:tcPr>
            <w:tcW w:w="3773" w:type="dxa"/>
            <w:shd w:val="clear" w:color="auto" w:fill="auto"/>
          </w:tcPr>
          <w:p w14:paraId="0D5C2F2E" w14:textId="054EA7B7"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4E995092" w14:textId="77777777" w:rsidTr="00131DDD">
        <w:tc>
          <w:tcPr>
            <w:tcW w:w="870" w:type="dxa"/>
            <w:shd w:val="clear" w:color="auto" w:fill="auto"/>
          </w:tcPr>
          <w:p w14:paraId="3918FB4E" w14:textId="77777777" w:rsidR="00E06130" w:rsidRPr="00122452" w:rsidRDefault="00E06130"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0E6DC3E5" w14:textId="621624E9"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Избрание секретаря Совета директоров и </w:t>
            </w:r>
            <w:r w:rsidR="00255F32">
              <w:rPr>
                <w:rFonts w:ascii="Times New Roman" w:hAnsi="Times New Roman" w:cs="Times New Roman"/>
                <w:sz w:val="20"/>
                <w:szCs w:val="20"/>
              </w:rPr>
              <w:t>прекращение (</w:t>
            </w:r>
            <w:r w:rsidRPr="00122452">
              <w:rPr>
                <w:rFonts w:ascii="Times New Roman" w:hAnsi="Times New Roman" w:cs="Times New Roman"/>
                <w:sz w:val="20"/>
                <w:szCs w:val="20"/>
              </w:rPr>
              <w:t>досрочное прекращение</w:t>
            </w:r>
            <w:r w:rsidR="00255F32">
              <w:rPr>
                <w:rFonts w:ascii="Times New Roman" w:hAnsi="Times New Roman" w:cs="Times New Roman"/>
                <w:sz w:val="20"/>
                <w:szCs w:val="20"/>
              </w:rPr>
              <w:t>)</w:t>
            </w:r>
            <w:r w:rsidRPr="00122452">
              <w:rPr>
                <w:rFonts w:ascii="Times New Roman" w:hAnsi="Times New Roman" w:cs="Times New Roman"/>
                <w:sz w:val="20"/>
                <w:szCs w:val="20"/>
              </w:rPr>
              <w:t xml:space="preserve"> его полномочий</w:t>
            </w:r>
          </w:p>
        </w:tc>
        <w:tc>
          <w:tcPr>
            <w:tcW w:w="3773" w:type="dxa"/>
            <w:shd w:val="clear" w:color="auto" w:fill="auto"/>
          </w:tcPr>
          <w:p w14:paraId="2400D287" w14:textId="43C3DB28"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7212739D" w14:textId="77777777" w:rsidTr="00131DDD">
        <w:tc>
          <w:tcPr>
            <w:tcW w:w="870" w:type="dxa"/>
            <w:shd w:val="clear" w:color="auto" w:fill="auto"/>
          </w:tcPr>
          <w:p w14:paraId="4F2DE8B6" w14:textId="77777777" w:rsidR="00E06130" w:rsidRPr="00122452" w:rsidRDefault="00E06130"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2F456E8D" w14:textId="76FBFD12"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Назначение Корпоративного секретаря и </w:t>
            </w:r>
            <w:r w:rsidR="00255F32">
              <w:rPr>
                <w:rFonts w:ascii="Times New Roman" w:hAnsi="Times New Roman" w:cs="Times New Roman"/>
                <w:sz w:val="20"/>
                <w:szCs w:val="20"/>
              </w:rPr>
              <w:t>прекращение (</w:t>
            </w:r>
            <w:r>
              <w:rPr>
                <w:rFonts w:ascii="Times New Roman" w:hAnsi="Times New Roman" w:cs="Times New Roman"/>
                <w:sz w:val="20"/>
                <w:szCs w:val="20"/>
              </w:rPr>
              <w:t xml:space="preserve">досрочное </w:t>
            </w:r>
            <w:r w:rsidRPr="00122452">
              <w:rPr>
                <w:rFonts w:ascii="Times New Roman" w:hAnsi="Times New Roman" w:cs="Times New Roman"/>
                <w:sz w:val="20"/>
                <w:szCs w:val="20"/>
              </w:rPr>
              <w:t>прекращение</w:t>
            </w:r>
            <w:r w:rsidR="00255F32">
              <w:rPr>
                <w:rFonts w:ascii="Times New Roman" w:hAnsi="Times New Roman" w:cs="Times New Roman"/>
                <w:sz w:val="20"/>
                <w:szCs w:val="20"/>
              </w:rPr>
              <w:t>)</w:t>
            </w:r>
            <w:r w:rsidRPr="00122452">
              <w:rPr>
                <w:rFonts w:ascii="Times New Roman" w:hAnsi="Times New Roman" w:cs="Times New Roman"/>
                <w:sz w:val="20"/>
                <w:szCs w:val="20"/>
              </w:rPr>
              <w:t xml:space="preserve"> его полномочий </w:t>
            </w:r>
          </w:p>
        </w:tc>
        <w:tc>
          <w:tcPr>
            <w:tcW w:w="3773" w:type="dxa"/>
            <w:shd w:val="clear" w:color="auto" w:fill="auto"/>
          </w:tcPr>
          <w:p w14:paraId="15AEE84C" w14:textId="700932B7"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11950835" w14:textId="77777777" w:rsidTr="00131DDD">
        <w:trPr>
          <w:trHeight w:val="338"/>
        </w:trPr>
        <w:tc>
          <w:tcPr>
            <w:tcW w:w="9575" w:type="dxa"/>
            <w:gridSpan w:val="3"/>
            <w:shd w:val="clear" w:color="auto" w:fill="auto"/>
          </w:tcPr>
          <w:p w14:paraId="3DDE3B48" w14:textId="313D5611" w:rsidR="0029574C" w:rsidRPr="0029574C" w:rsidRDefault="00E06130" w:rsidP="0029574C">
            <w:pPr>
              <w:autoSpaceDE w:val="0"/>
              <w:autoSpaceDN w:val="0"/>
              <w:adjustRightInd w:val="0"/>
              <w:spacing w:before="80" w:after="80"/>
              <w:ind w:left="0"/>
              <w:jc w:val="center"/>
              <w:rPr>
                <w:rFonts w:ascii="Times New Roman" w:hAnsi="Times New Roman" w:cs="Times New Roman"/>
                <w:b/>
                <w:i/>
                <w:sz w:val="20"/>
                <w:szCs w:val="20"/>
              </w:rPr>
            </w:pPr>
            <w:r w:rsidRPr="00122452">
              <w:rPr>
                <w:rFonts w:ascii="Times New Roman" w:hAnsi="Times New Roman" w:cs="Times New Roman"/>
                <w:b/>
                <w:sz w:val="20"/>
                <w:szCs w:val="20"/>
              </w:rPr>
              <w:t>Вопросы, связанные с участием Общества в иных организациях</w:t>
            </w:r>
          </w:p>
        </w:tc>
      </w:tr>
      <w:tr w:rsidR="002F3002" w:rsidRPr="00122452" w14:paraId="5529B551" w14:textId="77777777" w:rsidTr="00131DDD">
        <w:tc>
          <w:tcPr>
            <w:tcW w:w="870" w:type="dxa"/>
            <w:shd w:val="clear" w:color="auto" w:fill="auto"/>
          </w:tcPr>
          <w:p w14:paraId="7AA354A8" w14:textId="5FDA0A25"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66F3BA99" w14:textId="4F7300FD" w:rsidR="002F3002" w:rsidRPr="00122452" w:rsidRDefault="002F3002" w:rsidP="000B7BEE">
            <w:pPr>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Принятие решений по вопросам, отнесенным к компетенции высших органов дочерних обществ, в которых Общество осуществляет права единственного акционера (участника)</w:t>
            </w:r>
          </w:p>
        </w:tc>
        <w:tc>
          <w:tcPr>
            <w:tcW w:w="3773" w:type="dxa"/>
            <w:shd w:val="clear" w:color="auto" w:fill="auto"/>
          </w:tcPr>
          <w:p w14:paraId="2F4A6C4E" w14:textId="193B0917"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0002B443" w14:textId="77777777" w:rsidTr="00131DDD">
        <w:tc>
          <w:tcPr>
            <w:tcW w:w="870" w:type="dxa"/>
            <w:shd w:val="clear" w:color="auto" w:fill="auto"/>
          </w:tcPr>
          <w:p w14:paraId="3809BBCA" w14:textId="2EDA98E8"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6875F9EA" w14:textId="3D881A68" w:rsidR="002F3002" w:rsidRPr="00122452" w:rsidRDefault="002F3002" w:rsidP="003A4857">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Принятие решений об участии Общества в других организациях (о вступлении в действующую организацию или создании новой организации), а также о приобретении, отчуждении и обременении акций и долей в уставных капиталах организаций, в которых участвует Общество, изменении доли участия в уставном капитале соответствующей организации (за исключением организаций, указанных в подпункте 9.2.</w:t>
            </w:r>
            <w:r w:rsidR="003A4857" w:rsidRPr="003A4857">
              <w:rPr>
                <w:rFonts w:ascii="Times New Roman" w:hAnsi="Times New Roman" w:cs="Times New Roman"/>
                <w:sz w:val="20"/>
                <w:szCs w:val="20"/>
              </w:rPr>
              <w:t>2</w:t>
            </w:r>
            <w:r w:rsidR="003A4857">
              <w:rPr>
                <w:rFonts w:ascii="Times New Roman" w:hAnsi="Times New Roman" w:cs="Times New Roman"/>
                <w:sz w:val="20"/>
                <w:szCs w:val="20"/>
              </w:rPr>
              <w:t>8</w:t>
            </w:r>
            <w:r w:rsidR="003A4857" w:rsidRPr="00122452">
              <w:rPr>
                <w:rFonts w:ascii="Times New Roman" w:hAnsi="Times New Roman" w:cs="Times New Roman"/>
                <w:sz w:val="20"/>
                <w:szCs w:val="20"/>
              </w:rPr>
              <w:t xml:space="preserve"> </w:t>
            </w:r>
            <w:r w:rsidRPr="00122452">
              <w:rPr>
                <w:rFonts w:ascii="Times New Roman" w:hAnsi="Times New Roman" w:cs="Times New Roman"/>
                <w:sz w:val="20"/>
                <w:szCs w:val="20"/>
              </w:rPr>
              <w:t>настоящего Устава), а также о прекращении участия Общества в других организациях</w:t>
            </w:r>
          </w:p>
        </w:tc>
        <w:tc>
          <w:tcPr>
            <w:tcW w:w="3773" w:type="dxa"/>
            <w:shd w:val="clear" w:color="auto" w:fill="auto"/>
          </w:tcPr>
          <w:p w14:paraId="1101756E" w14:textId="00845645"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56DBF14E" w14:textId="77777777" w:rsidTr="00131DDD">
        <w:tc>
          <w:tcPr>
            <w:tcW w:w="870" w:type="dxa"/>
            <w:shd w:val="clear" w:color="auto" w:fill="auto"/>
          </w:tcPr>
          <w:p w14:paraId="67DE9201"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60941F08" w14:textId="135F5BB9" w:rsidR="006C5173"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порядка взаимодействия Общества с организациями, в которых участвует Общество</w:t>
            </w:r>
          </w:p>
        </w:tc>
        <w:tc>
          <w:tcPr>
            <w:tcW w:w="3773" w:type="dxa"/>
            <w:shd w:val="clear" w:color="auto" w:fill="auto"/>
          </w:tcPr>
          <w:p w14:paraId="2D775A9D" w14:textId="25BA9324"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178ECC15" w14:textId="77777777" w:rsidTr="00131DDD">
        <w:tc>
          <w:tcPr>
            <w:tcW w:w="9575" w:type="dxa"/>
            <w:gridSpan w:val="3"/>
            <w:shd w:val="clear" w:color="auto" w:fill="auto"/>
          </w:tcPr>
          <w:p w14:paraId="4F7D5E13" w14:textId="1D316EFD" w:rsidR="002F3002" w:rsidRPr="00122452" w:rsidRDefault="002F3002" w:rsidP="00CE70BD">
            <w:pPr>
              <w:suppressAutoHyphens w:val="0"/>
              <w:autoSpaceDE w:val="0"/>
              <w:autoSpaceDN w:val="0"/>
              <w:adjustRightInd w:val="0"/>
              <w:spacing w:before="60" w:after="60"/>
              <w:ind w:left="34"/>
              <w:jc w:val="center"/>
              <w:rPr>
                <w:rFonts w:ascii="Times New Roman" w:hAnsi="Times New Roman" w:cs="Times New Roman"/>
                <w:sz w:val="20"/>
                <w:szCs w:val="20"/>
              </w:rPr>
            </w:pPr>
            <w:r w:rsidRPr="00122452">
              <w:rPr>
                <w:rFonts w:ascii="Times New Roman" w:hAnsi="Times New Roman" w:cs="Times New Roman"/>
                <w:b/>
                <w:sz w:val="20"/>
                <w:szCs w:val="20"/>
              </w:rPr>
              <w:t>Иные вопросы</w:t>
            </w:r>
          </w:p>
        </w:tc>
      </w:tr>
      <w:tr w:rsidR="002F3002" w:rsidRPr="00122452" w14:paraId="4F0E01D1" w14:textId="77777777" w:rsidTr="00131DDD">
        <w:tc>
          <w:tcPr>
            <w:tcW w:w="870" w:type="dxa"/>
            <w:shd w:val="clear" w:color="auto" w:fill="auto"/>
          </w:tcPr>
          <w:p w14:paraId="16912853"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59C4B0F3" w14:textId="6650CF2D"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Утверждение организационной структуры Общества и внесение изменений в организационную структуру Общества </w:t>
            </w:r>
          </w:p>
        </w:tc>
        <w:tc>
          <w:tcPr>
            <w:tcW w:w="3773" w:type="dxa"/>
            <w:shd w:val="clear" w:color="auto" w:fill="auto"/>
          </w:tcPr>
          <w:p w14:paraId="69C53EFB" w14:textId="4528D77A"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7960AF" w:rsidRPr="00122452" w14:paraId="6B36C550" w14:textId="77777777" w:rsidTr="00131DDD">
        <w:tc>
          <w:tcPr>
            <w:tcW w:w="870" w:type="dxa"/>
            <w:shd w:val="clear" w:color="auto" w:fill="auto"/>
          </w:tcPr>
          <w:p w14:paraId="5F78846D" w14:textId="77777777" w:rsidR="007960AF" w:rsidRPr="00122452" w:rsidRDefault="007960AF"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2D7D2AA2" w14:textId="7FAC7243" w:rsidR="007960AF" w:rsidRPr="00122452" w:rsidRDefault="007960AF" w:rsidP="004379D5">
            <w:pPr>
              <w:suppressAutoHyphens w:val="0"/>
              <w:autoSpaceDE w:val="0"/>
              <w:autoSpaceDN w:val="0"/>
              <w:adjustRightInd w:val="0"/>
              <w:spacing w:before="80" w:after="80"/>
              <w:ind w:left="36"/>
              <w:rPr>
                <w:rFonts w:ascii="Times New Roman" w:hAnsi="Times New Roman" w:cs="Times New Roman"/>
                <w:sz w:val="20"/>
                <w:szCs w:val="20"/>
              </w:rPr>
            </w:pPr>
            <w:r w:rsidRPr="00FA43B7">
              <w:rPr>
                <w:rFonts w:ascii="Times New Roman" w:hAnsi="Times New Roman" w:cs="Times New Roman"/>
                <w:sz w:val="20"/>
                <w:szCs w:val="20"/>
              </w:rPr>
              <w:t>Согласование совмещения должностными лицами руководящего состава Общества должностей в организациях</w:t>
            </w:r>
          </w:p>
        </w:tc>
        <w:tc>
          <w:tcPr>
            <w:tcW w:w="3773" w:type="dxa"/>
            <w:shd w:val="clear" w:color="auto" w:fill="auto"/>
          </w:tcPr>
          <w:p w14:paraId="35D944F2" w14:textId="587608B1" w:rsidR="007960AF" w:rsidRPr="00122452" w:rsidRDefault="007960AF"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C4333A" w:rsidRPr="00122452" w14:paraId="1E3B9692" w14:textId="77777777" w:rsidTr="00131DDD">
        <w:tc>
          <w:tcPr>
            <w:tcW w:w="870" w:type="dxa"/>
            <w:shd w:val="clear" w:color="auto" w:fill="auto"/>
          </w:tcPr>
          <w:p w14:paraId="65A4F131" w14:textId="77777777" w:rsidR="00C4333A" w:rsidRPr="00122452" w:rsidRDefault="00C4333A"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03C5CE74" w14:textId="4A79BEE0" w:rsidR="00C4333A" w:rsidRPr="008A2A77" w:rsidRDefault="00C4333A" w:rsidP="001C42D6">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Вопросы, имеющие для Общества существенное значение в случаях, определенных отдельными решениями Совета директоров</w:t>
            </w:r>
          </w:p>
        </w:tc>
        <w:tc>
          <w:tcPr>
            <w:tcW w:w="3773" w:type="dxa"/>
            <w:shd w:val="clear" w:color="auto" w:fill="auto"/>
          </w:tcPr>
          <w:p w14:paraId="568DEFF6" w14:textId="00F1EB74" w:rsidR="00C4333A" w:rsidRPr="00122452" w:rsidRDefault="00C4333A"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61C4B1C6" w14:textId="77777777" w:rsidTr="00131DDD">
        <w:tc>
          <w:tcPr>
            <w:tcW w:w="870" w:type="dxa"/>
            <w:shd w:val="clear" w:color="auto" w:fill="auto"/>
          </w:tcPr>
          <w:p w14:paraId="111EBCF3"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63437943" w14:textId="6513E328"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Создание комитетов Совета директоров, избрание членов комитетов и досрочное прекращение их полномочий, избрание и досрочное прекращение полномочий председателей комитетов Совета директоров, а также утверждение положений о комитетах Совета директоров</w:t>
            </w:r>
          </w:p>
        </w:tc>
        <w:tc>
          <w:tcPr>
            <w:tcW w:w="3773" w:type="dxa"/>
            <w:shd w:val="clear" w:color="auto" w:fill="auto"/>
          </w:tcPr>
          <w:p w14:paraId="2E8FE804" w14:textId="46FE6074"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3DEFD792" w14:textId="77777777" w:rsidTr="00131DDD">
        <w:tc>
          <w:tcPr>
            <w:tcW w:w="870" w:type="dxa"/>
            <w:shd w:val="clear" w:color="auto" w:fill="auto"/>
          </w:tcPr>
          <w:p w14:paraId="6B3AC233"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4838FD3D" w14:textId="017B45C6"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Pr>
                <w:rFonts w:ascii="Times New Roman" w:hAnsi="Times New Roman" w:cs="Times New Roman"/>
                <w:sz w:val="20"/>
                <w:szCs w:val="20"/>
              </w:rPr>
              <w:t>Обращение</w:t>
            </w:r>
            <w:r w:rsidRPr="00122452">
              <w:rPr>
                <w:rFonts w:ascii="Times New Roman" w:hAnsi="Times New Roman" w:cs="Times New Roman"/>
                <w:sz w:val="20"/>
                <w:szCs w:val="20"/>
              </w:rPr>
              <w:t xml:space="preserve"> с заявлением о листинге акций Общества и (или) эмиссионных ценных бумаг, конвертируемых в акции Общества</w:t>
            </w:r>
          </w:p>
        </w:tc>
        <w:tc>
          <w:tcPr>
            <w:tcW w:w="3773" w:type="dxa"/>
            <w:shd w:val="clear" w:color="auto" w:fill="auto"/>
          </w:tcPr>
          <w:p w14:paraId="4D57D76A" w14:textId="6ECA5BA1"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46DC5C8B" w14:textId="77777777" w:rsidTr="00131DDD">
        <w:tc>
          <w:tcPr>
            <w:tcW w:w="870" w:type="dxa"/>
            <w:shd w:val="clear" w:color="auto" w:fill="auto"/>
          </w:tcPr>
          <w:p w14:paraId="6E502749"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140020BF" w14:textId="738D0927"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Назначение на должность и освобождение от должности должностного лица, ответственного за организацию и осуществление внутреннего аудита Общества, а также утверждение условий трудового </w:t>
            </w:r>
            <w:r w:rsidRPr="00122452">
              <w:rPr>
                <w:rFonts w:ascii="Times New Roman" w:hAnsi="Times New Roman" w:cs="Times New Roman"/>
                <w:sz w:val="20"/>
                <w:szCs w:val="20"/>
              </w:rPr>
              <w:lastRenderedPageBreak/>
              <w:t>договора с ним, либо определение юридического лица, осуществляющего внутренний аудит Общества, а также условий договора с ним, в том числе размера его вознаграждения, в случае, предусмотренном ФЗ «Об акционерных обществах»</w:t>
            </w:r>
          </w:p>
        </w:tc>
        <w:tc>
          <w:tcPr>
            <w:tcW w:w="3773" w:type="dxa"/>
            <w:shd w:val="clear" w:color="auto" w:fill="auto"/>
          </w:tcPr>
          <w:p w14:paraId="63F4F15D" w14:textId="04A51668"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lastRenderedPageBreak/>
              <w:t>Простое большинство голосов</w:t>
            </w:r>
          </w:p>
        </w:tc>
      </w:tr>
      <w:tr w:rsidR="002F3002" w:rsidRPr="00122452" w14:paraId="07C47DF9" w14:textId="77777777" w:rsidTr="00131DDD">
        <w:tc>
          <w:tcPr>
            <w:tcW w:w="870" w:type="dxa"/>
            <w:shd w:val="clear" w:color="auto" w:fill="auto"/>
          </w:tcPr>
          <w:p w14:paraId="5F725FD5"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41D369B6" w14:textId="3F79B761"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Внесение изменений в ранее принятое решение Совета директоров и (или) отмена ранее принятого им решения</w:t>
            </w:r>
          </w:p>
        </w:tc>
        <w:tc>
          <w:tcPr>
            <w:tcW w:w="3773" w:type="dxa"/>
            <w:shd w:val="clear" w:color="auto" w:fill="auto"/>
          </w:tcPr>
          <w:p w14:paraId="668B4434" w14:textId="186DCDF9"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Количество голосов, необходимое для принятия решения, которое отменяется (в которое вносятся изменения)</w:t>
            </w:r>
          </w:p>
        </w:tc>
      </w:tr>
      <w:tr w:rsidR="002F3002" w:rsidRPr="008A2A77" w14:paraId="5996E161" w14:textId="77777777" w:rsidTr="00131DDD">
        <w:tc>
          <w:tcPr>
            <w:tcW w:w="870" w:type="dxa"/>
            <w:shd w:val="clear" w:color="auto" w:fill="auto"/>
          </w:tcPr>
          <w:p w14:paraId="2AAD8F25"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2" w:type="dxa"/>
            <w:shd w:val="clear" w:color="auto" w:fill="auto"/>
          </w:tcPr>
          <w:p w14:paraId="5F594938" w14:textId="17639773" w:rsidR="002F3002" w:rsidRPr="008A2A77"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Иные вопросы, отнесенные к компетенции Совета директоров законодательством РФ или настоящим Уставом</w:t>
            </w:r>
          </w:p>
        </w:tc>
        <w:tc>
          <w:tcPr>
            <w:tcW w:w="3773" w:type="dxa"/>
            <w:shd w:val="clear" w:color="auto" w:fill="auto"/>
          </w:tcPr>
          <w:p w14:paraId="7F5ACDD2" w14:textId="0F1A6165" w:rsidR="002F3002" w:rsidRPr="008A2A77"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Простое большинство голосов (за исключением случаев, когда в соответствии с законодательством РФ или настоящим Уставом требуется большее количество голосов)</w:t>
            </w:r>
          </w:p>
        </w:tc>
      </w:tr>
    </w:tbl>
    <w:bookmarkEnd w:id="41"/>
    <w:p w14:paraId="08C9A025" w14:textId="77777777" w:rsidR="00C4333A" w:rsidRPr="008A2A77" w:rsidRDefault="00C4333A" w:rsidP="00C4333A">
      <w:pPr>
        <w:pStyle w:val="affa"/>
        <w:numPr>
          <w:ilvl w:val="1"/>
          <w:numId w:val="10"/>
        </w:numPr>
        <w:tabs>
          <w:tab w:val="left" w:pos="993"/>
          <w:tab w:val="left" w:pos="1701"/>
        </w:tabs>
        <w:suppressAutoHyphens w:val="0"/>
        <w:autoSpaceDE w:val="0"/>
        <w:autoSpaceDN w:val="0"/>
        <w:adjustRightInd w:val="0"/>
        <w:spacing w:before="120"/>
        <w:ind w:left="993" w:hanging="709"/>
        <w:rPr>
          <w:rFonts w:ascii="Times New Roman" w:hAnsi="Times New Roman" w:cs="Times New Roman"/>
          <w:sz w:val="24"/>
          <w:szCs w:val="24"/>
        </w:rPr>
      </w:pPr>
      <w:r w:rsidRPr="008A2A77">
        <w:rPr>
          <w:rFonts w:ascii="Times New Roman" w:hAnsi="Times New Roman" w:cs="Times New Roman"/>
          <w:sz w:val="24"/>
          <w:szCs w:val="24"/>
        </w:rPr>
        <w:t>В целях применения пункта 10.2 настоящего Устава</w:t>
      </w:r>
      <w:r w:rsidR="001B39F2" w:rsidRPr="008A2A77">
        <w:rPr>
          <w:rFonts w:ascii="Times New Roman" w:hAnsi="Times New Roman" w:cs="Times New Roman"/>
          <w:sz w:val="24"/>
          <w:szCs w:val="24"/>
        </w:rPr>
        <w:t>:</w:t>
      </w:r>
    </w:p>
    <w:p w14:paraId="1918B58D" w14:textId="537E56F1" w:rsidR="00C4333A" w:rsidRPr="008A2A77" w:rsidRDefault="00C4333A" w:rsidP="00C4333A">
      <w:pPr>
        <w:pStyle w:val="affa"/>
        <w:numPr>
          <w:ilvl w:val="0"/>
          <w:numId w:val="21"/>
        </w:numPr>
        <w:suppressAutoHyphens w:val="0"/>
        <w:autoSpaceDE w:val="0"/>
        <w:autoSpaceDN w:val="0"/>
        <w:adjustRightInd w:val="0"/>
        <w:ind w:left="993" w:hanging="426"/>
        <w:rPr>
          <w:rFonts w:ascii="Times New Roman" w:hAnsi="Times New Roman" w:cs="Times New Roman"/>
          <w:sz w:val="24"/>
          <w:szCs w:val="24"/>
        </w:rPr>
      </w:pPr>
      <w:r w:rsidRPr="008A2A77">
        <w:rPr>
          <w:rFonts w:ascii="Times New Roman" w:hAnsi="Times New Roman" w:cs="Times New Roman"/>
          <w:sz w:val="24"/>
          <w:szCs w:val="24"/>
        </w:rPr>
        <w:t>в случае</w:t>
      </w:r>
      <w:r w:rsidR="00F61B35">
        <w:rPr>
          <w:rFonts w:ascii="Times New Roman" w:hAnsi="Times New Roman" w:cs="Times New Roman"/>
          <w:sz w:val="24"/>
          <w:szCs w:val="24"/>
        </w:rPr>
        <w:t>,</w:t>
      </w:r>
      <w:r w:rsidRPr="008A2A77">
        <w:rPr>
          <w:rFonts w:ascii="Times New Roman" w:hAnsi="Times New Roman" w:cs="Times New Roman"/>
          <w:sz w:val="24"/>
          <w:szCs w:val="24"/>
        </w:rPr>
        <w:t xml:space="preserve"> если требуется получение согласия на совершение сделки в соответствии с настоящим Уставом, а также в соответствии с законодательством РФ, согласие на совершение сделки, предусмотренной Уставом, не требуется, если на совершение такой сделки получено согласие органа Общества в соответствии с законодательством РФ;</w:t>
      </w:r>
    </w:p>
    <w:p w14:paraId="469FA715" w14:textId="02F472A9" w:rsidR="001B39F2" w:rsidRPr="008A2A77" w:rsidRDefault="00C4333A" w:rsidP="00C81F99">
      <w:pPr>
        <w:pStyle w:val="affa"/>
        <w:numPr>
          <w:ilvl w:val="0"/>
          <w:numId w:val="21"/>
        </w:numPr>
        <w:suppressAutoHyphens w:val="0"/>
        <w:autoSpaceDE w:val="0"/>
        <w:autoSpaceDN w:val="0"/>
        <w:adjustRightInd w:val="0"/>
        <w:ind w:left="993" w:hanging="426"/>
        <w:rPr>
          <w:rFonts w:ascii="Times New Roman" w:hAnsi="Times New Roman" w:cs="Times New Roman"/>
          <w:sz w:val="24"/>
          <w:szCs w:val="24"/>
        </w:rPr>
      </w:pPr>
      <w:r w:rsidRPr="008A2A77">
        <w:rPr>
          <w:rFonts w:ascii="Times New Roman" w:hAnsi="Times New Roman" w:cs="Times New Roman"/>
          <w:sz w:val="24"/>
          <w:szCs w:val="24"/>
        </w:rPr>
        <w:t>в случае, если требуется получение согласия на совершение сделки в соответствии с настоящим Уставом по нескольким основаниям (кроме предусмотренных законодательством РФ), надлежащим одобрением будет являться получение согласия на совершение такой сделки только по основанию, предусматривающему необходимость большего количества голосов или более высокого кворума для принятия решения о предоставлении согласия;</w:t>
      </w:r>
    </w:p>
    <w:p w14:paraId="76DF6747" w14:textId="3BA581BA" w:rsidR="00C4333A" w:rsidRPr="008A2A77" w:rsidRDefault="00C4333A" w:rsidP="00C81F99">
      <w:pPr>
        <w:pStyle w:val="affa"/>
        <w:numPr>
          <w:ilvl w:val="0"/>
          <w:numId w:val="21"/>
        </w:numPr>
        <w:suppressAutoHyphens w:val="0"/>
        <w:autoSpaceDE w:val="0"/>
        <w:autoSpaceDN w:val="0"/>
        <w:adjustRightInd w:val="0"/>
        <w:ind w:left="993" w:hanging="426"/>
        <w:rPr>
          <w:rFonts w:ascii="Times New Roman" w:hAnsi="Times New Roman" w:cs="Times New Roman"/>
          <w:sz w:val="24"/>
          <w:szCs w:val="24"/>
        </w:rPr>
      </w:pPr>
      <w:r w:rsidRPr="008A2A77">
        <w:rPr>
          <w:rFonts w:ascii="Times New Roman" w:hAnsi="Times New Roman" w:cs="Times New Roman"/>
          <w:sz w:val="24"/>
          <w:szCs w:val="24"/>
        </w:rPr>
        <w:t>в случае, если требуется получение согласия на совершение сделки в соответствии с настоящим Уставом по нескольким основаниям (кроме предусмотренных законодательством РФ), при одинаковом количестве голосов и одинаковом кворуме для принятия решения по данным основаниям надлежащим одобрением будет являться согласие по одному (любому) из указанных оснований.</w:t>
      </w:r>
    </w:p>
    <w:p w14:paraId="7C2B606E" w14:textId="24B1BDC9" w:rsidR="00312CD1" w:rsidRPr="008A2A77" w:rsidRDefault="00821F94" w:rsidP="005F04BF">
      <w:pPr>
        <w:pStyle w:val="affa"/>
        <w:numPr>
          <w:ilvl w:val="1"/>
          <w:numId w:val="10"/>
        </w:numPr>
        <w:tabs>
          <w:tab w:val="left" w:pos="993"/>
          <w:tab w:val="left" w:pos="1701"/>
        </w:tabs>
        <w:suppressAutoHyphens w:val="0"/>
        <w:autoSpaceDE w:val="0"/>
        <w:autoSpaceDN w:val="0"/>
        <w:adjustRightInd w:val="0"/>
        <w:spacing w:before="120" w:after="120"/>
        <w:ind w:left="993" w:hanging="709"/>
        <w:rPr>
          <w:rFonts w:ascii="Times New Roman" w:hAnsi="Times New Roman" w:cs="Times New Roman"/>
          <w:sz w:val="24"/>
          <w:szCs w:val="24"/>
        </w:rPr>
      </w:pPr>
      <w:r w:rsidRPr="008A2A77">
        <w:rPr>
          <w:rFonts w:ascii="Times New Roman" w:hAnsi="Times New Roman" w:cs="Times New Roman"/>
          <w:sz w:val="24"/>
          <w:szCs w:val="24"/>
        </w:rPr>
        <w:t>Вопросы, отнесенные к компетенции Совета директоров, не могут быть переданы на решение</w:t>
      </w:r>
      <w:r w:rsidR="005E6D28" w:rsidRPr="008A2A77">
        <w:rPr>
          <w:rFonts w:ascii="Times New Roman" w:hAnsi="Times New Roman" w:cs="Times New Roman"/>
          <w:sz w:val="24"/>
          <w:szCs w:val="24"/>
        </w:rPr>
        <w:t xml:space="preserve"> </w:t>
      </w:r>
      <w:r w:rsidRPr="008A2A77">
        <w:rPr>
          <w:rFonts w:ascii="Times New Roman" w:hAnsi="Times New Roman" w:cs="Times New Roman"/>
          <w:sz w:val="24"/>
          <w:szCs w:val="24"/>
        </w:rPr>
        <w:t>Генерального директора.</w:t>
      </w:r>
    </w:p>
    <w:p w14:paraId="52C13179" w14:textId="2305F48C" w:rsidR="00D6484B" w:rsidRPr="008A2A77" w:rsidRDefault="00D6484B" w:rsidP="00090B31">
      <w:pPr>
        <w:pStyle w:val="affa"/>
        <w:numPr>
          <w:ilvl w:val="1"/>
          <w:numId w:val="10"/>
        </w:numPr>
        <w:suppressAutoHyphens w:val="0"/>
        <w:autoSpaceDE w:val="0"/>
        <w:autoSpaceDN w:val="0"/>
        <w:adjustRightInd w:val="0"/>
        <w:spacing w:after="120"/>
        <w:ind w:left="993" w:hanging="709"/>
        <w:rPr>
          <w:rFonts w:ascii="Times New Roman" w:hAnsi="Times New Roman" w:cs="Times New Roman"/>
          <w:b/>
          <w:sz w:val="24"/>
          <w:szCs w:val="24"/>
        </w:rPr>
      </w:pPr>
      <w:r w:rsidRPr="008A2A77">
        <w:rPr>
          <w:rFonts w:ascii="Times New Roman" w:hAnsi="Times New Roman" w:cs="Times New Roman"/>
          <w:b/>
          <w:sz w:val="24"/>
          <w:szCs w:val="24"/>
        </w:rPr>
        <w:t xml:space="preserve">Избрание Совета директоров </w:t>
      </w:r>
    </w:p>
    <w:p w14:paraId="6653E04F" w14:textId="5513679D" w:rsidR="00CE32AF" w:rsidRPr="00122452" w:rsidRDefault="00EB611C" w:rsidP="00704970">
      <w:pPr>
        <w:pStyle w:val="affa"/>
        <w:numPr>
          <w:ilvl w:val="2"/>
          <w:numId w:val="26"/>
        </w:numPr>
        <w:suppressAutoHyphens w:val="0"/>
        <w:autoSpaceDE w:val="0"/>
        <w:autoSpaceDN w:val="0"/>
        <w:adjustRightInd w:val="0"/>
        <w:spacing w:after="120" w:line="240" w:lineRule="atLeast"/>
        <w:ind w:left="993" w:hanging="709"/>
        <w:rPr>
          <w:rFonts w:ascii="Times New Roman" w:hAnsi="Times New Roman" w:cs="Times New Roman"/>
          <w:sz w:val="24"/>
          <w:szCs w:val="24"/>
        </w:rPr>
      </w:pPr>
      <w:r w:rsidRPr="008A2A77">
        <w:rPr>
          <w:rFonts w:ascii="Times New Roman" w:hAnsi="Times New Roman" w:cs="Times New Roman"/>
          <w:sz w:val="24"/>
          <w:szCs w:val="24"/>
        </w:rPr>
        <w:t xml:space="preserve">Члены Совета директоров избираются Общим собранием акционеров кумулятивным голосованием на срок до следующего годового </w:t>
      </w:r>
      <w:r w:rsidR="000B7BEE">
        <w:rPr>
          <w:rFonts w:ascii="Times New Roman" w:hAnsi="Times New Roman" w:cs="Times New Roman"/>
          <w:sz w:val="24"/>
          <w:szCs w:val="24"/>
        </w:rPr>
        <w:t xml:space="preserve">заседания </w:t>
      </w:r>
      <w:r w:rsidRPr="008A2A77">
        <w:rPr>
          <w:rFonts w:ascii="Times New Roman" w:hAnsi="Times New Roman" w:cs="Times New Roman"/>
          <w:sz w:val="24"/>
          <w:szCs w:val="24"/>
        </w:rPr>
        <w:t xml:space="preserve">Общего собрания акционеров. </w:t>
      </w:r>
      <w:r w:rsidR="00682766" w:rsidRPr="008A2A77">
        <w:rPr>
          <w:rFonts w:ascii="Times New Roman" w:hAnsi="Times New Roman" w:cs="Times New Roman"/>
          <w:sz w:val="24"/>
          <w:szCs w:val="24"/>
        </w:rPr>
        <w:t>При кумулятивном голосовании</w:t>
      </w:r>
      <w:r w:rsidR="00682766" w:rsidRPr="00122452">
        <w:rPr>
          <w:rFonts w:ascii="Times New Roman" w:hAnsi="Times New Roman" w:cs="Times New Roman"/>
          <w:sz w:val="24"/>
          <w:szCs w:val="24"/>
        </w:rPr>
        <w:t xml:space="preserve"> число голосов, принадлежащих каждому акционеру, умножается на число лиц, которые должны быть избраны в Совет директоров, и акционер вправе отдать полученные таким образом голоса полностью за одного кандидата или распределить их между двумя и более кандидатами. Избранными в состав Совета директоров считаются кандидаты, набравшие наибольшее число голосов. </w:t>
      </w:r>
    </w:p>
    <w:p w14:paraId="398AE046" w14:textId="6A152715" w:rsidR="004756FD" w:rsidRPr="00122452" w:rsidRDefault="00E07D91" w:rsidP="00704970">
      <w:pPr>
        <w:pStyle w:val="affa"/>
        <w:numPr>
          <w:ilvl w:val="2"/>
          <w:numId w:val="26"/>
        </w:numPr>
        <w:suppressAutoHyphens w:val="0"/>
        <w:autoSpaceDE w:val="0"/>
        <w:autoSpaceDN w:val="0"/>
        <w:adjustRightInd w:val="0"/>
        <w:spacing w:after="120" w:line="240" w:lineRule="atLeast"/>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Количественный состав Совета директоров составляет </w:t>
      </w:r>
      <w:r w:rsidR="00FF40EF">
        <w:rPr>
          <w:rFonts w:ascii="Times New Roman" w:hAnsi="Times New Roman" w:cs="Times New Roman"/>
          <w:sz w:val="24"/>
          <w:szCs w:val="24"/>
        </w:rPr>
        <w:t>7</w:t>
      </w:r>
      <w:r w:rsidR="00FF40EF" w:rsidRPr="00122452">
        <w:rPr>
          <w:rFonts w:ascii="Times New Roman" w:hAnsi="Times New Roman" w:cs="Times New Roman"/>
          <w:sz w:val="24"/>
          <w:szCs w:val="24"/>
        </w:rPr>
        <w:t xml:space="preserve"> (</w:t>
      </w:r>
      <w:r w:rsidR="00FF40EF">
        <w:rPr>
          <w:rFonts w:ascii="Times New Roman" w:hAnsi="Times New Roman" w:cs="Times New Roman"/>
          <w:sz w:val="24"/>
          <w:szCs w:val="24"/>
        </w:rPr>
        <w:t>Семь</w:t>
      </w:r>
      <w:r w:rsidR="00FF40EF" w:rsidRPr="00122452">
        <w:rPr>
          <w:rFonts w:ascii="Times New Roman" w:hAnsi="Times New Roman" w:cs="Times New Roman"/>
          <w:sz w:val="24"/>
          <w:szCs w:val="24"/>
        </w:rPr>
        <w:t xml:space="preserve">) </w:t>
      </w:r>
      <w:r w:rsidRPr="00122452">
        <w:rPr>
          <w:rFonts w:ascii="Times New Roman" w:hAnsi="Times New Roman" w:cs="Times New Roman"/>
          <w:sz w:val="24"/>
          <w:szCs w:val="24"/>
        </w:rPr>
        <w:t>человек</w:t>
      </w:r>
      <w:r w:rsidR="00EB611C" w:rsidRPr="00122452">
        <w:rPr>
          <w:rFonts w:ascii="Times New Roman" w:hAnsi="Times New Roman" w:cs="Times New Roman"/>
          <w:sz w:val="24"/>
          <w:szCs w:val="24"/>
        </w:rPr>
        <w:t>.</w:t>
      </w:r>
    </w:p>
    <w:p w14:paraId="57D7EC89" w14:textId="2ED60023" w:rsidR="00D6484B" w:rsidRPr="00122452" w:rsidRDefault="000B7BEE" w:rsidP="0095731E">
      <w:pPr>
        <w:pStyle w:val="affa"/>
        <w:numPr>
          <w:ilvl w:val="1"/>
          <w:numId w:val="26"/>
        </w:numPr>
        <w:suppressAutoHyphens w:val="0"/>
        <w:autoSpaceDE w:val="0"/>
        <w:autoSpaceDN w:val="0"/>
        <w:adjustRightInd w:val="0"/>
        <w:spacing w:after="120"/>
        <w:ind w:left="993" w:hanging="709"/>
        <w:rPr>
          <w:rFonts w:ascii="Times New Roman" w:hAnsi="Times New Roman" w:cs="Times New Roman"/>
          <w:b/>
          <w:sz w:val="24"/>
          <w:szCs w:val="24"/>
        </w:rPr>
      </w:pPr>
      <w:r>
        <w:rPr>
          <w:rFonts w:ascii="Times New Roman" w:hAnsi="Times New Roman" w:cs="Times New Roman"/>
          <w:b/>
          <w:sz w:val="24"/>
          <w:szCs w:val="24"/>
        </w:rPr>
        <w:t xml:space="preserve">Решения </w:t>
      </w:r>
      <w:r w:rsidR="00D6484B" w:rsidRPr="00122452">
        <w:rPr>
          <w:rFonts w:ascii="Times New Roman" w:hAnsi="Times New Roman" w:cs="Times New Roman"/>
          <w:b/>
          <w:sz w:val="24"/>
          <w:szCs w:val="24"/>
        </w:rPr>
        <w:t>Совета директоров</w:t>
      </w:r>
      <w:r w:rsidR="00727CCE" w:rsidRPr="00122452">
        <w:rPr>
          <w:rFonts w:ascii="Times New Roman" w:hAnsi="Times New Roman" w:cs="Times New Roman"/>
          <w:b/>
          <w:sz w:val="24"/>
          <w:szCs w:val="24"/>
        </w:rPr>
        <w:t xml:space="preserve"> </w:t>
      </w:r>
    </w:p>
    <w:p w14:paraId="0253645B" w14:textId="7692AD3B" w:rsidR="00CE32AF" w:rsidRPr="00A84D32" w:rsidRDefault="000B7BEE" w:rsidP="00704970">
      <w:pPr>
        <w:pStyle w:val="affa"/>
        <w:numPr>
          <w:ilvl w:val="2"/>
          <w:numId w:val="2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Pr>
          <w:rFonts w:ascii="Times New Roman" w:hAnsi="Times New Roman" w:cs="Times New Roman"/>
          <w:sz w:val="24"/>
          <w:szCs w:val="24"/>
        </w:rPr>
        <w:lastRenderedPageBreak/>
        <w:t xml:space="preserve">Порядок подготовки и проведения заседания или заочного голосования для принятия решений Советом директоров </w:t>
      </w:r>
      <w:r w:rsidR="00164B48" w:rsidRPr="00122452">
        <w:rPr>
          <w:rFonts w:ascii="Times New Roman" w:hAnsi="Times New Roman" w:cs="Times New Roman"/>
          <w:sz w:val="24"/>
          <w:szCs w:val="24"/>
        </w:rPr>
        <w:t>определяю</w:t>
      </w:r>
      <w:r w:rsidR="006C26E7" w:rsidRPr="00122452">
        <w:rPr>
          <w:rFonts w:ascii="Times New Roman" w:hAnsi="Times New Roman" w:cs="Times New Roman"/>
          <w:sz w:val="24"/>
          <w:szCs w:val="24"/>
        </w:rPr>
        <w:t xml:space="preserve">тся внутренним документом </w:t>
      </w:r>
      <w:r w:rsidR="006C26E7" w:rsidRPr="00A84D32">
        <w:rPr>
          <w:rFonts w:ascii="Times New Roman" w:hAnsi="Times New Roman" w:cs="Times New Roman"/>
          <w:sz w:val="24"/>
          <w:szCs w:val="24"/>
        </w:rPr>
        <w:t>Общества</w:t>
      </w:r>
      <w:r w:rsidR="00AF16A1" w:rsidRPr="00A84D32">
        <w:rPr>
          <w:rFonts w:ascii="Times New Roman" w:hAnsi="Times New Roman" w:cs="Times New Roman"/>
          <w:sz w:val="24"/>
          <w:szCs w:val="24"/>
        </w:rPr>
        <w:t>, утверждаемым Общим собранием акционеров.</w:t>
      </w:r>
    </w:p>
    <w:p w14:paraId="4B369309" w14:textId="77777777" w:rsidR="007B2F14" w:rsidRPr="00A84D32" w:rsidRDefault="007B2F14" w:rsidP="007B2F14">
      <w:pPr>
        <w:pStyle w:val="affa"/>
        <w:numPr>
          <w:ilvl w:val="2"/>
          <w:numId w:val="2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A84D32">
        <w:rPr>
          <w:rFonts w:ascii="Times New Roman" w:hAnsi="Times New Roman" w:cs="Times New Roman"/>
          <w:sz w:val="24"/>
          <w:szCs w:val="24"/>
        </w:rPr>
        <w:t>Председатель Совета директоров организует его работу, принимает решение о проведении заседания или заочного голосования для принятия решений Советом директоров, председательствует на заседаниях Совета директоров, организует составление протокола об итогах проведения заседания или заочного голосования для принятия решений Советом директоров (протокол Совета директоров), председательствует на заседаниях Общего собрания акционеров.</w:t>
      </w:r>
    </w:p>
    <w:p w14:paraId="3881DCE9" w14:textId="0ECAA65A" w:rsidR="007B2F14" w:rsidRPr="00122452" w:rsidRDefault="007B2F14" w:rsidP="007B2F14">
      <w:pPr>
        <w:pStyle w:val="affa"/>
        <w:tabs>
          <w:tab w:val="left" w:pos="1276"/>
        </w:tabs>
        <w:suppressAutoHyphens w:val="0"/>
        <w:autoSpaceDE w:val="0"/>
        <w:autoSpaceDN w:val="0"/>
        <w:adjustRightInd w:val="0"/>
        <w:spacing w:after="120"/>
        <w:ind w:left="993"/>
        <w:rPr>
          <w:rFonts w:ascii="Times New Roman" w:hAnsi="Times New Roman" w:cs="Times New Roman"/>
          <w:sz w:val="24"/>
          <w:szCs w:val="24"/>
        </w:rPr>
      </w:pPr>
      <w:r w:rsidRPr="00A84D32">
        <w:rPr>
          <w:rFonts w:ascii="Times New Roman" w:hAnsi="Times New Roman" w:cs="Times New Roman"/>
          <w:sz w:val="24"/>
          <w:szCs w:val="24"/>
        </w:rPr>
        <w:t>В случае отсутствия Председателя Совета директоров его функции осуществляет заместитель Председателя Совета директоров.</w:t>
      </w:r>
      <w:r w:rsidRPr="007B2F14">
        <w:rPr>
          <w:rFonts w:ascii="Times New Roman" w:hAnsi="Times New Roman" w:cs="Times New Roman"/>
          <w:sz w:val="24"/>
          <w:szCs w:val="24"/>
        </w:rPr>
        <w:t xml:space="preserve"> </w:t>
      </w:r>
    </w:p>
    <w:p w14:paraId="2939165E" w14:textId="0EE814D7" w:rsidR="00CE32AF" w:rsidRPr="000B7BEE" w:rsidRDefault="008301BA" w:rsidP="00704970">
      <w:pPr>
        <w:pStyle w:val="affa"/>
        <w:numPr>
          <w:ilvl w:val="2"/>
          <w:numId w:val="2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Pr>
          <w:rFonts w:ascii="Times New Roman" w:hAnsi="Times New Roman" w:cs="Times New Roman"/>
          <w:sz w:val="24"/>
          <w:szCs w:val="24"/>
        </w:rPr>
        <w:t xml:space="preserve">Участие в заседании Совета директоров может осуществляться дистанционно с помощью электронных либо технических средств, если при этом используются способы, позволяющие достоверно установить лицо, принимающее дистанционное участие в заседании, и предоставляющие такому лицу возможность участвовать в обсуждении вопросов повестки дня и голосовать по вопросам повестки дня, поставленным на голосование. В случае необходимости решения Совета директоров могут приниматься заочным голосованием в порядке, предусмотренном внутренним документом, определяющим порядок подготовки и проведения заседания или заочного голосования для принятия решений Советом директоров. </w:t>
      </w:r>
    </w:p>
    <w:p w14:paraId="309B0E92" w14:textId="61FA9AAD" w:rsidR="00CE32AF" w:rsidRPr="00122452" w:rsidRDefault="00EB611C" w:rsidP="00704970">
      <w:pPr>
        <w:pStyle w:val="affa"/>
        <w:numPr>
          <w:ilvl w:val="2"/>
          <w:numId w:val="2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Кворум для </w:t>
      </w:r>
      <w:r w:rsidR="000B7BEE">
        <w:rPr>
          <w:rFonts w:ascii="Times New Roman" w:hAnsi="Times New Roman" w:cs="Times New Roman"/>
          <w:sz w:val="24"/>
          <w:szCs w:val="24"/>
        </w:rPr>
        <w:t xml:space="preserve">принятия решений Совета директоров </w:t>
      </w:r>
      <w:r w:rsidR="001B39F2" w:rsidRPr="00122452">
        <w:rPr>
          <w:rFonts w:ascii="Times New Roman" w:hAnsi="Times New Roman" w:cs="Times New Roman"/>
          <w:sz w:val="24"/>
          <w:szCs w:val="24"/>
        </w:rPr>
        <w:t>составляет</w:t>
      </w:r>
      <w:r w:rsidRPr="00122452">
        <w:rPr>
          <w:rFonts w:ascii="Times New Roman" w:hAnsi="Times New Roman" w:cs="Times New Roman"/>
          <w:sz w:val="24"/>
          <w:szCs w:val="24"/>
        </w:rPr>
        <w:t xml:space="preserve"> не менее половины от числа избранных членов Совета директоров. В случае, когда количество членов Совета директоров становится менее количества, составляющего указанный кворум, Совет директоров обязан принять решение о проведении внеочередного</w:t>
      </w:r>
      <w:r w:rsidR="000B7BEE">
        <w:rPr>
          <w:rFonts w:ascii="Times New Roman" w:hAnsi="Times New Roman" w:cs="Times New Roman"/>
          <w:sz w:val="24"/>
          <w:szCs w:val="24"/>
        </w:rPr>
        <w:t xml:space="preserve"> заседания</w:t>
      </w:r>
      <w:r w:rsidRPr="00122452">
        <w:rPr>
          <w:rFonts w:ascii="Times New Roman" w:hAnsi="Times New Roman" w:cs="Times New Roman"/>
          <w:sz w:val="24"/>
          <w:szCs w:val="24"/>
        </w:rPr>
        <w:t xml:space="preserve"> Общего собрания акционеров для избрания нового состава Совета директоров. Оставшиеся члены Совета директоров вправе принимать решение только о </w:t>
      </w:r>
      <w:r w:rsidR="000B7BEE">
        <w:rPr>
          <w:rFonts w:ascii="Times New Roman" w:hAnsi="Times New Roman" w:cs="Times New Roman"/>
          <w:sz w:val="24"/>
          <w:szCs w:val="24"/>
        </w:rPr>
        <w:t xml:space="preserve">проведении </w:t>
      </w:r>
      <w:r w:rsidRPr="00122452">
        <w:rPr>
          <w:rFonts w:ascii="Times New Roman" w:hAnsi="Times New Roman" w:cs="Times New Roman"/>
          <w:sz w:val="24"/>
          <w:szCs w:val="24"/>
        </w:rPr>
        <w:t xml:space="preserve">внеочередного </w:t>
      </w:r>
      <w:r w:rsidR="000B7BEE">
        <w:rPr>
          <w:rFonts w:ascii="Times New Roman" w:hAnsi="Times New Roman" w:cs="Times New Roman"/>
          <w:sz w:val="24"/>
          <w:szCs w:val="24"/>
        </w:rPr>
        <w:t xml:space="preserve">заседания </w:t>
      </w:r>
      <w:r w:rsidRPr="00122452">
        <w:rPr>
          <w:rFonts w:ascii="Times New Roman" w:hAnsi="Times New Roman" w:cs="Times New Roman"/>
          <w:sz w:val="24"/>
          <w:szCs w:val="24"/>
        </w:rPr>
        <w:t xml:space="preserve">Общего собрания акционеров. </w:t>
      </w:r>
    </w:p>
    <w:p w14:paraId="6C8B524E" w14:textId="23DC0B63" w:rsidR="00CE32AF" w:rsidRDefault="001B39F2" w:rsidP="00704970">
      <w:pPr>
        <w:pStyle w:val="affa"/>
        <w:numPr>
          <w:ilvl w:val="2"/>
          <w:numId w:val="2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Выписки из протоколов Совета директоров могут быть подписаны </w:t>
      </w:r>
      <w:r w:rsidR="00914888" w:rsidRPr="00122452">
        <w:rPr>
          <w:rFonts w:ascii="Times New Roman" w:hAnsi="Times New Roman" w:cs="Times New Roman"/>
          <w:sz w:val="24"/>
          <w:szCs w:val="24"/>
        </w:rPr>
        <w:t>П</w:t>
      </w:r>
      <w:r w:rsidRPr="00122452">
        <w:rPr>
          <w:rFonts w:ascii="Times New Roman" w:hAnsi="Times New Roman" w:cs="Times New Roman"/>
          <w:sz w:val="24"/>
          <w:szCs w:val="24"/>
        </w:rPr>
        <w:t xml:space="preserve">редседателем Совета директоров или </w:t>
      </w:r>
      <w:r w:rsidR="00EA482D" w:rsidRPr="00122452">
        <w:rPr>
          <w:rFonts w:ascii="Times New Roman" w:hAnsi="Times New Roman" w:cs="Times New Roman"/>
          <w:sz w:val="24"/>
          <w:szCs w:val="24"/>
        </w:rPr>
        <w:t xml:space="preserve">заместителем Председателя Совета директоров или </w:t>
      </w:r>
      <w:r w:rsidRPr="00122452">
        <w:rPr>
          <w:rFonts w:ascii="Times New Roman" w:hAnsi="Times New Roman" w:cs="Times New Roman"/>
          <w:sz w:val="24"/>
          <w:szCs w:val="24"/>
        </w:rPr>
        <w:t xml:space="preserve">секретарем Совета директоров или </w:t>
      </w:r>
      <w:r w:rsidR="00914888" w:rsidRPr="00122452">
        <w:rPr>
          <w:rFonts w:ascii="Times New Roman" w:hAnsi="Times New Roman" w:cs="Times New Roman"/>
          <w:sz w:val="24"/>
          <w:szCs w:val="24"/>
        </w:rPr>
        <w:t>Генеральным директором</w:t>
      </w:r>
      <w:r w:rsidRPr="00122452">
        <w:rPr>
          <w:rFonts w:ascii="Times New Roman" w:hAnsi="Times New Roman" w:cs="Times New Roman"/>
          <w:sz w:val="24"/>
          <w:szCs w:val="24"/>
        </w:rPr>
        <w:t>.</w:t>
      </w:r>
    </w:p>
    <w:p w14:paraId="3990EDA0" w14:textId="73B98B94" w:rsidR="004C0175" w:rsidRPr="00122452" w:rsidRDefault="004C0175" w:rsidP="0095731E">
      <w:pPr>
        <w:pStyle w:val="affa"/>
        <w:numPr>
          <w:ilvl w:val="0"/>
          <w:numId w:val="26"/>
        </w:numPr>
        <w:spacing w:before="360"/>
        <w:ind w:left="482" w:hanging="482"/>
        <w:jc w:val="center"/>
        <w:outlineLvl w:val="0"/>
        <w:rPr>
          <w:rFonts w:ascii="Times New Roman" w:hAnsi="Times New Roman" w:cs="Times New Roman"/>
          <w:b/>
          <w:bCs/>
          <w:sz w:val="24"/>
          <w:szCs w:val="24"/>
        </w:rPr>
      </w:pPr>
      <w:bookmarkStart w:id="43" w:name="_Toc9853253"/>
      <w:bookmarkStart w:id="44" w:name="_Toc196487728"/>
      <w:r w:rsidRPr="00122452">
        <w:rPr>
          <w:rFonts w:ascii="Times New Roman" w:hAnsi="Times New Roman" w:cs="Times New Roman"/>
          <w:b/>
          <w:bCs/>
          <w:sz w:val="24"/>
          <w:szCs w:val="24"/>
        </w:rPr>
        <w:t>КОМИТЕТЫ СОВЕТА ДИРЕКТОРОВ</w:t>
      </w:r>
      <w:bookmarkEnd w:id="43"/>
      <w:bookmarkEnd w:id="44"/>
    </w:p>
    <w:p w14:paraId="4A03A2A0" w14:textId="3F3E14A6" w:rsidR="00227263" w:rsidRPr="00122452" w:rsidRDefault="004C0175" w:rsidP="00131DDD">
      <w:pPr>
        <w:pStyle w:val="affa"/>
        <w:numPr>
          <w:ilvl w:val="1"/>
          <w:numId w:val="34"/>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По решению Совета директоров могут быть созданы комитеты Совета директоров</w:t>
      </w:r>
      <w:r w:rsidR="00227263" w:rsidRPr="00122452">
        <w:rPr>
          <w:rFonts w:ascii="Times New Roman" w:hAnsi="Times New Roman" w:cs="Times New Roman"/>
          <w:sz w:val="24"/>
          <w:szCs w:val="24"/>
          <w:lang w:eastAsia="ru-RU"/>
        </w:rPr>
        <w:t xml:space="preserve"> для предварительного рассмотрения вопросов, относящихся к компетенции Совета директоров.</w:t>
      </w:r>
    </w:p>
    <w:p w14:paraId="18741CDD" w14:textId="20B5B6ED" w:rsidR="00227263" w:rsidRPr="00122452" w:rsidRDefault="00227263" w:rsidP="00131DDD">
      <w:pPr>
        <w:pStyle w:val="affa"/>
        <w:numPr>
          <w:ilvl w:val="1"/>
          <w:numId w:val="34"/>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lang w:eastAsia="ru-RU"/>
        </w:rPr>
        <w:t xml:space="preserve">Совет директоров формирует комитет по аудиту для предварительного рассмотрения вопросов, связанных с контролем за финансово-хозяйственной деятельностью Общества, в том числе с оценкой независимости </w:t>
      </w:r>
      <w:r w:rsidR="00255F32" w:rsidRPr="00122452">
        <w:rPr>
          <w:rFonts w:ascii="Times New Roman" w:hAnsi="Times New Roman" w:cs="Times New Roman"/>
          <w:sz w:val="24"/>
          <w:szCs w:val="24"/>
          <w:lang w:eastAsia="ru-RU"/>
        </w:rPr>
        <w:t>аудитор</w:t>
      </w:r>
      <w:r w:rsidR="00255F32">
        <w:rPr>
          <w:rFonts w:ascii="Times New Roman" w:hAnsi="Times New Roman" w:cs="Times New Roman"/>
          <w:sz w:val="24"/>
          <w:szCs w:val="24"/>
          <w:lang w:eastAsia="ru-RU"/>
        </w:rPr>
        <w:t>ской организации</w:t>
      </w:r>
      <w:r w:rsidR="00255F32" w:rsidRPr="00122452">
        <w:rPr>
          <w:rFonts w:ascii="Times New Roman" w:hAnsi="Times New Roman" w:cs="Times New Roman"/>
          <w:sz w:val="24"/>
          <w:szCs w:val="24"/>
          <w:lang w:eastAsia="ru-RU"/>
        </w:rPr>
        <w:t xml:space="preserve"> </w:t>
      </w:r>
      <w:r w:rsidRPr="00122452">
        <w:rPr>
          <w:rFonts w:ascii="Times New Roman" w:hAnsi="Times New Roman" w:cs="Times New Roman"/>
          <w:sz w:val="24"/>
          <w:szCs w:val="24"/>
          <w:lang w:eastAsia="ru-RU"/>
        </w:rPr>
        <w:t xml:space="preserve">и отсутствием у </w:t>
      </w:r>
      <w:r w:rsidR="00255F32" w:rsidRPr="00122452">
        <w:rPr>
          <w:rFonts w:ascii="Times New Roman" w:hAnsi="Times New Roman" w:cs="Times New Roman"/>
          <w:sz w:val="24"/>
          <w:szCs w:val="24"/>
          <w:lang w:eastAsia="ru-RU"/>
        </w:rPr>
        <w:t>не</w:t>
      </w:r>
      <w:r w:rsidR="00255F32">
        <w:rPr>
          <w:rFonts w:ascii="Times New Roman" w:hAnsi="Times New Roman" w:cs="Times New Roman"/>
          <w:sz w:val="24"/>
          <w:szCs w:val="24"/>
          <w:lang w:eastAsia="ru-RU"/>
        </w:rPr>
        <w:t>е</w:t>
      </w:r>
      <w:r w:rsidR="00255F32" w:rsidRPr="00122452">
        <w:rPr>
          <w:rFonts w:ascii="Times New Roman" w:hAnsi="Times New Roman" w:cs="Times New Roman"/>
          <w:sz w:val="24"/>
          <w:szCs w:val="24"/>
          <w:lang w:eastAsia="ru-RU"/>
        </w:rPr>
        <w:t xml:space="preserve"> </w:t>
      </w:r>
      <w:r w:rsidRPr="00122452">
        <w:rPr>
          <w:rFonts w:ascii="Times New Roman" w:hAnsi="Times New Roman" w:cs="Times New Roman"/>
          <w:sz w:val="24"/>
          <w:szCs w:val="24"/>
          <w:lang w:eastAsia="ru-RU"/>
        </w:rPr>
        <w:t xml:space="preserve">конфликта интересов, а также с оценкой качества проведения аудита бухгалтерской (финансовой) отчетности </w:t>
      </w:r>
      <w:r w:rsidR="000B7BEE">
        <w:rPr>
          <w:rFonts w:ascii="Times New Roman" w:hAnsi="Times New Roman" w:cs="Times New Roman"/>
          <w:sz w:val="24"/>
          <w:szCs w:val="24"/>
          <w:lang w:eastAsia="ru-RU"/>
        </w:rPr>
        <w:t>О</w:t>
      </w:r>
      <w:r w:rsidR="000B7BEE" w:rsidRPr="00122452">
        <w:rPr>
          <w:rFonts w:ascii="Times New Roman" w:hAnsi="Times New Roman" w:cs="Times New Roman"/>
          <w:sz w:val="24"/>
          <w:szCs w:val="24"/>
          <w:lang w:eastAsia="ru-RU"/>
        </w:rPr>
        <w:t>бщества</w:t>
      </w:r>
      <w:r w:rsidRPr="00122452">
        <w:rPr>
          <w:rFonts w:ascii="Times New Roman" w:hAnsi="Times New Roman" w:cs="Times New Roman"/>
          <w:sz w:val="24"/>
          <w:szCs w:val="24"/>
          <w:lang w:eastAsia="ru-RU"/>
        </w:rPr>
        <w:t>.</w:t>
      </w:r>
    </w:p>
    <w:p w14:paraId="5DC22A46" w14:textId="705E5669" w:rsidR="00B35076" w:rsidRDefault="00227263" w:rsidP="00131DDD">
      <w:pPr>
        <w:pStyle w:val="affa"/>
        <w:numPr>
          <w:ilvl w:val="1"/>
          <w:numId w:val="34"/>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П</w:t>
      </w:r>
      <w:r w:rsidR="004C0175" w:rsidRPr="00122452">
        <w:rPr>
          <w:rFonts w:ascii="Times New Roman" w:hAnsi="Times New Roman" w:cs="Times New Roman"/>
          <w:sz w:val="24"/>
          <w:szCs w:val="24"/>
        </w:rPr>
        <w:t>орядок формирования и работы</w:t>
      </w:r>
      <w:r w:rsidRPr="00122452">
        <w:rPr>
          <w:rFonts w:ascii="Times New Roman" w:hAnsi="Times New Roman" w:cs="Times New Roman"/>
          <w:sz w:val="24"/>
          <w:szCs w:val="24"/>
        </w:rPr>
        <w:t xml:space="preserve"> комитетов Совета директоров</w:t>
      </w:r>
      <w:r w:rsidR="004C0175" w:rsidRPr="00122452">
        <w:rPr>
          <w:rFonts w:ascii="Times New Roman" w:hAnsi="Times New Roman" w:cs="Times New Roman"/>
          <w:sz w:val="24"/>
          <w:szCs w:val="24"/>
        </w:rPr>
        <w:t xml:space="preserve"> регламентируется внутренними документами Общества</w:t>
      </w:r>
      <w:r w:rsidRPr="00122452">
        <w:rPr>
          <w:rFonts w:ascii="Times New Roman" w:hAnsi="Times New Roman" w:cs="Times New Roman"/>
          <w:sz w:val="24"/>
          <w:szCs w:val="24"/>
        </w:rPr>
        <w:t>, утверждаемыми Советом директоров.</w:t>
      </w:r>
      <w:r w:rsidR="004C0175" w:rsidRPr="00122452">
        <w:rPr>
          <w:rFonts w:ascii="Times New Roman" w:hAnsi="Times New Roman" w:cs="Times New Roman"/>
          <w:sz w:val="24"/>
          <w:szCs w:val="24"/>
        </w:rPr>
        <w:t xml:space="preserve"> </w:t>
      </w:r>
    </w:p>
    <w:p w14:paraId="1A4FCD5E" w14:textId="2855286F" w:rsidR="00E12E1A" w:rsidRPr="00131DDD" w:rsidRDefault="00D546FD" w:rsidP="00131DDD">
      <w:pPr>
        <w:pStyle w:val="affa"/>
        <w:numPr>
          <w:ilvl w:val="0"/>
          <w:numId w:val="34"/>
        </w:numPr>
        <w:jc w:val="center"/>
        <w:rPr>
          <w:rFonts w:ascii="Times New Roman" w:hAnsi="Times New Roman" w:cs="Times New Roman"/>
          <w:b/>
          <w:bCs/>
          <w:sz w:val="24"/>
          <w:szCs w:val="24"/>
        </w:rPr>
      </w:pPr>
      <w:bookmarkStart w:id="45" w:name="_Toc9853255"/>
      <w:r w:rsidRPr="00131DDD">
        <w:rPr>
          <w:rFonts w:ascii="Times New Roman" w:hAnsi="Times New Roman" w:cs="Times New Roman"/>
          <w:b/>
          <w:bCs/>
          <w:sz w:val="24"/>
          <w:szCs w:val="24"/>
        </w:rPr>
        <w:t>ГЕНЕРАЛЬНЫЙ ДИРЕКТОР</w:t>
      </w:r>
      <w:bookmarkEnd w:id="45"/>
    </w:p>
    <w:p w14:paraId="08E4C543" w14:textId="718CC550" w:rsidR="00227263" w:rsidRPr="00122452" w:rsidRDefault="00227263" w:rsidP="00131DDD">
      <w:pPr>
        <w:pStyle w:val="affa"/>
        <w:numPr>
          <w:ilvl w:val="1"/>
          <w:numId w:val="34"/>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Руководство текущей деятельностью Общества осуществляется единоличным исполнительным органом </w:t>
      </w:r>
      <w:r w:rsidR="00821F94">
        <w:rPr>
          <w:rFonts w:ascii="Times New Roman" w:hAnsi="Times New Roman" w:cs="Times New Roman"/>
          <w:sz w:val="24"/>
          <w:szCs w:val="24"/>
        </w:rPr>
        <w:t>–</w:t>
      </w:r>
      <w:r w:rsidRPr="00122452">
        <w:rPr>
          <w:rFonts w:ascii="Times New Roman" w:hAnsi="Times New Roman" w:cs="Times New Roman"/>
          <w:sz w:val="24"/>
          <w:szCs w:val="24"/>
        </w:rPr>
        <w:t xml:space="preserve"> Генеральным директором.</w:t>
      </w:r>
    </w:p>
    <w:p w14:paraId="4B70466C" w14:textId="7A10EF2B" w:rsidR="00227263" w:rsidRPr="00122452" w:rsidRDefault="00227263" w:rsidP="00131DDD">
      <w:pPr>
        <w:pStyle w:val="affa"/>
        <w:numPr>
          <w:ilvl w:val="1"/>
          <w:numId w:val="34"/>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 подотчетен Общему собранию акционеров и Совету директоров.</w:t>
      </w:r>
    </w:p>
    <w:p w14:paraId="2D4A8815" w14:textId="382ABB06" w:rsidR="00227263" w:rsidRPr="00122452" w:rsidRDefault="00227263" w:rsidP="00131DDD">
      <w:pPr>
        <w:pStyle w:val="affa"/>
        <w:numPr>
          <w:ilvl w:val="1"/>
          <w:numId w:val="34"/>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К компетенции Генерального директора относятся все вопросы руководства текущей деятельностью Общества, за исключением вопросов, отнесенных к компетенции Общего собрания акционеров и Совета директоров.</w:t>
      </w:r>
    </w:p>
    <w:p w14:paraId="5A55A93F" w14:textId="44FB6452" w:rsidR="002C66F9" w:rsidRPr="00122452" w:rsidRDefault="002C66F9" w:rsidP="00131DDD">
      <w:pPr>
        <w:pStyle w:val="affa"/>
        <w:numPr>
          <w:ilvl w:val="1"/>
          <w:numId w:val="34"/>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 осуществляет подготовку к проведению</w:t>
      </w:r>
      <w:r w:rsidR="00217B67" w:rsidRPr="00217B67">
        <w:rPr>
          <w:rFonts w:ascii="Times New Roman" w:hAnsi="Times New Roman" w:cs="Times New Roman"/>
          <w:sz w:val="24"/>
          <w:szCs w:val="24"/>
        </w:rPr>
        <w:t xml:space="preserve"> </w:t>
      </w:r>
      <w:r w:rsidR="00217B67">
        <w:rPr>
          <w:rFonts w:ascii="Times New Roman" w:hAnsi="Times New Roman" w:cs="Times New Roman"/>
          <w:sz w:val="24"/>
          <w:szCs w:val="24"/>
        </w:rPr>
        <w:t>заседания или заочного голосования для принятия решений Общим собранием акционеров</w:t>
      </w:r>
      <w:r w:rsidRPr="00122452">
        <w:rPr>
          <w:rFonts w:ascii="Times New Roman" w:hAnsi="Times New Roman" w:cs="Times New Roman"/>
          <w:sz w:val="24"/>
          <w:szCs w:val="24"/>
        </w:rPr>
        <w:t>, в том числе представляет на рассмотрение Совета директоров годовой отчет и годовую бухгалтерскую (финансовую) отчетность, распределение прибылей и убытков Общества.</w:t>
      </w:r>
    </w:p>
    <w:p w14:paraId="1F536838" w14:textId="7D3F9EB5" w:rsidR="00227263" w:rsidRPr="00122452" w:rsidRDefault="00227263" w:rsidP="00131DDD">
      <w:pPr>
        <w:pStyle w:val="affa"/>
        <w:numPr>
          <w:ilvl w:val="1"/>
          <w:numId w:val="34"/>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 избирается Советом директоров.</w:t>
      </w:r>
    </w:p>
    <w:p w14:paraId="5AFC84FF" w14:textId="77777777" w:rsidR="00227263" w:rsidRPr="00122452" w:rsidRDefault="00227263" w:rsidP="00131DDD">
      <w:pPr>
        <w:pStyle w:val="affa"/>
        <w:numPr>
          <w:ilvl w:val="1"/>
          <w:numId w:val="34"/>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lastRenderedPageBreak/>
        <w:t xml:space="preserve">Права и обязанности Генерального директора по осуществлению руководства текущей деятельностью Общества определяются законодательством РФ, настоящим Уставом и трудовым договором, заключаемым им с Обществом. </w:t>
      </w:r>
    </w:p>
    <w:p w14:paraId="248722F9" w14:textId="43E82523" w:rsidR="00227263" w:rsidRDefault="00227263" w:rsidP="00131DDD">
      <w:pPr>
        <w:pStyle w:val="affa"/>
        <w:numPr>
          <w:ilvl w:val="1"/>
          <w:numId w:val="34"/>
        </w:numPr>
        <w:spacing w:after="120"/>
        <w:ind w:left="993" w:hanging="709"/>
        <w:rPr>
          <w:rFonts w:ascii="Times New Roman" w:hAnsi="Times New Roman" w:cs="Times New Roman"/>
          <w:sz w:val="24"/>
          <w:szCs w:val="24"/>
        </w:rPr>
      </w:pPr>
      <w:r w:rsidRPr="00D546FD">
        <w:rPr>
          <w:rFonts w:ascii="Times New Roman" w:hAnsi="Times New Roman" w:cs="Times New Roman"/>
          <w:sz w:val="24"/>
          <w:szCs w:val="24"/>
        </w:rPr>
        <w:t xml:space="preserve">Трудовой договор от имени Общества подписывается Председателем Совета директоров или лицом, уполномоченным Советом директоров, на условиях (в том числе в части срока полномочий), определенных Советом директоров или лицом, уполномоченным Советом директоров на подписание </w:t>
      </w:r>
      <w:r w:rsidR="00D546FD" w:rsidRPr="00D546FD">
        <w:rPr>
          <w:rFonts w:ascii="Times New Roman" w:hAnsi="Times New Roman" w:cs="Times New Roman"/>
          <w:sz w:val="24"/>
          <w:szCs w:val="24"/>
        </w:rPr>
        <w:t>от имени Общества трудового договора, дополнительных соглашений к трудовому договору, связанных с изменением условий трудового договора, и необходимых документов, связанных с прекращением (расторжением) трудового договора.</w:t>
      </w:r>
    </w:p>
    <w:p w14:paraId="3BE59099" w14:textId="27FE6EE1" w:rsidR="00D80538" w:rsidRPr="00CE70BD" w:rsidRDefault="00D80538" w:rsidP="00131DDD">
      <w:pPr>
        <w:pStyle w:val="affa"/>
        <w:numPr>
          <w:ilvl w:val="1"/>
          <w:numId w:val="34"/>
        </w:numPr>
        <w:spacing w:before="120"/>
        <w:ind w:left="993" w:hanging="708"/>
        <w:rPr>
          <w:rFonts w:ascii="Times New Roman" w:eastAsia="Tahoma" w:hAnsi="Times New Roman" w:cs="Times New Roman"/>
          <w:sz w:val="24"/>
          <w:lang w:eastAsia="ru-RU"/>
        </w:rPr>
      </w:pPr>
      <w:r w:rsidRPr="00055120">
        <w:rPr>
          <w:rFonts w:ascii="Times New Roman" w:eastAsia="Tahoma" w:hAnsi="Times New Roman" w:cs="Times New Roman"/>
          <w:sz w:val="24"/>
          <w:lang w:eastAsia="ru-RU"/>
        </w:rPr>
        <w:t xml:space="preserve">На </w:t>
      </w:r>
      <w:r>
        <w:rPr>
          <w:rFonts w:ascii="Times New Roman" w:eastAsia="Tahoma" w:hAnsi="Times New Roman" w:cs="Times New Roman"/>
          <w:sz w:val="24"/>
          <w:lang w:eastAsia="ru-RU"/>
        </w:rPr>
        <w:t>трудовые отношения с Генеральным директором</w:t>
      </w:r>
      <w:r w:rsidRPr="00055120">
        <w:rPr>
          <w:rFonts w:ascii="Times New Roman" w:eastAsia="Tahoma" w:hAnsi="Times New Roman" w:cs="Times New Roman"/>
          <w:sz w:val="24"/>
          <w:lang w:eastAsia="ru-RU"/>
        </w:rPr>
        <w:t xml:space="preserve"> распространяются особенности регулирования труда, установленные </w:t>
      </w:r>
      <w:r>
        <w:rPr>
          <w:rFonts w:ascii="Times New Roman" w:eastAsia="Tahoma" w:hAnsi="Times New Roman" w:cs="Times New Roman"/>
          <w:sz w:val="24"/>
          <w:lang w:eastAsia="ru-RU"/>
        </w:rPr>
        <w:t>главой 43 Трудового кодекса РФ.</w:t>
      </w:r>
    </w:p>
    <w:p w14:paraId="6F55795B" w14:textId="07E136EE" w:rsidR="00227263" w:rsidRPr="00352A38" w:rsidRDefault="00227263" w:rsidP="00131DDD">
      <w:pPr>
        <w:pStyle w:val="affa"/>
        <w:numPr>
          <w:ilvl w:val="1"/>
          <w:numId w:val="34"/>
        </w:numPr>
        <w:spacing w:before="120" w:after="120"/>
        <w:ind w:left="993" w:hanging="709"/>
        <w:rPr>
          <w:rFonts w:ascii="Times New Roman" w:hAnsi="Times New Roman" w:cs="Times New Roman"/>
          <w:sz w:val="24"/>
          <w:szCs w:val="24"/>
        </w:rPr>
      </w:pPr>
      <w:r w:rsidRPr="00352A38">
        <w:rPr>
          <w:rFonts w:ascii="Times New Roman" w:hAnsi="Times New Roman" w:cs="Times New Roman"/>
          <w:sz w:val="24"/>
          <w:szCs w:val="24"/>
        </w:rPr>
        <w:t>Права и обязанности работодателя от имени Общества в отношении Генерального директора осуществля</w:t>
      </w:r>
      <w:r w:rsidR="003900A9" w:rsidRPr="00352A38">
        <w:rPr>
          <w:rFonts w:ascii="Times New Roman" w:hAnsi="Times New Roman" w:cs="Times New Roman"/>
          <w:sz w:val="24"/>
          <w:szCs w:val="24"/>
        </w:rPr>
        <w:t>ет</w:t>
      </w:r>
      <w:r w:rsidRPr="00352A38">
        <w:rPr>
          <w:rFonts w:ascii="Times New Roman" w:hAnsi="Times New Roman" w:cs="Times New Roman"/>
          <w:sz w:val="24"/>
          <w:szCs w:val="24"/>
        </w:rPr>
        <w:t xml:space="preserve"> </w:t>
      </w:r>
      <w:r w:rsidR="003900A9" w:rsidRPr="00352A38">
        <w:rPr>
          <w:rFonts w:ascii="Times New Roman" w:hAnsi="Times New Roman" w:cs="Times New Roman"/>
          <w:sz w:val="24"/>
          <w:szCs w:val="24"/>
        </w:rPr>
        <w:t xml:space="preserve">Председатель </w:t>
      </w:r>
      <w:r w:rsidRPr="00352A38">
        <w:rPr>
          <w:rFonts w:ascii="Times New Roman" w:hAnsi="Times New Roman" w:cs="Times New Roman"/>
          <w:sz w:val="24"/>
          <w:szCs w:val="24"/>
        </w:rPr>
        <w:t>Совет</w:t>
      </w:r>
      <w:r w:rsidR="003900A9" w:rsidRPr="00352A38">
        <w:rPr>
          <w:rFonts w:ascii="Times New Roman" w:hAnsi="Times New Roman" w:cs="Times New Roman"/>
          <w:sz w:val="24"/>
          <w:szCs w:val="24"/>
        </w:rPr>
        <w:t>а</w:t>
      </w:r>
      <w:r w:rsidRPr="00352A38">
        <w:rPr>
          <w:rFonts w:ascii="Times New Roman" w:hAnsi="Times New Roman" w:cs="Times New Roman"/>
          <w:sz w:val="24"/>
          <w:szCs w:val="24"/>
        </w:rPr>
        <w:t xml:space="preserve"> директоров или лицо, уполномоченн</w:t>
      </w:r>
      <w:r w:rsidR="003900A9" w:rsidRPr="00352A38">
        <w:rPr>
          <w:rFonts w:ascii="Times New Roman" w:hAnsi="Times New Roman" w:cs="Times New Roman"/>
          <w:sz w:val="24"/>
          <w:szCs w:val="24"/>
        </w:rPr>
        <w:t>ое</w:t>
      </w:r>
      <w:r w:rsidRPr="00352A38">
        <w:rPr>
          <w:rFonts w:ascii="Times New Roman" w:hAnsi="Times New Roman" w:cs="Times New Roman"/>
          <w:sz w:val="24"/>
          <w:szCs w:val="24"/>
        </w:rPr>
        <w:t xml:space="preserve"> Советом директоров</w:t>
      </w:r>
      <w:r w:rsidR="00352A38" w:rsidRPr="00352A38">
        <w:rPr>
          <w:rFonts w:ascii="Times New Roman" w:hAnsi="Times New Roman" w:cs="Times New Roman"/>
          <w:sz w:val="24"/>
          <w:szCs w:val="24"/>
        </w:rPr>
        <w:t xml:space="preserve"> в порядке, определяемом решениями Совета директоров.</w:t>
      </w:r>
    </w:p>
    <w:p w14:paraId="2F312483" w14:textId="1AD02E6C" w:rsidR="00227263" w:rsidRPr="00122452" w:rsidRDefault="00227263" w:rsidP="00131DDD">
      <w:pPr>
        <w:pStyle w:val="affa"/>
        <w:numPr>
          <w:ilvl w:val="1"/>
          <w:numId w:val="34"/>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Совет директоров вправе в любое время принять решение о прекращении полномочий Генерального директора и об образовании новых исполнительных органов</w:t>
      </w:r>
      <w:r w:rsidR="00267A8A"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w:t>
      </w:r>
    </w:p>
    <w:p w14:paraId="0B52737C" w14:textId="77777777" w:rsidR="00227263" w:rsidRPr="00122452" w:rsidRDefault="00227263" w:rsidP="00131DDD">
      <w:pPr>
        <w:pStyle w:val="affa"/>
        <w:numPr>
          <w:ilvl w:val="1"/>
          <w:numId w:val="34"/>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Прекращение полномочий Генерального директора осуществляется по основаниям, установленным законодательством РФ и трудовым договором, заключаемым им с Обществом.</w:t>
      </w:r>
    </w:p>
    <w:p w14:paraId="752510DE" w14:textId="77777777" w:rsidR="00227263" w:rsidRPr="00122452" w:rsidRDefault="00227263" w:rsidP="00131DDD">
      <w:pPr>
        <w:pStyle w:val="affa"/>
        <w:numPr>
          <w:ilvl w:val="1"/>
          <w:numId w:val="34"/>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По решению Общего собрания акционеров полномочия единоличного исполнительного органа Общества могут быть переданы по договору управляющей организации или управляющему. </w:t>
      </w:r>
    </w:p>
    <w:p w14:paraId="2A051706" w14:textId="77777777" w:rsidR="00227263" w:rsidRPr="00122452" w:rsidRDefault="00227263" w:rsidP="00131DDD">
      <w:pPr>
        <w:pStyle w:val="affa"/>
        <w:numPr>
          <w:ilvl w:val="1"/>
          <w:numId w:val="34"/>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Права и обязанности управляющей организации (управляющего) по осуществлению руководства текущей деятельностью Общества определяются законодательством РФ и договором, заключаемым управляющей организацией (управляющим) с Обществом. </w:t>
      </w:r>
    </w:p>
    <w:p w14:paraId="20511D1E" w14:textId="2E1D3581" w:rsidR="00227263" w:rsidRPr="00122452" w:rsidRDefault="00227263" w:rsidP="00131DDD">
      <w:pPr>
        <w:pStyle w:val="affa"/>
        <w:numPr>
          <w:ilvl w:val="1"/>
          <w:numId w:val="34"/>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Договор с управляющей организацией (управляющим) от имени Общества подписывается Председателем Совета директоров или лицом, уполномоченным Советом директоров.</w:t>
      </w:r>
    </w:p>
    <w:p w14:paraId="62D6DCDE" w14:textId="319A65BD" w:rsidR="00227263" w:rsidRPr="00122452" w:rsidRDefault="00227263" w:rsidP="00131DDD">
      <w:pPr>
        <w:pStyle w:val="affa"/>
        <w:numPr>
          <w:ilvl w:val="1"/>
          <w:numId w:val="34"/>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Условия договора с управляющей организацией (управляющим), в том числе в части срока полномочий, определяются Советом директоров или лицом, уполномоченным Советом директоров. </w:t>
      </w:r>
    </w:p>
    <w:p w14:paraId="67E409BC" w14:textId="77777777" w:rsidR="00227263" w:rsidRPr="00122452" w:rsidRDefault="00227263" w:rsidP="00131DDD">
      <w:pPr>
        <w:pStyle w:val="affa"/>
        <w:numPr>
          <w:ilvl w:val="1"/>
          <w:numId w:val="34"/>
        </w:numPr>
        <w:tabs>
          <w:tab w:val="left" w:pos="851"/>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Общее собрание акционеров вправе в любое время принять решение о досрочном прекращении полномочий управляющей организации (управляющего).</w:t>
      </w:r>
    </w:p>
    <w:p w14:paraId="32567060" w14:textId="0B3DCF44" w:rsidR="00227263" w:rsidRPr="00122452" w:rsidRDefault="00227263" w:rsidP="00131DDD">
      <w:pPr>
        <w:pStyle w:val="affa"/>
        <w:numPr>
          <w:ilvl w:val="1"/>
          <w:numId w:val="34"/>
        </w:numPr>
        <w:tabs>
          <w:tab w:val="left" w:pos="851"/>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Совет директоров вправе принять решение о приостановлении полномочий управляющей организации или управляющего. Одновременно с указанным решением Совет директоров обязан принять решение о назначении временно исполняющего обязанности Генерального директора.</w:t>
      </w:r>
    </w:p>
    <w:p w14:paraId="3921EF1D" w14:textId="0ADBE6E9" w:rsidR="00227263" w:rsidRPr="00122452" w:rsidRDefault="00227263" w:rsidP="00131DDD">
      <w:pPr>
        <w:pStyle w:val="affa"/>
        <w:numPr>
          <w:ilvl w:val="1"/>
          <w:numId w:val="34"/>
        </w:numPr>
        <w:tabs>
          <w:tab w:val="left" w:pos="709"/>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Временно исполняющий обязанности Генерального директора осуществляет руководство текущей деятельностью Общества в пределах компетенции </w:t>
      </w:r>
      <w:r w:rsidR="00D546FD">
        <w:rPr>
          <w:rFonts w:ascii="Times New Roman" w:hAnsi="Times New Roman" w:cs="Times New Roman"/>
          <w:sz w:val="24"/>
          <w:szCs w:val="24"/>
        </w:rPr>
        <w:t>Генерального директора</w:t>
      </w:r>
      <w:r w:rsidRPr="00122452">
        <w:rPr>
          <w:rFonts w:ascii="Times New Roman" w:hAnsi="Times New Roman" w:cs="Times New Roman"/>
          <w:sz w:val="24"/>
          <w:szCs w:val="24"/>
        </w:rPr>
        <w:t>, если Совет директоров не примет иное решение.</w:t>
      </w:r>
    </w:p>
    <w:p w14:paraId="65DEF603" w14:textId="3446AE07" w:rsidR="00227263" w:rsidRPr="00122452" w:rsidRDefault="00227263" w:rsidP="00131DDD">
      <w:pPr>
        <w:pStyle w:val="affa"/>
        <w:numPr>
          <w:ilvl w:val="1"/>
          <w:numId w:val="34"/>
        </w:numPr>
        <w:tabs>
          <w:tab w:val="left" w:pos="709"/>
          <w:tab w:val="left" w:pos="1134"/>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lastRenderedPageBreak/>
        <w:t>Генеральный директор</w:t>
      </w:r>
      <w:r w:rsidR="00973017">
        <w:rPr>
          <w:rFonts w:ascii="Times New Roman" w:hAnsi="Times New Roman" w:cs="Times New Roman"/>
          <w:sz w:val="24"/>
          <w:szCs w:val="24"/>
        </w:rPr>
        <w:t>,</w:t>
      </w:r>
      <w:r w:rsidRPr="00122452">
        <w:rPr>
          <w:rFonts w:ascii="Times New Roman" w:hAnsi="Times New Roman" w:cs="Times New Roman"/>
          <w:sz w:val="24"/>
          <w:szCs w:val="24"/>
        </w:rPr>
        <w:t xml:space="preserve"> </w:t>
      </w:r>
      <w:r w:rsidR="00973017" w:rsidRPr="00123D92">
        <w:rPr>
          <w:rFonts w:ascii="Times New Roman" w:hAnsi="Times New Roman" w:cs="Times New Roman"/>
          <w:sz w:val="24"/>
          <w:szCs w:val="24"/>
        </w:rPr>
        <w:t>а также лицо, временно исполняющее обязанности Генерального директора, а равно управляющая организация (управляющий)</w:t>
      </w:r>
      <w:r w:rsidR="00973017">
        <w:rPr>
          <w:rFonts w:ascii="Times New Roman" w:hAnsi="Times New Roman" w:cs="Times New Roman"/>
          <w:sz w:val="24"/>
          <w:szCs w:val="24"/>
        </w:rPr>
        <w:t xml:space="preserve">, </w:t>
      </w:r>
      <w:r w:rsidRPr="00122452">
        <w:rPr>
          <w:rFonts w:ascii="Times New Roman" w:hAnsi="Times New Roman" w:cs="Times New Roman"/>
          <w:sz w:val="24"/>
          <w:szCs w:val="24"/>
        </w:rPr>
        <w:t>несет ответственность за организацию работы со сведениями, составляющими государственную тайну, а также за создание условий по защите государственной тайны и за соблюдение установленных ограничений по ознакомлению со сведениями, составляющими государственную тайну.</w:t>
      </w:r>
    </w:p>
    <w:p w14:paraId="3590C00F" w14:textId="50AE726E" w:rsidR="00227263" w:rsidRPr="00122452" w:rsidRDefault="00227263" w:rsidP="00131DDD">
      <w:pPr>
        <w:pStyle w:val="affa"/>
        <w:numPr>
          <w:ilvl w:val="1"/>
          <w:numId w:val="34"/>
        </w:numPr>
        <w:tabs>
          <w:tab w:val="left" w:pos="709"/>
          <w:tab w:val="left" w:pos="1134"/>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 а также лицо, временно исполняющее обязанности Генерального директора</w:t>
      </w:r>
      <w:r w:rsidR="007B2F14" w:rsidRPr="007B2F14">
        <w:rPr>
          <w:rFonts w:ascii="Times New Roman" w:hAnsi="Times New Roman" w:cs="Times New Roman"/>
          <w:sz w:val="24"/>
          <w:szCs w:val="24"/>
        </w:rPr>
        <w:t xml:space="preserve">, </w:t>
      </w:r>
      <w:r w:rsidRPr="00122452">
        <w:rPr>
          <w:rFonts w:ascii="Times New Roman" w:hAnsi="Times New Roman" w:cs="Times New Roman"/>
          <w:sz w:val="24"/>
          <w:szCs w:val="24"/>
        </w:rPr>
        <w:t>а равно управляющая организация (управляющий)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p w14:paraId="1C93110F" w14:textId="1B04E007" w:rsidR="006A5E7D" w:rsidRPr="006A5E7D" w:rsidRDefault="00227263" w:rsidP="00131DDD">
      <w:pPr>
        <w:pStyle w:val="affa"/>
        <w:numPr>
          <w:ilvl w:val="1"/>
          <w:numId w:val="34"/>
        </w:numPr>
        <w:tabs>
          <w:tab w:val="left" w:pos="709"/>
          <w:tab w:val="left" w:pos="1134"/>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 а также лицо, временно исполняющее обязанности Генерального директора</w:t>
      </w:r>
      <w:r w:rsidR="007B2F14" w:rsidRPr="007B2F14">
        <w:rPr>
          <w:rFonts w:ascii="Times New Roman" w:hAnsi="Times New Roman" w:cs="Times New Roman"/>
          <w:sz w:val="24"/>
          <w:szCs w:val="24"/>
        </w:rPr>
        <w:t xml:space="preserve">, </w:t>
      </w:r>
      <w:r w:rsidRPr="00122452">
        <w:rPr>
          <w:rFonts w:ascii="Times New Roman" w:hAnsi="Times New Roman" w:cs="Times New Roman"/>
          <w:sz w:val="24"/>
          <w:szCs w:val="24"/>
        </w:rPr>
        <w:t>а равно управляющая организация (управляющий)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p w14:paraId="6796C1F2" w14:textId="77777777" w:rsidR="006A5E7D" w:rsidRPr="00122452" w:rsidRDefault="006A5E7D" w:rsidP="00131DDD">
      <w:pPr>
        <w:pStyle w:val="1"/>
        <w:numPr>
          <w:ilvl w:val="0"/>
          <w:numId w:val="34"/>
        </w:numPr>
        <w:spacing w:before="360" w:after="0"/>
        <w:ind w:left="482" w:hanging="482"/>
        <w:rPr>
          <w:u w:val="none"/>
        </w:rPr>
      </w:pPr>
      <w:bookmarkStart w:id="46" w:name="_Toc9853256"/>
      <w:bookmarkStart w:id="47" w:name="_Toc196487729"/>
      <w:r w:rsidRPr="00122452">
        <w:rPr>
          <w:u w:val="none"/>
        </w:rPr>
        <w:t>РЕВИЗИОННАЯ КОМИССИЯ</w:t>
      </w:r>
      <w:bookmarkEnd w:id="46"/>
      <w:bookmarkEnd w:id="47"/>
    </w:p>
    <w:p w14:paraId="1D9B4578" w14:textId="77777777" w:rsidR="006A5E7D" w:rsidRPr="00122452" w:rsidRDefault="006A5E7D" w:rsidP="00131DDD">
      <w:pPr>
        <w:pStyle w:val="affa"/>
        <w:numPr>
          <w:ilvl w:val="1"/>
          <w:numId w:val="34"/>
        </w:numPr>
        <w:tabs>
          <w:tab w:val="left" w:pos="1276"/>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Контроль финансово-хозяйственной деятельности Общества осуществляется Ревизионной комиссией. </w:t>
      </w:r>
    </w:p>
    <w:p w14:paraId="20C71D0C" w14:textId="6BBE4C7B" w:rsidR="006A5E7D" w:rsidRPr="006C5173" w:rsidRDefault="006A5E7D" w:rsidP="00131DDD">
      <w:pPr>
        <w:pStyle w:val="affa"/>
        <w:numPr>
          <w:ilvl w:val="1"/>
          <w:numId w:val="34"/>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Порядок деятельности Ревизионной комиссии определяется </w:t>
      </w:r>
      <w:r w:rsidRPr="00122452">
        <w:rPr>
          <w:rFonts w:ascii="Times New Roman" w:hAnsi="Times New Roman" w:cs="Times New Roman"/>
          <w:sz w:val="24"/>
          <w:szCs w:val="24"/>
          <w:lang w:eastAsia="ru-RU"/>
        </w:rPr>
        <w:t>настоящим Уставом</w:t>
      </w:r>
      <w:r w:rsidRPr="00122452">
        <w:rPr>
          <w:rFonts w:ascii="Times New Roman" w:hAnsi="Times New Roman" w:cs="Times New Roman"/>
          <w:sz w:val="24"/>
          <w:szCs w:val="24"/>
        </w:rPr>
        <w:t xml:space="preserve"> и внутренним документом Общества, утверждаемым Общим собранием акционеров.</w:t>
      </w:r>
    </w:p>
    <w:p w14:paraId="636A51C6" w14:textId="7E365EE4" w:rsidR="006A5E7D" w:rsidRPr="00122452" w:rsidRDefault="006A5E7D" w:rsidP="00131DDD">
      <w:pPr>
        <w:pStyle w:val="affa"/>
        <w:numPr>
          <w:ilvl w:val="1"/>
          <w:numId w:val="34"/>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Ревизионная комиссия в составе </w:t>
      </w:r>
      <w:r w:rsidR="00FF40EF">
        <w:rPr>
          <w:rFonts w:ascii="Times New Roman" w:hAnsi="Times New Roman" w:cs="Times New Roman"/>
          <w:sz w:val="24"/>
          <w:szCs w:val="24"/>
        </w:rPr>
        <w:t>5</w:t>
      </w:r>
      <w:r w:rsidR="00FF40EF" w:rsidRPr="00122452">
        <w:rPr>
          <w:rFonts w:ascii="Times New Roman" w:hAnsi="Times New Roman" w:cs="Times New Roman"/>
          <w:sz w:val="24"/>
          <w:szCs w:val="24"/>
        </w:rPr>
        <w:t xml:space="preserve"> (</w:t>
      </w:r>
      <w:r w:rsidR="00FF40EF">
        <w:rPr>
          <w:rFonts w:ascii="Times New Roman" w:hAnsi="Times New Roman" w:cs="Times New Roman"/>
          <w:sz w:val="24"/>
          <w:szCs w:val="24"/>
        </w:rPr>
        <w:t>Пят</w:t>
      </w:r>
      <w:r w:rsidR="00F61B35">
        <w:rPr>
          <w:rFonts w:ascii="Times New Roman" w:hAnsi="Times New Roman" w:cs="Times New Roman"/>
          <w:sz w:val="24"/>
          <w:szCs w:val="24"/>
        </w:rPr>
        <w:t>и</w:t>
      </w:r>
      <w:r w:rsidR="00FF40EF" w:rsidRPr="00122452">
        <w:rPr>
          <w:rFonts w:ascii="Times New Roman" w:hAnsi="Times New Roman" w:cs="Times New Roman"/>
          <w:sz w:val="24"/>
          <w:szCs w:val="24"/>
        </w:rPr>
        <w:t xml:space="preserve">) </w:t>
      </w:r>
      <w:r w:rsidRPr="00122452">
        <w:rPr>
          <w:rFonts w:ascii="Times New Roman" w:hAnsi="Times New Roman" w:cs="Times New Roman"/>
          <w:sz w:val="24"/>
          <w:szCs w:val="24"/>
        </w:rPr>
        <w:t xml:space="preserve">человек избирается Общим собранием акционеров на срок до следующего годового </w:t>
      </w:r>
      <w:r w:rsidR="00217B67">
        <w:rPr>
          <w:rFonts w:ascii="Times New Roman" w:hAnsi="Times New Roman" w:cs="Times New Roman"/>
          <w:sz w:val="24"/>
          <w:szCs w:val="24"/>
        </w:rPr>
        <w:t xml:space="preserve">заседания </w:t>
      </w:r>
      <w:r w:rsidRPr="00122452">
        <w:rPr>
          <w:rFonts w:ascii="Times New Roman" w:hAnsi="Times New Roman" w:cs="Times New Roman"/>
          <w:sz w:val="24"/>
          <w:szCs w:val="24"/>
        </w:rPr>
        <w:t>Общего собрания акционеров.</w:t>
      </w:r>
    </w:p>
    <w:p w14:paraId="00CFF65F" w14:textId="01A6CB6B" w:rsidR="006A5E7D" w:rsidRPr="00122452" w:rsidRDefault="006A5E7D" w:rsidP="00131DDD">
      <w:pPr>
        <w:pStyle w:val="affa"/>
        <w:numPr>
          <w:ilvl w:val="1"/>
          <w:numId w:val="34"/>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В случае, когда число членов Ревизионно</w:t>
      </w:r>
      <w:r w:rsidR="00FF089D">
        <w:rPr>
          <w:rFonts w:ascii="Times New Roman" w:hAnsi="Times New Roman" w:cs="Times New Roman"/>
          <w:sz w:val="24"/>
          <w:szCs w:val="24"/>
        </w:rPr>
        <w:t xml:space="preserve">й комиссии становится менее </w:t>
      </w:r>
      <w:r w:rsidR="00FF40EF">
        <w:rPr>
          <w:rFonts w:ascii="Times New Roman" w:hAnsi="Times New Roman" w:cs="Times New Roman"/>
          <w:sz w:val="24"/>
          <w:szCs w:val="24"/>
        </w:rPr>
        <w:t xml:space="preserve">3 </w:t>
      </w:r>
      <w:r w:rsidR="00FF089D">
        <w:rPr>
          <w:rFonts w:ascii="Times New Roman" w:hAnsi="Times New Roman" w:cs="Times New Roman"/>
          <w:sz w:val="24"/>
          <w:szCs w:val="24"/>
        </w:rPr>
        <w:t>(</w:t>
      </w:r>
      <w:r w:rsidR="00FF40EF">
        <w:rPr>
          <w:rFonts w:ascii="Times New Roman" w:hAnsi="Times New Roman" w:cs="Times New Roman"/>
          <w:sz w:val="24"/>
          <w:szCs w:val="24"/>
        </w:rPr>
        <w:t>Трех</w:t>
      </w:r>
      <w:r w:rsidRPr="00122452">
        <w:rPr>
          <w:rFonts w:ascii="Times New Roman" w:hAnsi="Times New Roman" w:cs="Times New Roman"/>
          <w:sz w:val="24"/>
          <w:szCs w:val="24"/>
        </w:rPr>
        <w:t>)</w:t>
      </w:r>
      <w:r w:rsidR="0092017D">
        <w:rPr>
          <w:rFonts w:ascii="Times New Roman" w:hAnsi="Times New Roman" w:cs="Times New Roman"/>
          <w:sz w:val="24"/>
          <w:szCs w:val="24"/>
        </w:rPr>
        <w:t>, оставшие</w:t>
      </w:r>
      <w:r w:rsidRPr="00122452">
        <w:rPr>
          <w:rFonts w:ascii="Times New Roman" w:hAnsi="Times New Roman" w:cs="Times New Roman"/>
          <w:sz w:val="24"/>
          <w:szCs w:val="24"/>
        </w:rPr>
        <w:t>ся член</w:t>
      </w:r>
      <w:r w:rsidR="0092017D">
        <w:rPr>
          <w:rFonts w:ascii="Times New Roman" w:hAnsi="Times New Roman" w:cs="Times New Roman"/>
          <w:sz w:val="24"/>
          <w:szCs w:val="24"/>
        </w:rPr>
        <w:t>ы</w:t>
      </w:r>
      <w:r w:rsidRPr="00122452">
        <w:rPr>
          <w:rFonts w:ascii="Times New Roman" w:hAnsi="Times New Roman" w:cs="Times New Roman"/>
          <w:sz w:val="24"/>
          <w:szCs w:val="24"/>
        </w:rPr>
        <w:t xml:space="preserve"> </w:t>
      </w:r>
      <w:r w:rsidR="00736F06">
        <w:rPr>
          <w:rFonts w:ascii="Times New Roman" w:hAnsi="Times New Roman" w:cs="Times New Roman"/>
          <w:sz w:val="24"/>
          <w:szCs w:val="24"/>
        </w:rPr>
        <w:t>Ревизионной комиссии осуществляю</w:t>
      </w:r>
      <w:r w:rsidRPr="00122452">
        <w:rPr>
          <w:rFonts w:ascii="Times New Roman" w:hAnsi="Times New Roman" w:cs="Times New Roman"/>
          <w:sz w:val="24"/>
          <w:szCs w:val="24"/>
        </w:rPr>
        <w:t xml:space="preserve">т свои функции до избрания Ревизионной комиссии в новом составе, а Совет директоров обязан созвать внеочередное </w:t>
      </w:r>
      <w:r w:rsidR="00217B67">
        <w:rPr>
          <w:rFonts w:ascii="Times New Roman" w:hAnsi="Times New Roman" w:cs="Times New Roman"/>
          <w:sz w:val="24"/>
          <w:szCs w:val="24"/>
        </w:rPr>
        <w:t xml:space="preserve">заседание </w:t>
      </w:r>
      <w:r w:rsidRPr="00122452">
        <w:rPr>
          <w:rFonts w:ascii="Times New Roman" w:hAnsi="Times New Roman" w:cs="Times New Roman"/>
          <w:sz w:val="24"/>
          <w:szCs w:val="24"/>
        </w:rPr>
        <w:t>Обще</w:t>
      </w:r>
      <w:r w:rsidR="00217B67">
        <w:rPr>
          <w:rFonts w:ascii="Times New Roman" w:hAnsi="Times New Roman" w:cs="Times New Roman"/>
          <w:sz w:val="24"/>
          <w:szCs w:val="24"/>
        </w:rPr>
        <w:t>го</w:t>
      </w:r>
      <w:r w:rsidRPr="00122452">
        <w:rPr>
          <w:rFonts w:ascii="Times New Roman" w:hAnsi="Times New Roman" w:cs="Times New Roman"/>
          <w:sz w:val="24"/>
          <w:szCs w:val="24"/>
        </w:rPr>
        <w:t xml:space="preserve"> соб</w:t>
      </w:r>
      <w:r w:rsidR="00FF089D">
        <w:rPr>
          <w:rFonts w:ascii="Times New Roman" w:hAnsi="Times New Roman" w:cs="Times New Roman"/>
          <w:sz w:val="24"/>
          <w:szCs w:val="24"/>
        </w:rPr>
        <w:t>рани</w:t>
      </w:r>
      <w:r w:rsidR="00217B67">
        <w:rPr>
          <w:rFonts w:ascii="Times New Roman" w:hAnsi="Times New Roman" w:cs="Times New Roman"/>
          <w:sz w:val="24"/>
          <w:szCs w:val="24"/>
        </w:rPr>
        <w:t>я</w:t>
      </w:r>
      <w:r w:rsidR="00FF089D">
        <w:rPr>
          <w:rFonts w:ascii="Times New Roman" w:hAnsi="Times New Roman" w:cs="Times New Roman"/>
          <w:sz w:val="24"/>
          <w:szCs w:val="24"/>
        </w:rPr>
        <w:t xml:space="preserve"> акционеров в течение 40 (С</w:t>
      </w:r>
      <w:r w:rsidRPr="00122452">
        <w:rPr>
          <w:rFonts w:ascii="Times New Roman" w:hAnsi="Times New Roman" w:cs="Times New Roman"/>
          <w:sz w:val="24"/>
          <w:szCs w:val="24"/>
        </w:rPr>
        <w:t xml:space="preserve">орока) дней с момента представления требования о проведении внеочередного </w:t>
      </w:r>
      <w:r w:rsidR="00217B67">
        <w:rPr>
          <w:rFonts w:ascii="Times New Roman" w:hAnsi="Times New Roman" w:cs="Times New Roman"/>
          <w:sz w:val="24"/>
          <w:szCs w:val="24"/>
        </w:rPr>
        <w:t xml:space="preserve">заседания </w:t>
      </w:r>
      <w:r w:rsidRPr="00122452">
        <w:rPr>
          <w:rFonts w:ascii="Times New Roman" w:hAnsi="Times New Roman" w:cs="Times New Roman"/>
          <w:sz w:val="24"/>
          <w:szCs w:val="24"/>
        </w:rPr>
        <w:t>Общего собрания акционеров</w:t>
      </w:r>
      <w:r w:rsidRPr="00122452" w:rsidDel="00A04FB0">
        <w:rPr>
          <w:rFonts w:ascii="Times New Roman" w:hAnsi="Times New Roman" w:cs="Times New Roman"/>
          <w:sz w:val="24"/>
          <w:szCs w:val="24"/>
        </w:rPr>
        <w:t xml:space="preserve"> </w:t>
      </w:r>
      <w:r w:rsidRPr="00122452">
        <w:rPr>
          <w:rFonts w:ascii="Times New Roman" w:hAnsi="Times New Roman" w:cs="Times New Roman"/>
          <w:sz w:val="24"/>
          <w:szCs w:val="24"/>
        </w:rPr>
        <w:t xml:space="preserve">для избрания Ревизионной комиссии в новом составе, срок полномочий которой определяется до следующего годового </w:t>
      </w:r>
      <w:r w:rsidR="00217B67">
        <w:rPr>
          <w:rFonts w:ascii="Times New Roman" w:hAnsi="Times New Roman" w:cs="Times New Roman"/>
          <w:sz w:val="24"/>
          <w:szCs w:val="24"/>
        </w:rPr>
        <w:t xml:space="preserve">заседания </w:t>
      </w:r>
      <w:r w:rsidRPr="00122452">
        <w:rPr>
          <w:rFonts w:ascii="Times New Roman" w:hAnsi="Times New Roman" w:cs="Times New Roman"/>
          <w:sz w:val="24"/>
          <w:szCs w:val="24"/>
        </w:rPr>
        <w:t>Общего собрания акционеров.</w:t>
      </w:r>
    </w:p>
    <w:p w14:paraId="452B3B08" w14:textId="77777777" w:rsidR="006A5E7D" w:rsidRPr="00122452" w:rsidRDefault="006A5E7D" w:rsidP="00131DDD">
      <w:pPr>
        <w:pStyle w:val="affa"/>
        <w:numPr>
          <w:ilvl w:val="1"/>
          <w:numId w:val="34"/>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Объектом проверки Ревизионной комиссией является деятельность Общества, в том числе выявление и оценка рисков, возникающих по результатам и в процессе финансово-хозяйственной деятельности Общества. </w:t>
      </w:r>
    </w:p>
    <w:p w14:paraId="2684754E" w14:textId="77777777" w:rsidR="006A5E7D" w:rsidRPr="00122452" w:rsidRDefault="006A5E7D" w:rsidP="00131DDD">
      <w:pPr>
        <w:pStyle w:val="affa"/>
        <w:numPr>
          <w:ilvl w:val="1"/>
          <w:numId w:val="34"/>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К компетенции Ревизионной комиссии относится:</w:t>
      </w:r>
    </w:p>
    <w:p w14:paraId="4294F6A5" w14:textId="08AE9743" w:rsidR="006A5E7D" w:rsidRPr="00122452" w:rsidRDefault="006A5E7D" w:rsidP="00131DDD">
      <w:pPr>
        <w:pStyle w:val="affa"/>
        <w:numPr>
          <w:ilvl w:val="2"/>
          <w:numId w:val="34"/>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подтверждение достоверности данных, содержащихся в годовом отчете, </w:t>
      </w:r>
      <w:r w:rsidR="00EC2C6E">
        <w:rPr>
          <w:rFonts w:ascii="Times New Roman" w:hAnsi="Times New Roman" w:cs="Times New Roman"/>
          <w:sz w:val="24"/>
          <w:szCs w:val="24"/>
        </w:rPr>
        <w:t>годовой бухгалтерской (финансовой) отчетности,</w:t>
      </w:r>
      <w:r w:rsidR="00EC2C6E" w:rsidRPr="006E5C31">
        <w:rPr>
          <w:rFonts w:ascii="Times New Roman" w:hAnsi="Times New Roman" w:cs="Times New Roman"/>
          <w:sz w:val="24"/>
          <w:szCs w:val="24"/>
        </w:rPr>
        <w:t xml:space="preserve"> отчет</w:t>
      </w:r>
      <w:r w:rsidR="00EC2C6E">
        <w:rPr>
          <w:rFonts w:ascii="Times New Roman" w:hAnsi="Times New Roman" w:cs="Times New Roman"/>
          <w:sz w:val="24"/>
          <w:szCs w:val="24"/>
        </w:rPr>
        <w:t xml:space="preserve">е о заключенных </w:t>
      </w:r>
      <w:r w:rsidR="00EC2C6E">
        <w:rPr>
          <w:rFonts w:ascii="Times New Roman" w:hAnsi="Times New Roman" w:cs="Times New Roman"/>
          <w:sz w:val="24"/>
          <w:szCs w:val="24"/>
        </w:rPr>
        <w:lastRenderedPageBreak/>
        <w:t>О</w:t>
      </w:r>
      <w:r w:rsidR="00EC2C6E" w:rsidRPr="006E5C31">
        <w:rPr>
          <w:rFonts w:ascii="Times New Roman" w:hAnsi="Times New Roman" w:cs="Times New Roman"/>
          <w:sz w:val="24"/>
          <w:szCs w:val="24"/>
        </w:rPr>
        <w:t>бществом в отчетном году сделках, в совершении которых имеется заинтересованность</w:t>
      </w:r>
      <w:r w:rsidRPr="00122452">
        <w:rPr>
          <w:rFonts w:ascii="Times New Roman" w:hAnsi="Times New Roman" w:cs="Times New Roman"/>
          <w:sz w:val="24"/>
          <w:szCs w:val="24"/>
        </w:rPr>
        <w:t>;</w:t>
      </w:r>
    </w:p>
    <w:p w14:paraId="67C6F274" w14:textId="1306FE39" w:rsidR="006A5E7D" w:rsidRPr="00122452" w:rsidRDefault="006A5E7D" w:rsidP="00131DDD">
      <w:pPr>
        <w:pStyle w:val="affa"/>
        <w:numPr>
          <w:ilvl w:val="2"/>
          <w:numId w:val="34"/>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анализ финансового состояния Общества, выявление резервов улучшения финансового состояния Общества и выработка рекомендаций для органов Общества;</w:t>
      </w:r>
    </w:p>
    <w:p w14:paraId="5650362A" w14:textId="77777777" w:rsidR="006A5E7D" w:rsidRPr="00122452" w:rsidRDefault="006A5E7D" w:rsidP="00131DDD">
      <w:pPr>
        <w:pStyle w:val="affa"/>
        <w:numPr>
          <w:ilvl w:val="2"/>
          <w:numId w:val="34"/>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организация и осуществление проверки (ревизии) финансово-хозяйственной деятельности Общества, в частности:</w:t>
      </w:r>
    </w:p>
    <w:p w14:paraId="5E3AC3EB" w14:textId="77777777" w:rsidR="006A5E7D" w:rsidRPr="00122452" w:rsidRDefault="006A5E7D" w:rsidP="00131DDD">
      <w:pPr>
        <w:pStyle w:val="affa"/>
        <w:numPr>
          <w:ilvl w:val="3"/>
          <w:numId w:val="34"/>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РФ, настоящему Уставу, внутренним и иным документам Общества;</w:t>
      </w:r>
    </w:p>
    <w:p w14:paraId="0F7B0656" w14:textId="77777777" w:rsidR="006A5E7D" w:rsidRPr="00122452" w:rsidRDefault="006A5E7D" w:rsidP="00131DDD">
      <w:pPr>
        <w:pStyle w:val="affa"/>
        <w:numPr>
          <w:ilvl w:val="3"/>
          <w:numId w:val="34"/>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контроль за сохранностью и использованием основных средств;</w:t>
      </w:r>
    </w:p>
    <w:p w14:paraId="7DAEBD4C" w14:textId="77777777" w:rsidR="006A5E7D" w:rsidRPr="00122452" w:rsidRDefault="006A5E7D" w:rsidP="00131DDD">
      <w:pPr>
        <w:pStyle w:val="affa"/>
        <w:numPr>
          <w:ilvl w:val="3"/>
          <w:numId w:val="34"/>
        </w:numPr>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контроль за соблюдением установленного порядка списания на убытки Общества задолженности неплатежеспособных дебиторов;</w:t>
      </w:r>
    </w:p>
    <w:p w14:paraId="33A10552" w14:textId="77777777" w:rsidR="006A5E7D" w:rsidRPr="00122452" w:rsidRDefault="006A5E7D" w:rsidP="00131DDD">
      <w:pPr>
        <w:pStyle w:val="affa"/>
        <w:numPr>
          <w:ilvl w:val="3"/>
          <w:numId w:val="34"/>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контроль за расходованием денежных средств Общества в соответствии с утвержденными бизнес-планом и бюджетом Общества;</w:t>
      </w:r>
    </w:p>
    <w:p w14:paraId="4355E63E" w14:textId="77777777" w:rsidR="006A5E7D" w:rsidRPr="00122452" w:rsidRDefault="006A5E7D" w:rsidP="00131DDD">
      <w:pPr>
        <w:pStyle w:val="affa"/>
        <w:numPr>
          <w:ilvl w:val="3"/>
          <w:numId w:val="34"/>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контроль за формированием и использованием резервного и иных специальных фондов Общества;</w:t>
      </w:r>
    </w:p>
    <w:p w14:paraId="516EAEFD" w14:textId="77777777" w:rsidR="006A5E7D" w:rsidRPr="00122452" w:rsidRDefault="006A5E7D" w:rsidP="00131DDD">
      <w:pPr>
        <w:pStyle w:val="affa"/>
        <w:numPr>
          <w:ilvl w:val="3"/>
          <w:numId w:val="34"/>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проверка правильности и своевременности начисления и выплаты дивидендов по акциям Общества, процентов по облигациям, доходов по иным ценным бумагам;</w:t>
      </w:r>
    </w:p>
    <w:p w14:paraId="1E3C1147" w14:textId="77777777" w:rsidR="006A5E7D" w:rsidRPr="00122452" w:rsidRDefault="006A5E7D" w:rsidP="00131DDD">
      <w:pPr>
        <w:pStyle w:val="affa"/>
        <w:numPr>
          <w:ilvl w:val="3"/>
          <w:numId w:val="34"/>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проверка выполнения ранее выданных предписаний по устранению нарушений и недостатков, выявленных предыдущими проверками (ревизиями);</w:t>
      </w:r>
    </w:p>
    <w:p w14:paraId="375B0DC7" w14:textId="72CBF31B" w:rsidR="006A5E7D" w:rsidRPr="006A5E7D" w:rsidRDefault="006A5E7D" w:rsidP="00131DDD">
      <w:pPr>
        <w:pStyle w:val="affa"/>
        <w:numPr>
          <w:ilvl w:val="3"/>
          <w:numId w:val="34"/>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осуществление иных действий (мероприятий), связанных с проверкой финансово-хозяйственной деятельности Общества.</w:t>
      </w:r>
    </w:p>
    <w:p w14:paraId="17A0C8DA" w14:textId="37468550" w:rsidR="00E12E1A" w:rsidRPr="00122452" w:rsidRDefault="00E12E1A" w:rsidP="00131DDD">
      <w:pPr>
        <w:pStyle w:val="1"/>
        <w:numPr>
          <w:ilvl w:val="0"/>
          <w:numId w:val="34"/>
        </w:numPr>
        <w:spacing w:before="360" w:after="0"/>
        <w:ind w:left="482" w:hanging="482"/>
        <w:rPr>
          <w:u w:val="none"/>
        </w:rPr>
      </w:pPr>
      <w:bookmarkStart w:id="48" w:name="_Toc9853257"/>
      <w:bookmarkStart w:id="49" w:name="_Toc196487730"/>
      <w:r w:rsidRPr="00122452">
        <w:rPr>
          <w:u w:val="none"/>
        </w:rPr>
        <w:t>СДЕЛКИ, В СОВЕРШЕНИИ КОТОРЫХ ИМЕЕТСЯ ЗАИНТЕРЕСОВАННОСТЬ</w:t>
      </w:r>
      <w:bookmarkEnd w:id="48"/>
      <w:bookmarkEnd w:id="49"/>
    </w:p>
    <w:p w14:paraId="0E460CD2" w14:textId="3C21C812" w:rsidR="00861FB8" w:rsidRPr="00122452" w:rsidRDefault="00861FB8" w:rsidP="00131DDD">
      <w:pPr>
        <w:pStyle w:val="affa"/>
        <w:numPr>
          <w:ilvl w:val="1"/>
          <w:numId w:val="34"/>
        </w:numPr>
        <w:spacing w:before="120"/>
        <w:ind w:left="993" w:hanging="709"/>
        <w:rPr>
          <w:rFonts w:ascii="Times New Roman" w:hAnsi="Times New Roman" w:cs="Times New Roman"/>
          <w:sz w:val="24"/>
          <w:szCs w:val="24"/>
        </w:rPr>
      </w:pPr>
      <w:r w:rsidRPr="00122452">
        <w:rPr>
          <w:rFonts w:ascii="Times New Roman" w:hAnsi="Times New Roman" w:cs="Times New Roman"/>
          <w:sz w:val="24"/>
          <w:szCs w:val="24"/>
        </w:rPr>
        <w:t>Общество обязано извещать о сделке, в совершении которой имеется заинтересованность, в следующем порядке:</w:t>
      </w:r>
    </w:p>
    <w:p w14:paraId="30667B8E" w14:textId="1881C667" w:rsidR="00861FB8" w:rsidRPr="00122452" w:rsidRDefault="005F550D" w:rsidP="004379D5">
      <w:pPr>
        <w:pStyle w:val="affa"/>
        <w:numPr>
          <w:ilvl w:val="0"/>
          <w:numId w:val="23"/>
        </w:numPr>
        <w:spacing w:before="120" w:after="120"/>
        <w:ind w:left="992" w:hanging="425"/>
        <w:rPr>
          <w:rFonts w:ascii="Times New Roman" w:hAnsi="Times New Roman" w:cs="Times New Roman"/>
          <w:sz w:val="24"/>
          <w:szCs w:val="24"/>
        </w:rPr>
      </w:pPr>
      <w:r w:rsidRPr="00122452">
        <w:rPr>
          <w:rFonts w:ascii="Times New Roman" w:hAnsi="Times New Roman" w:cs="Times New Roman"/>
          <w:sz w:val="24"/>
          <w:szCs w:val="24"/>
        </w:rPr>
        <w:t>ч</w:t>
      </w:r>
      <w:r w:rsidR="00861FB8" w:rsidRPr="00122452">
        <w:rPr>
          <w:rFonts w:ascii="Times New Roman" w:hAnsi="Times New Roman" w:cs="Times New Roman"/>
          <w:sz w:val="24"/>
          <w:szCs w:val="24"/>
        </w:rPr>
        <w:t>лены Совета директоров</w:t>
      </w:r>
      <w:r w:rsidR="00F16D0E">
        <w:rPr>
          <w:rFonts w:ascii="Times New Roman" w:hAnsi="Times New Roman" w:cs="Times New Roman"/>
          <w:sz w:val="24"/>
          <w:szCs w:val="24"/>
        </w:rPr>
        <w:t xml:space="preserve"> </w:t>
      </w:r>
      <w:r w:rsidR="00861FB8" w:rsidRPr="00122452">
        <w:rPr>
          <w:rFonts w:ascii="Times New Roman" w:hAnsi="Times New Roman" w:cs="Times New Roman"/>
          <w:sz w:val="24"/>
          <w:szCs w:val="24"/>
        </w:rPr>
        <w:t xml:space="preserve">извещаются путем направления им в порядке, предусмотренном для рассылки материалов по вопросам повестки дня заседания Совета директоров, извещения о совершении сделки не позднее </w:t>
      </w:r>
      <w:r w:rsidR="0058661E">
        <w:rPr>
          <w:rFonts w:ascii="Times New Roman" w:hAnsi="Times New Roman" w:cs="Times New Roman"/>
          <w:sz w:val="24"/>
          <w:szCs w:val="24"/>
        </w:rPr>
        <w:t xml:space="preserve">чем за </w:t>
      </w:r>
      <w:r w:rsidR="00861FB8" w:rsidRPr="00122452">
        <w:rPr>
          <w:rFonts w:ascii="Times New Roman" w:hAnsi="Times New Roman" w:cs="Times New Roman"/>
          <w:sz w:val="24"/>
          <w:szCs w:val="24"/>
        </w:rPr>
        <w:t>10</w:t>
      </w:r>
      <w:r w:rsidR="00BF3E93">
        <w:rPr>
          <w:rFonts w:ascii="Times New Roman" w:hAnsi="Times New Roman" w:cs="Times New Roman"/>
          <w:sz w:val="24"/>
          <w:szCs w:val="24"/>
        </w:rPr>
        <w:t> </w:t>
      </w:r>
      <w:r w:rsidRPr="00122452">
        <w:rPr>
          <w:rFonts w:ascii="Times New Roman" w:hAnsi="Times New Roman" w:cs="Times New Roman"/>
          <w:sz w:val="24"/>
          <w:szCs w:val="24"/>
        </w:rPr>
        <w:t>(</w:t>
      </w:r>
      <w:r w:rsidR="00FF089D">
        <w:rPr>
          <w:rFonts w:ascii="Times New Roman" w:hAnsi="Times New Roman" w:cs="Times New Roman"/>
          <w:sz w:val="24"/>
          <w:szCs w:val="24"/>
        </w:rPr>
        <w:t>Д</w:t>
      </w:r>
      <w:r w:rsidR="0058661E">
        <w:rPr>
          <w:rFonts w:ascii="Times New Roman" w:hAnsi="Times New Roman" w:cs="Times New Roman"/>
          <w:sz w:val="24"/>
          <w:szCs w:val="24"/>
        </w:rPr>
        <w:t>есять</w:t>
      </w:r>
      <w:r w:rsidRPr="00122452">
        <w:rPr>
          <w:rFonts w:ascii="Times New Roman" w:hAnsi="Times New Roman" w:cs="Times New Roman"/>
          <w:sz w:val="24"/>
          <w:szCs w:val="24"/>
        </w:rPr>
        <w:t xml:space="preserve">) </w:t>
      </w:r>
      <w:r w:rsidR="00861FB8" w:rsidRPr="00122452">
        <w:rPr>
          <w:rFonts w:ascii="Times New Roman" w:hAnsi="Times New Roman" w:cs="Times New Roman"/>
          <w:sz w:val="24"/>
          <w:szCs w:val="24"/>
        </w:rPr>
        <w:t>дней до даты совершения сделки;</w:t>
      </w:r>
    </w:p>
    <w:p w14:paraId="669EB0F4" w14:textId="60263FA9" w:rsidR="00861FB8" w:rsidRPr="00122452" w:rsidRDefault="00E07D91" w:rsidP="004379D5">
      <w:pPr>
        <w:pStyle w:val="affa"/>
        <w:numPr>
          <w:ilvl w:val="0"/>
          <w:numId w:val="23"/>
        </w:numPr>
        <w:spacing w:before="120"/>
        <w:ind w:left="992" w:hanging="425"/>
        <w:rPr>
          <w:rFonts w:ascii="Times New Roman" w:hAnsi="Times New Roman" w:cs="Times New Roman"/>
          <w:sz w:val="24"/>
          <w:szCs w:val="24"/>
        </w:rPr>
      </w:pPr>
      <w:r w:rsidRPr="00122452">
        <w:rPr>
          <w:rFonts w:ascii="Times New Roman" w:hAnsi="Times New Roman" w:cs="Times New Roman"/>
          <w:sz w:val="24"/>
          <w:szCs w:val="24"/>
        </w:rPr>
        <w:t>а</w:t>
      </w:r>
      <w:r w:rsidR="00861FB8" w:rsidRPr="00122452">
        <w:rPr>
          <w:rFonts w:ascii="Times New Roman" w:hAnsi="Times New Roman" w:cs="Times New Roman"/>
          <w:sz w:val="24"/>
          <w:szCs w:val="24"/>
        </w:rPr>
        <w:t>кционеры извещаются путем размещения извещения о совершении сделки на сайте Общества в</w:t>
      </w:r>
      <w:r w:rsidR="002F2A41" w:rsidRPr="002F2A41">
        <w:rPr>
          <w:rFonts w:ascii="Times New Roman" w:hAnsi="Times New Roman" w:cs="Times New Roman"/>
          <w:sz w:val="24"/>
          <w:szCs w:val="24"/>
        </w:rPr>
        <w:t xml:space="preserve"> </w:t>
      </w:r>
      <w:r w:rsidR="002F2A41" w:rsidRPr="007A0E61">
        <w:rPr>
          <w:rFonts w:ascii="Times New Roman" w:hAnsi="Times New Roman" w:cs="Times New Roman"/>
          <w:sz w:val="24"/>
          <w:szCs w:val="24"/>
        </w:rPr>
        <w:t>информационно-телекоммуникационной</w:t>
      </w:r>
      <w:r w:rsidR="00861FB8" w:rsidRPr="00122452">
        <w:rPr>
          <w:rFonts w:ascii="Times New Roman" w:hAnsi="Times New Roman" w:cs="Times New Roman"/>
          <w:sz w:val="24"/>
          <w:szCs w:val="24"/>
        </w:rPr>
        <w:t xml:space="preserve"> сети «Интернет» не позднее</w:t>
      </w:r>
      <w:r w:rsidR="0058661E">
        <w:rPr>
          <w:rFonts w:ascii="Times New Roman" w:hAnsi="Times New Roman" w:cs="Times New Roman"/>
          <w:sz w:val="24"/>
          <w:szCs w:val="24"/>
        </w:rPr>
        <w:t xml:space="preserve"> чем за</w:t>
      </w:r>
      <w:r w:rsidR="00861FB8" w:rsidRPr="00122452">
        <w:rPr>
          <w:rFonts w:ascii="Times New Roman" w:hAnsi="Times New Roman" w:cs="Times New Roman"/>
          <w:sz w:val="24"/>
          <w:szCs w:val="24"/>
        </w:rPr>
        <w:t xml:space="preserve"> 15 </w:t>
      </w:r>
      <w:r w:rsidR="005F550D" w:rsidRPr="00122452">
        <w:rPr>
          <w:rFonts w:ascii="Times New Roman" w:hAnsi="Times New Roman" w:cs="Times New Roman"/>
          <w:sz w:val="24"/>
          <w:szCs w:val="24"/>
        </w:rPr>
        <w:t>(</w:t>
      </w:r>
      <w:r w:rsidR="00FF089D">
        <w:rPr>
          <w:rFonts w:ascii="Times New Roman" w:hAnsi="Times New Roman" w:cs="Times New Roman"/>
          <w:sz w:val="24"/>
          <w:szCs w:val="24"/>
        </w:rPr>
        <w:t>П</w:t>
      </w:r>
      <w:r w:rsidR="0058661E">
        <w:rPr>
          <w:rFonts w:ascii="Times New Roman" w:hAnsi="Times New Roman" w:cs="Times New Roman"/>
          <w:sz w:val="24"/>
          <w:szCs w:val="24"/>
        </w:rPr>
        <w:t>ятнадцать</w:t>
      </w:r>
      <w:r w:rsidR="005F550D" w:rsidRPr="00122452">
        <w:rPr>
          <w:rFonts w:ascii="Times New Roman" w:hAnsi="Times New Roman" w:cs="Times New Roman"/>
          <w:sz w:val="24"/>
          <w:szCs w:val="24"/>
        </w:rPr>
        <w:t xml:space="preserve">) </w:t>
      </w:r>
      <w:r w:rsidR="00861FB8" w:rsidRPr="00122452">
        <w:rPr>
          <w:rFonts w:ascii="Times New Roman" w:hAnsi="Times New Roman" w:cs="Times New Roman"/>
          <w:sz w:val="24"/>
          <w:szCs w:val="24"/>
        </w:rPr>
        <w:t>дней до даты совершения сделки (в случае, если в совершении такой сделки заинтересованы все члены Совета директоров).</w:t>
      </w:r>
    </w:p>
    <w:p w14:paraId="5F33F160" w14:textId="7C399085" w:rsidR="00C7262B" w:rsidRPr="00735CBD" w:rsidRDefault="005F550D" w:rsidP="00131DDD">
      <w:pPr>
        <w:pStyle w:val="affa"/>
        <w:numPr>
          <w:ilvl w:val="1"/>
          <w:numId w:val="34"/>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В и</w:t>
      </w:r>
      <w:r w:rsidR="0030054A" w:rsidRPr="00122452">
        <w:rPr>
          <w:rFonts w:ascii="Times New Roman" w:hAnsi="Times New Roman" w:cs="Times New Roman"/>
          <w:sz w:val="24"/>
          <w:szCs w:val="24"/>
        </w:rPr>
        <w:t>звещени</w:t>
      </w:r>
      <w:r w:rsidRPr="00122452">
        <w:rPr>
          <w:rFonts w:ascii="Times New Roman" w:hAnsi="Times New Roman" w:cs="Times New Roman"/>
          <w:sz w:val="24"/>
          <w:szCs w:val="24"/>
        </w:rPr>
        <w:t>и</w:t>
      </w:r>
      <w:r w:rsidR="0030054A" w:rsidRPr="00122452">
        <w:rPr>
          <w:rFonts w:ascii="Times New Roman" w:hAnsi="Times New Roman" w:cs="Times New Roman"/>
          <w:sz w:val="24"/>
          <w:szCs w:val="24"/>
        </w:rPr>
        <w:t xml:space="preserve"> </w:t>
      </w:r>
      <w:r w:rsidRPr="00122452">
        <w:rPr>
          <w:rFonts w:ascii="Times New Roman" w:hAnsi="Times New Roman" w:cs="Times New Roman"/>
          <w:sz w:val="24"/>
          <w:szCs w:val="24"/>
        </w:rPr>
        <w:t xml:space="preserve">указывается </w:t>
      </w:r>
      <w:r w:rsidR="0030054A" w:rsidRPr="00122452">
        <w:rPr>
          <w:rFonts w:ascii="Times New Roman" w:hAnsi="Times New Roman" w:cs="Times New Roman"/>
          <w:sz w:val="24"/>
          <w:szCs w:val="24"/>
        </w:rPr>
        <w:t xml:space="preserve">лицо (лица), являющееся ее стороной (сторонами), выгодоприобретателем (выгодоприобретателями), цена, предмет сделки и иные ее существенные условия или порядок их определения, а также лицо (лица), имеющее </w:t>
      </w:r>
      <w:r w:rsidR="0030054A" w:rsidRPr="00122452">
        <w:rPr>
          <w:rFonts w:ascii="Times New Roman" w:hAnsi="Times New Roman" w:cs="Times New Roman"/>
          <w:sz w:val="24"/>
          <w:szCs w:val="24"/>
        </w:rPr>
        <w:lastRenderedPageBreak/>
        <w:t>заинтересованность в совершении сделки, основания, по которым лицо (каждое из лиц), имеющее заинтересованность в совершении сделки, является таковым.</w:t>
      </w:r>
    </w:p>
    <w:p w14:paraId="34573342" w14:textId="2A662776" w:rsidR="00F428EA" w:rsidRPr="00122452" w:rsidRDefault="00F428EA" w:rsidP="00131DDD">
      <w:pPr>
        <w:pStyle w:val="1"/>
        <w:numPr>
          <w:ilvl w:val="0"/>
          <w:numId w:val="15"/>
        </w:numPr>
        <w:spacing w:before="360" w:after="0"/>
        <w:rPr>
          <w:u w:val="none"/>
        </w:rPr>
      </w:pPr>
      <w:bookmarkStart w:id="50" w:name="_Toc521879114"/>
      <w:bookmarkStart w:id="51" w:name="_Toc522218118"/>
      <w:bookmarkStart w:id="52" w:name="_Toc9853258"/>
      <w:bookmarkStart w:id="53" w:name="_Toc196487731"/>
      <w:bookmarkEnd w:id="50"/>
      <w:bookmarkEnd w:id="51"/>
      <w:r w:rsidRPr="00122452">
        <w:rPr>
          <w:u w:val="none"/>
        </w:rPr>
        <w:t xml:space="preserve">ПРЕДОСТАВЛЕНИЕ </w:t>
      </w:r>
      <w:r w:rsidR="00E61990" w:rsidRPr="00122452">
        <w:rPr>
          <w:u w:val="none"/>
        </w:rPr>
        <w:t xml:space="preserve">ОБЩЕСТВОМ </w:t>
      </w:r>
      <w:r w:rsidRPr="00122452">
        <w:rPr>
          <w:u w:val="none"/>
        </w:rPr>
        <w:t>ИНФОРМАЦИИ</w:t>
      </w:r>
      <w:r w:rsidR="00E61990">
        <w:rPr>
          <w:u w:val="none"/>
        </w:rPr>
        <w:t xml:space="preserve"> АКЦИОНЕРАМ</w:t>
      </w:r>
      <w:bookmarkEnd w:id="52"/>
      <w:bookmarkEnd w:id="53"/>
      <w:r w:rsidRPr="00122452">
        <w:rPr>
          <w:u w:val="none"/>
        </w:rPr>
        <w:t xml:space="preserve"> </w:t>
      </w:r>
    </w:p>
    <w:p w14:paraId="2AB1510F" w14:textId="77777777" w:rsidR="00821F94" w:rsidRPr="00123D92" w:rsidRDefault="00821F94" w:rsidP="00090B31">
      <w:pPr>
        <w:pStyle w:val="affa"/>
        <w:numPr>
          <w:ilvl w:val="1"/>
          <w:numId w:val="15"/>
        </w:numPr>
        <w:suppressAutoHyphens w:val="0"/>
        <w:autoSpaceDE w:val="0"/>
        <w:autoSpaceDN w:val="0"/>
        <w:adjustRightInd w:val="0"/>
        <w:spacing w:before="120" w:after="120"/>
        <w:ind w:left="993" w:hanging="709"/>
        <w:rPr>
          <w:rFonts w:ascii="Times New Roman" w:hAnsi="Times New Roman" w:cs="Times New Roman"/>
          <w:sz w:val="24"/>
          <w:szCs w:val="24"/>
        </w:rPr>
      </w:pPr>
      <w:r w:rsidRPr="00123D92">
        <w:rPr>
          <w:rFonts w:ascii="Times New Roman" w:hAnsi="Times New Roman" w:cs="Times New Roman"/>
          <w:sz w:val="24"/>
          <w:szCs w:val="24"/>
        </w:rPr>
        <w:t>Общество обеспечивает акционерам Общества доступ к информации и документам Общества в порядке и в сроки, предусмотренные законодательством РФ.</w:t>
      </w:r>
    </w:p>
    <w:p w14:paraId="1E9584EB" w14:textId="2B3BC138" w:rsidR="0086722B" w:rsidRPr="00122452" w:rsidRDefault="0086722B" w:rsidP="00090B31">
      <w:pPr>
        <w:pStyle w:val="affa"/>
        <w:numPr>
          <w:ilvl w:val="1"/>
          <w:numId w:val="15"/>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Доступ к документам, а также копии документов предоставляются Обществом в</w:t>
      </w:r>
      <w:r w:rsidR="00312CD1">
        <w:rPr>
          <w:rFonts w:ascii="Times New Roman" w:hAnsi="Times New Roman" w:cs="Times New Roman"/>
          <w:sz w:val="24"/>
          <w:szCs w:val="24"/>
        </w:rPr>
        <w:t> </w:t>
      </w:r>
      <w:r w:rsidR="00FF089D">
        <w:rPr>
          <w:rFonts w:ascii="Times New Roman" w:hAnsi="Times New Roman" w:cs="Times New Roman"/>
          <w:sz w:val="24"/>
          <w:szCs w:val="24"/>
        </w:rPr>
        <w:t>течение 7 (С</w:t>
      </w:r>
      <w:r w:rsidRPr="00122452">
        <w:rPr>
          <w:rFonts w:ascii="Times New Roman" w:hAnsi="Times New Roman" w:cs="Times New Roman"/>
          <w:sz w:val="24"/>
          <w:szCs w:val="24"/>
        </w:rPr>
        <w:t xml:space="preserve">еми) рабочих дней с даты предъявления акционером </w:t>
      </w:r>
      <w:r w:rsidR="001B39F2" w:rsidRPr="00122452">
        <w:rPr>
          <w:rFonts w:ascii="Times New Roman" w:hAnsi="Times New Roman" w:cs="Times New Roman"/>
          <w:sz w:val="24"/>
          <w:szCs w:val="24"/>
        </w:rPr>
        <w:t xml:space="preserve">соответствующего </w:t>
      </w:r>
      <w:r w:rsidRPr="00122452">
        <w:rPr>
          <w:rFonts w:ascii="Times New Roman" w:hAnsi="Times New Roman" w:cs="Times New Roman"/>
          <w:sz w:val="24"/>
          <w:szCs w:val="24"/>
        </w:rPr>
        <w:t>требования.</w:t>
      </w:r>
    </w:p>
    <w:p w14:paraId="6918FB64" w14:textId="1DCF7A5A" w:rsidR="00820204" w:rsidRPr="00122452" w:rsidRDefault="00F428EA" w:rsidP="00090B31">
      <w:pPr>
        <w:pStyle w:val="affa"/>
        <w:numPr>
          <w:ilvl w:val="1"/>
          <w:numId w:val="15"/>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Обязательным условием предоставления доступа к документам (получения их копий), содержащим конфиденциальную информацию, является подписание между Обществом и обратившимся с требованием акционером договора о</w:t>
      </w:r>
      <w:r w:rsidR="00312CD1">
        <w:rPr>
          <w:rFonts w:ascii="Times New Roman" w:hAnsi="Times New Roman" w:cs="Times New Roman"/>
          <w:sz w:val="24"/>
          <w:szCs w:val="24"/>
        </w:rPr>
        <w:t> </w:t>
      </w:r>
      <w:r w:rsidRPr="00122452">
        <w:rPr>
          <w:rFonts w:ascii="Times New Roman" w:hAnsi="Times New Roman" w:cs="Times New Roman"/>
          <w:sz w:val="24"/>
          <w:szCs w:val="24"/>
        </w:rPr>
        <w:t>нераспространении информации (соглашения о конфиденциальности).</w:t>
      </w:r>
    </w:p>
    <w:p w14:paraId="7E712B3A" w14:textId="45523DAD" w:rsidR="00820204" w:rsidRPr="00122452" w:rsidRDefault="00F428EA" w:rsidP="00090B31">
      <w:pPr>
        <w:pStyle w:val="affa"/>
        <w:numPr>
          <w:ilvl w:val="1"/>
          <w:numId w:val="15"/>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Копии документов заверяются Генеральным директором </w:t>
      </w:r>
      <w:r w:rsidR="00291704" w:rsidRPr="00122452">
        <w:rPr>
          <w:rFonts w:ascii="Times New Roman" w:hAnsi="Times New Roman" w:cs="Times New Roman"/>
          <w:sz w:val="24"/>
          <w:szCs w:val="24"/>
        </w:rPr>
        <w:t xml:space="preserve">или </w:t>
      </w:r>
      <w:r w:rsidR="00601C23" w:rsidRPr="00122452">
        <w:rPr>
          <w:rFonts w:ascii="Times New Roman" w:hAnsi="Times New Roman" w:cs="Times New Roman"/>
          <w:sz w:val="24"/>
          <w:szCs w:val="24"/>
        </w:rPr>
        <w:t>с</w:t>
      </w:r>
      <w:r w:rsidR="00291704" w:rsidRPr="00122452">
        <w:rPr>
          <w:rFonts w:ascii="Times New Roman" w:hAnsi="Times New Roman" w:cs="Times New Roman"/>
          <w:sz w:val="24"/>
          <w:szCs w:val="24"/>
        </w:rPr>
        <w:t xml:space="preserve">екретарем Совета директоров </w:t>
      </w:r>
      <w:r w:rsidRPr="00122452">
        <w:rPr>
          <w:rFonts w:ascii="Times New Roman" w:hAnsi="Times New Roman" w:cs="Times New Roman"/>
          <w:sz w:val="24"/>
          <w:szCs w:val="24"/>
        </w:rPr>
        <w:t xml:space="preserve">или </w:t>
      </w:r>
      <w:r w:rsidR="00F532C2" w:rsidRPr="00122452">
        <w:rPr>
          <w:rFonts w:ascii="Times New Roman" w:hAnsi="Times New Roman" w:cs="Times New Roman"/>
          <w:sz w:val="24"/>
          <w:szCs w:val="24"/>
        </w:rPr>
        <w:t>Корпоративным с</w:t>
      </w:r>
      <w:r w:rsidRPr="00122452">
        <w:rPr>
          <w:rFonts w:ascii="Times New Roman" w:hAnsi="Times New Roman" w:cs="Times New Roman"/>
          <w:sz w:val="24"/>
          <w:szCs w:val="24"/>
        </w:rPr>
        <w:t>екретарем</w:t>
      </w:r>
      <w:r w:rsidR="00291704"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 xml:space="preserve"> или иным лицом, полномочия которого на заверение копий документов Общества явствуют из обстановки, в которой такое лицо действует, в установленном порядке с проставлением соответствующей печати Общества. </w:t>
      </w:r>
    </w:p>
    <w:p w14:paraId="56945298" w14:textId="1F22D5F9" w:rsidR="00820204" w:rsidRPr="00122452" w:rsidRDefault="00F428EA" w:rsidP="00090B31">
      <w:pPr>
        <w:pStyle w:val="affa"/>
        <w:numPr>
          <w:ilvl w:val="1"/>
          <w:numId w:val="15"/>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Размер платы за копии документов устанавливается Генеральным директором и не может превышать </w:t>
      </w:r>
      <w:r w:rsidR="00824741">
        <w:rPr>
          <w:rFonts w:ascii="Times New Roman" w:hAnsi="Times New Roman" w:cs="Times New Roman"/>
          <w:sz w:val="24"/>
          <w:szCs w:val="24"/>
        </w:rPr>
        <w:t>затрат</w:t>
      </w:r>
      <w:r w:rsidRPr="00122452">
        <w:rPr>
          <w:rFonts w:ascii="Times New Roman" w:hAnsi="Times New Roman" w:cs="Times New Roman"/>
          <w:sz w:val="24"/>
          <w:szCs w:val="24"/>
        </w:rPr>
        <w:t xml:space="preserve"> на изготовление копий документов. </w:t>
      </w:r>
    </w:p>
    <w:p w14:paraId="13317B3F" w14:textId="7B71D826" w:rsidR="00820204" w:rsidRPr="00122452" w:rsidRDefault="00F428EA" w:rsidP="00090B31">
      <w:pPr>
        <w:pStyle w:val="affa"/>
        <w:numPr>
          <w:ilvl w:val="1"/>
          <w:numId w:val="15"/>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Для целей получения запрошенных у Общества документов акционер обязан осуществить предварительную оплату изготовления копий</w:t>
      </w:r>
      <w:r w:rsidR="000957E4" w:rsidRPr="00122452">
        <w:rPr>
          <w:rFonts w:ascii="Times New Roman" w:hAnsi="Times New Roman" w:cs="Times New Roman"/>
          <w:sz w:val="24"/>
          <w:szCs w:val="24"/>
        </w:rPr>
        <w:t xml:space="preserve"> документов</w:t>
      </w:r>
      <w:r w:rsidR="00A343C4">
        <w:rPr>
          <w:rFonts w:ascii="Times New Roman" w:hAnsi="Times New Roman" w:cs="Times New Roman"/>
          <w:sz w:val="24"/>
          <w:szCs w:val="24"/>
        </w:rPr>
        <w:t xml:space="preserve"> в безналичном порядке, а также расходов на пересылку запрошенных документов </w:t>
      </w:r>
      <w:r w:rsidR="00A343C4" w:rsidRPr="00B43214">
        <w:rPr>
          <w:rFonts w:ascii="Times New Roman" w:hAnsi="Times New Roman" w:cs="Times New Roman"/>
          <w:sz w:val="24"/>
          <w:szCs w:val="24"/>
        </w:rPr>
        <w:t>(в случае необходимости отправки запрашиваемых документов по адресу</w:t>
      </w:r>
      <w:r w:rsidR="00A343C4">
        <w:rPr>
          <w:rFonts w:ascii="Times New Roman" w:hAnsi="Times New Roman" w:cs="Times New Roman"/>
          <w:sz w:val="24"/>
          <w:szCs w:val="24"/>
        </w:rPr>
        <w:t>, указанному акционером)</w:t>
      </w:r>
      <w:r w:rsidR="00A343C4" w:rsidRPr="00122452">
        <w:rPr>
          <w:rFonts w:ascii="Times New Roman" w:hAnsi="Times New Roman" w:cs="Times New Roman"/>
          <w:sz w:val="24"/>
          <w:szCs w:val="24"/>
        </w:rPr>
        <w:t>.</w:t>
      </w:r>
      <w:r w:rsidRPr="00122452">
        <w:rPr>
          <w:rFonts w:ascii="Times New Roman" w:hAnsi="Times New Roman" w:cs="Times New Roman"/>
          <w:sz w:val="24"/>
          <w:szCs w:val="24"/>
        </w:rPr>
        <w:t xml:space="preserve"> Общество обязано в течение</w:t>
      </w:r>
      <w:r w:rsidR="00291704" w:rsidRPr="00122452">
        <w:rPr>
          <w:rFonts w:ascii="Times New Roman" w:hAnsi="Times New Roman" w:cs="Times New Roman"/>
          <w:sz w:val="24"/>
          <w:szCs w:val="24"/>
        </w:rPr>
        <w:t xml:space="preserve"> 3</w:t>
      </w:r>
      <w:r w:rsidRPr="00122452">
        <w:rPr>
          <w:rFonts w:ascii="Times New Roman" w:hAnsi="Times New Roman" w:cs="Times New Roman"/>
          <w:sz w:val="24"/>
          <w:szCs w:val="24"/>
        </w:rPr>
        <w:t xml:space="preserve"> </w:t>
      </w:r>
      <w:r w:rsidR="00291704" w:rsidRPr="00122452">
        <w:rPr>
          <w:rFonts w:ascii="Times New Roman" w:hAnsi="Times New Roman" w:cs="Times New Roman"/>
          <w:sz w:val="24"/>
          <w:szCs w:val="24"/>
        </w:rPr>
        <w:t>(</w:t>
      </w:r>
      <w:r w:rsidR="00FF089D">
        <w:rPr>
          <w:rFonts w:ascii="Times New Roman" w:hAnsi="Times New Roman" w:cs="Times New Roman"/>
          <w:sz w:val="24"/>
          <w:szCs w:val="24"/>
        </w:rPr>
        <w:t>Т</w:t>
      </w:r>
      <w:r w:rsidRPr="00122452">
        <w:rPr>
          <w:rFonts w:ascii="Times New Roman" w:hAnsi="Times New Roman" w:cs="Times New Roman"/>
          <w:sz w:val="24"/>
          <w:szCs w:val="24"/>
        </w:rPr>
        <w:t>рех</w:t>
      </w:r>
      <w:r w:rsidR="00291704" w:rsidRPr="00122452">
        <w:rPr>
          <w:rFonts w:ascii="Times New Roman" w:hAnsi="Times New Roman" w:cs="Times New Roman"/>
          <w:sz w:val="24"/>
          <w:szCs w:val="24"/>
        </w:rPr>
        <w:t>)</w:t>
      </w:r>
      <w:r w:rsidRPr="00122452">
        <w:rPr>
          <w:rFonts w:ascii="Times New Roman" w:hAnsi="Times New Roman" w:cs="Times New Roman"/>
          <w:sz w:val="24"/>
          <w:szCs w:val="24"/>
        </w:rPr>
        <w:t xml:space="preserve"> рабочих дней с момента обращения акционера с требованием о предоставлении копий документов сообщить ему стоимость их изготовления и, в соответствующих случаях, размер расходов на пересылку, а также реквизиты для оплаты. Уведомление о стоимости изготовления копий документов и стоимости их пересылки направляется Обществом заказным письмом с уведомлением о вручении</w:t>
      </w:r>
      <w:r w:rsidR="00A343C4">
        <w:rPr>
          <w:rFonts w:ascii="Times New Roman" w:hAnsi="Times New Roman" w:cs="Times New Roman"/>
          <w:sz w:val="24"/>
          <w:szCs w:val="24"/>
        </w:rPr>
        <w:t>.</w:t>
      </w:r>
      <w:r w:rsidRPr="00122452">
        <w:rPr>
          <w:rFonts w:ascii="Times New Roman" w:hAnsi="Times New Roman" w:cs="Times New Roman"/>
          <w:sz w:val="24"/>
          <w:szCs w:val="24"/>
        </w:rPr>
        <w:t xml:space="preserve"> </w:t>
      </w:r>
    </w:p>
    <w:p w14:paraId="66942ED4" w14:textId="6CE68A62" w:rsidR="0029574C" w:rsidRDefault="00F428EA" w:rsidP="00FF089D">
      <w:pPr>
        <w:pStyle w:val="affa"/>
        <w:numPr>
          <w:ilvl w:val="1"/>
          <w:numId w:val="15"/>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Срок исполнения обязанности по предоставлению документов, запрошенных акционером и требующих осуществления предварительной оплаты, начинает исчисляться с момента так</w:t>
      </w:r>
      <w:r w:rsidR="00A343C4">
        <w:rPr>
          <w:rFonts w:ascii="Times New Roman" w:hAnsi="Times New Roman" w:cs="Times New Roman"/>
          <w:sz w:val="24"/>
          <w:szCs w:val="24"/>
        </w:rPr>
        <w:t>ой</w:t>
      </w:r>
      <w:r w:rsidRPr="00122452">
        <w:rPr>
          <w:rFonts w:ascii="Times New Roman" w:hAnsi="Times New Roman" w:cs="Times New Roman"/>
          <w:sz w:val="24"/>
          <w:szCs w:val="24"/>
        </w:rPr>
        <w:t xml:space="preserve"> оплат</w:t>
      </w:r>
      <w:r w:rsidR="00A343C4">
        <w:rPr>
          <w:rFonts w:ascii="Times New Roman" w:hAnsi="Times New Roman" w:cs="Times New Roman"/>
          <w:sz w:val="24"/>
          <w:szCs w:val="24"/>
        </w:rPr>
        <w:t>ы</w:t>
      </w:r>
      <w:r w:rsidRPr="00122452">
        <w:rPr>
          <w:rFonts w:ascii="Times New Roman" w:hAnsi="Times New Roman" w:cs="Times New Roman"/>
          <w:sz w:val="24"/>
          <w:szCs w:val="24"/>
        </w:rPr>
        <w:t>.</w:t>
      </w:r>
    </w:p>
    <w:p w14:paraId="6357BACD" w14:textId="77777777" w:rsidR="00131DDD" w:rsidRPr="00FF089D" w:rsidRDefault="00131DDD" w:rsidP="00131DDD">
      <w:pPr>
        <w:pStyle w:val="affa"/>
        <w:suppressAutoHyphens w:val="0"/>
        <w:autoSpaceDE w:val="0"/>
        <w:autoSpaceDN w:val="0"/>
        <w:adjustRightInd w:val="0"/>
        <w:spacing w:after="120"/>
        <w:ind w:left="993"/>
        <w:rPr>
          <w:rFonts w:ascii="Times New Roman" w:hAnsi="Times New Roman" w:cs="Times New Roman"/>
          <w:sz w:val="24"/>
          <w:szCs w:val="24"/>
        </w:rPr>
      </w:pPr>
    </w:p>
    <w:p w14:paraId="1EC18C06" w14:textId="2E5A453D" w:rsidR="004A526D" w:rsidRPr="004A526D" w:rsidRDefault="004A526D" w:rsidP="00090B31">
      <w:pPr>
        <w:pStyle w:val="1"/>
        <w:numPr>
          <w:ilvl w:val="0"/>
          <w:numId w:val="15"/>
        </w:numPr>
        <w:spacing w:before="360" w:after="0"/>
        <w:ind w:left="482" w:hanging="482"/>
        <w:rPr>
          <w:b w:val="0"/>
          <w:bCs w:val="0"/>
        </w:rPr>
      </w:pPr>
      <w:bookmarkStart w:id="54" w:name="_Toc9853259"/>
      <w:bookmarkStart w:id="55" w:name="_Toc196487732"/>
      <w:r w:rsidRPr="004A526D">
        <w:rPr>
          <w:u w:val="none"/>
        </w:rPr>
        <w:t>ИНЫЕ ПОЛОЖЕНИЯ</w:t>
      </w:r>
      <w:bookmarkEnd w:id="54"/>
      <w:bookmarkEnd w:id="55"/>
    </w:p>
    <w:p w14:paraId="1A460709" w14:textId="77777777" w:rsidR="00820204" w:rsidRPr="00122452" w:rsidRDefault="00D30303" w:rsidP="00090B31">
      <w:pPr>
        <w:pStyle w:val="affa"/>
        <w:numPr>
          <w:ilvl w:val="1"/>
          <w:numId w:val="15"/>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Общество обеспечивает должностным лицам Общества доступ к сведениям, составляющим государственную тайну, с соблюдением требований законодательства </w:t>
      </w:r>
      <w:r w:rsidR="00900DA4" w:rsidRPr="00122452">
        <w:rPr>
          <w:rFonts w:ascii="Times New Roman" w:hAnsi="Times New Roman" w:cs="Times New Roman"/>
          <w:sz w:val="24"/>
          <w:szCs w:val="24"/>
        </w:rPr>
        <w:t xml:space="preserve">РФ </w:t>
      </w:r>
      <w:r w:rsidRPr="00122452">
        <w:rPr>
          <w:rFonts w:ascii="Times New Roman" w:hAnsi="Times New Roman" w:cs="Times New Roman"/>
          <w:sz w:val="24"/>
          <w:szCs w:val="24"/>
        </w:rPr>
        <w:t>в области защиты государственной тайны.</w:t>
      </w:r>
    </w:p>
    <w:p w14:paraId="0B88B6C5" w14:textId="77777777" w:rsidR="00D30303" w:rsidRPr="00122452" w:rsidRDefault="00D30303" w:rsidP="00090B31">
      <w:pPr>
        <w:pStyle w:val="affa"/>
        <w:numPr>
          <w:ilvl w:val="1"/>
          <w:numId w:val="15"/>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При реорганизации, ликвидации Общества или прекращении работ, содержащих сведения, составляющие государственную тайну, Общество обязано принять меры по обеспечению защиты этих сведений и их носителей в соответствии с законодательством </w:t>
      </w:r>
      <w:r w:rsidR="00900DA4" w:rsidRPr="00122452">
        <w:rPr>
          <w:rFonts w:ascii="Times New Roman" w:hAnsi="Times New Roman" w:cs="Times New Roman"/>
          <w:sz w:val="24"/>
          <w:szCs w:val="24"/>
        </w:rPr>
        <w:t>РФ</w:t>
      </w:r>
      <w:r w:rsidRPr="00122452">
        <w:rPr>
          <w:rFonts w:ascii="Times New Roman" w:hAnsi="Times New Roman" w:cs="Times New Roman"/>
          <w:sz w:val="24"/>
          <w:szCs w:val="24"/>
        </w:rPr>
        <w:t>.</w:t>
      </w:r>
    </w:p>
    <w:sectPr w:rsidR="00D30303" w:rsidRPr="00122452" w:rsidSect="001800C7">
      <w:footerReference w:type="default" r:id="rId9"/>
      <w:pgSz w:w="11906" w:h="16838"/>
      <w:pgMar w:top="1134" w:right="851" w:bottom="1134" w:left="1418" w:header="720" w:footer="720" w:gutter="0"/>
      <w:pgNumType w:start="1"/>
      <w:cols w:space="720"/>
      <w:titlePg/>
      <w:docGrid w:linePitch="600" w:charSpace="36864"/>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8CBD1" w16cid:durableId="20367EC9"/>
  <w16cid:commentId w16cid:paraId="39B0024B" w16cid:durableId="20367E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BBFD1" w14:textId="77777777" w:rsidR="008962EB" w:rsidRDefault="008962EB">
      <w:r>
        <w:separator/>
      </w:r>
    </w:p>
  </w:endnote>
  <w:endnote w:type="continuationSeparator" w:id="0">
    <w:p w14:paraId="41BCD436" w14:textId="77777777" w:rsidR="008962EB" w:rsidRDefault="00896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7E0010" w:usb3="0062E5BC" w:csb0="00000001" w:csb1="3006134F"/>
  </w:font>
  <w:font w:name="Tahoma">
    <w:panose1 w:val="020B0604030504040204"/>
    <w:charset w:val="CC"/>
    <w:family w:val="swiss"/>
    <w:pitch w:val="variable"/>
    <w:sig w:usb0="E1002EFF" w:usb1="C000605B" w:usb2="00000029" w:usb3="00000000" w:csb0="000101FF" w:csb1="00000000"/>
  </w:font>
  <w:font w:name="OpenSymbol">
    <w:altName w:val="Arial Unicode MS"/>
    <w:panose1 w:val="00000000000000000000"/>
    <w:charset w:val="80"/>
    <w:family w:val="auto"/>
    <w:notTrueType/>
    <w:pitch w:val="default"/>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0652411"/>
      <w:docPartObj>
        <w:docPartGallery w:val="Page Numbers (Bottom of Page)"/>
        <w:docPartUnique/>
      </w:docPartObj>
    </w:sdtPr>
    <w:sdtContent>
      <w:p w14:paraId="6961746D" w14:textId="77777777" w:rsidR="008962EB" w:rsidRDefault="008962EB">
        <w:pPr>
          <w:pStyle w:val="aff7"/>
          <w:jc w:val="right"/>
          <w:rPr>
            <w:rFonts w:ascii="Times New Roman" w:hAnsi="Times New Roman"/>
            <w:sz w:val="16"/>
            <w:szCs w:val="16"/>
          </w:rPr>
        </w:pPr>
      </w:p>
      <w:p w14:paraId="5ABC7A8B" w14:textId="1286C12E" w:rsidR="008962EB" w:rsidRDefault="008962EB">
        <w:pPr>
          <w:pStyle w:val="aff7"/>
          <w:jc w:val="right"/>
          <w:rPr>
            <w:rFonts w:ascii="Times New Roman" w:hAnsi="Times New Roman"/>
            <w:sz w:val="18"/>
            <w:szCs w:val="18"/>
          </w:rPr>
        </w:pPr>
        <w:r w:rsidRPr="00273B16">
          <w:rPr>
            <w:rFonts w:ascii="Times New Roman" w:hAnsi="Times New Roman"/>
            <w:sz w:val="18"/>
            <w:szCs w:val="18"/>
          </w:rPr>
          <w:fldChar w:fldCharType="begin"/>
        </w:r>
        <w:r w:rsidRPr="00273B16">
          <w:rPr>
            <w:rFonts w:ascii="Times New Roman" w:hAnsi="Times New Roman"/>
            <w:sz w:val="18"/>
            <w:szCs w:val="18"/>
          </w:rPr>
          <w:instrText>PAGE   \* MERGEFORMAT</w:instrText>
        </w:r>
        <w:r w:rsidRPr="00273B16">
          <w:rPr>
            <w:rFonts w:ascii="Times New Roman" w:hAnsi="Times New Roman"/>
            <w:sz w:val="18"/>
            <w:szCs w:val="18"/>
          </w:rPr>
          <w:fldChar w:fldCharType="separate"/>
        </w:r>
        <w:r w:rsidR="00611817">
          <w:rPr>
            <w:rFonts w:ascii="Times New Roman" w:hAnsi="Times New Roman"/>
            <w:noProof/>
            <w:sz w:val="18"/>
            <w:szCs w:val="18"/>
          </w:rPr>
          <w:t>3</w:t>
        </w:r>
        <w:r w:rsidRPr="00273B16">
          <w:rPr>
            <w:rFonts w:ascii="Times New Roman" w:hAnsi="Times New Roman"/>
            <w:sz w:val="18"/>
            <w:szCs w:val="18"/>
          </w:rPr>
          <w:fldChar w:fldCharType="end"/>
        </w:r>
      </w:p>
      <w:p w14:paraId="0BB60462" w14:textId="01BC855B" w:rsidR="008962EB" w:rsidRDefault="008962EB">
        <w:pPr>
          <w:pStyle w:val="aff7"/>
          <w:jc w:val="right"/>
        </w:pPr>
      </w:p>
    </w:sdtContent>
  </w:sdt>
  <w:p w14:paraId="60D2EDEE" w14:textId="77777777" w:rsidR="008962EB" w:rsidRDefault="008962EB">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EF8EC" w14:textId="77777777" w:rsidR="008962EB" w:rsidRDefault="008962EB">
      <w:r>
        <w:separator/>
      </w:r>
    </w:p>
  </w:footnote>
  <w:footnote w:type="continuationSeparator" w:id="0">
    <w:p w14:paraId="1DE1744F" w14:textId="77777777" w:rsidR="008962EB" w:rsidRDefault="008962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B79EA3DC"/>
    <w:lvl w:ilvl="0">
      <w:start w:val="1"/>
      <w:numFmt w:val="decimal"/>
      <w:pStyle w:val="1"/>
      <w:lvlText w:val="%1."/>
      <w:lvlJc w:val="left"/>
      <w:pPr>
        <w:tabs>
          <w:tab w:val="num" w:pos="-217"/>
        </w:tabs>
        <w:ind w:left="500" w:hanging="360"/>
      </w:pPr>
      <w:rPr>
        <w:rFonts w:ascii="Times New Roman" w:eastAsia="Times New Roman" w:hAnsi="Times New Roman" w:cs="Calibri" w:hint="default"/>
        <w:bCs/>
      </w:rPr>
    </w:lvl>
    <w:lvl w:ilvl="1">
      <w:start w:val="1"/>
      <w:numFmt w:val="decimal"/>
      <w:lvlText w:val="%1.%2."/>
      <w:lvlJc w:val="left"/>
      <w:pPr>
        <w:tabs>
          <w:tab w:val="num" w:pos="-217"/>
        </w:tabs>
        <w:ind w:left="500" w:hanging="360"/>
      </w:pPr>
      <w:rPr>
        <w:rFonts w:ascii="Calibri" w:eastAsia="Times New Roman" w:hAnsi="Calibri" w:cs="Calibri"/>
        <w:bCs/>
      </w:rPr>
    </w:lvl>
    <w:lvl w:ilvl="2">
      <w:start w:val="1"/>
      <w:numFmt w:val="decimal"/>
      <w:lvlText w:val="%1.%2.%3."/>
      <w:lvlJc w:val="left"/>
      <w:pPr>
        <w:tabs>
          <w:tab w:val="num" w:pos="-217"/>
        </w:tabs>
        <w:ind w:left="860" w:hanging="720"/>
      </w:pPr>
      <w:rPr>
        <w:rFonts w:ascii="Calibri" w:eastAsia="Times New Roman" w:hAnsi="Calibri" w:cs="Calibri"/>
        <w:bCs/>
      </w:rPr>
    </w:lvl>
    <w:lvl w:ilvl="3">
      <w:start w:val="1"/>
      <w:numFmt w:val="decimal"/>
      <w:lvlText w:val="%1.%2.%3.%4."/>
      <w:lvlJc w:val="left"/>
      <w:pPr>
        <w:tabs>
          <w:tab w:val="num" w:pos="-217"/>
        </w:tabs>
        <w:ind w:left="860" w:hanging="720"/>
      </w:pPr>
      <w:rPr>
        <w:rFonts w:ascii="Calibri" w:eastAsia="Times New Roman" w:hAnsi="Calibri" w:cs="Calibri"/>
        <w:bCs/>
      </w:rPr>
    </w:lvl>
    <w:lvl w:ilvl="4">
      <w:start w:val="1"/>
      <w:numFmt w:val="decimal"/>
      <w:lvlText w:val="%1.%2.%3.%4.%5."/>
      <w:lvlJc w:val="left"/>
      <w:pPr>
        <w:tabs>
          <w:tab w:val="num" w:pos="-217"/>
        </w:tabs>
        <w:ind w:left="1220" w:hanging="1080"/>
      </w:pPr>
      <w:rPr>
        <w:rFonts w:ascii="Calibri" w:eastAsia="Times New Roman" w:hAnsi="Calibri" w:cs="Calibri"/>
        <w:bCs/>
      </w:rPr>
    </w:lvl>
    <w:lvl w:ilvl="5">
      <w:start w:val="1"/>
      <w:numFmt w:val="decimal"/>
      <w:lvlText w:val="%1.%2.%3.%4.%5.%6."/>
      <w:lvlJc w:val="left"/>
      <w:pPr>
        <w:tabs>
          <w:tab w:val="num" w:pos="-217"/>
        </w:tabs>
        <w:ind w:left="1220" w:hanging="1080"/>
      </w:pPr>
      <w:rPr>
        <w:rFonts w:ascii="Calibri" w:eastAsia="Times New Roman" w:hAnsi="Calibri" w:cs="Calibri"/>
        <w:bCs/>
      </w:rPr>
    </w:lvl>
    <w:lvl w:ilvl="6">
      <w:start w:val="1"/>
      <w:numFmt w:val="decimal"/>
      <w:lvlText w:val="%1.%2.%3.%4.%5.%6.%7."/>
      <w:lvlJc w:val="left"/>
      <w:pPr>
        <w:tabs>
          <w:tab w:val="num" w:pos="-217"/>
        </w:tabs>
        <w:ind w:left="1580" w:hanging="1440"/>
      </w:pPr>
      <w:rPr>
        <w:rFonts w:ascii="Calibri" w:eastAsia="Times New Roman" w:hAnsi="Calibri" w:cs="Calibri"/>
        <w:bCs/>
      </w:rPr>
    </w:lvl>
    <w:lvl w:ilvl="7">
      <w:start w:val="1"/>
      <w:numFmt w:val="decimal"/>
      <w:lvlText w:val="%1.%2.%3.%4.%5.%6.%7.%8."/>
      <w:lvlJc w:val="left"/>
      <w:pPr>
        <w:tabs>
          <w:tab w:val="num" w:pos="-217"/>
        </w:tabs>
        <w:ind w:left="1580" w:hanging="1440"/>
      </w:pPr>
      <w:rPr>
        <w:rFonts w:ascii="Calibri" w:eastAsia="Times New Roman" w:hAnsi="Calibri" w:cs="Calibri"/>
        <w:bCs/>
      </w:rPr>
    </w:lvl>
    <w:lvl w:ilvl="8">
      <w:start w:val="1"/>
      <w:numFmt w:val="decimal"/>
      <w:lvlText w:val="%1.%2.%3.%4.%5.%6.%7.%8.%9."/>
      <w:lvlJc w:val="left"/>
      <w:pPr>
        <w:tabs>
          <w:tab w:val="num" w:pos="-217"/>
        </w:tabs>
        <w:ind w:left="1940" w:hanging="1800"/>
      </w:pPr>
      <w:rPr>
        <w:rFonts w:ascii="Calibri" w:eastAsia="Times New Roman" w:hAnsi="Calibri" w:cs="Calibri"/>
        <w:bCs/>
      </w:rPr>
    </w:lvl>
  </w:abstractNum>
  <w:abstractNum w:abstractNumId="1" w15:restartNumberingAfterBreak="0">
    <w:nsid w:val="00000002"/>
    <w:multiLevelType w:val="multilevel"/>
    <w:tmpl w:val="00000002"/>
    <w:name w:val="WW8Num2"/>
    <w:lvl w:ilvl="0">
      <w:start w:val="1"/>
      <w:numFmt w:val="decimal"/>
      <w:pStyle w:val="3"/>
      <w:lvlText w:val="%1."/>
      <w:lvlJc w:val="left"/>
      <w:pPr>
        <w:tabs>
          <w:tab w:val="num" w:pos="0"/>
        </w:tabs>
        <w:ind w:left="720" w:hanging="720"/>
      </w:pPr>
      <w:rPr>
        <w:rFonts w:ascii="Times New Roman" w:eastAsia="Times New Roman" w:hAnsi="Times New Roman" w:cs="Times New Roman"/>
        <w:sz w:val="24"/>
        <w:szCs w:val="24"/>
      </w:rPr>
    </w:lvl>
    <w:lvl w:ilvl="1">
      <w:start w:val="1"/>
      <w:numFmt w:val="decimal"/>
      <w:lvlText w:val="%1.%2"/>
      <w:lvlJc w:val="left"/>
      <w:pPr>
        <w:tabs>
          <w:tab w:val="num" w:pos="1135"/>
        </w:tabs>
        <w:ind w:left="1855" w:hanging="720"/>
      </w:pPr>
      <w:rPr>
        <w:rFonts w:cs="Times New Roman"/>
      </w:rPr>
    </w:lvl>
    <w:lvl w:ilvl="2">
      <w:start w:val="1"/>
      <w:numFmt w:val="decimal"/>
      <w:lvlText w:val="%2.%3"/>
      <w:lvlJc w:val="left"/>
      <w:pPr>
        <w:tabs>
          <w:tab w:val="num" w:pos="0"/>
        </w:tabs>
        <w:ind w:left="720" w:hanging="720"/>
      </w:pPr>
      <w:rPr>
        <w:rFonts w:cs="Times New Roman"/>
      </w:rPr>
    </w:lvl>
    <w:lvl w:ilvl="3">
      <w:start w:val="1"/>
      <w:numFmt w:val="decimal"/>
      <w:lvlText w:val="%2.%3.%4"/>
      <w:lvlJc w:val="left"/>
      <w:pPr>
        <w:tabs>
          <w:tab w:val="num" w:pos="710"/>
        </w:tabs>
        <w:ind w:left="1430" w:hanging="720"/>
      </w:pPr>
      <w:rPr>
        <w:rFonts w:cs="Times New Roman"/>
      </w:rPr>
    </w:lvl>
    <w:lvl w:ilvl="4">
      <w:start w:val="1"/>
      <w:numFmt w:val="decimal"/>
      <w:lvlText w:val="%3.%4.%5"/>
      <w:lvlJc w:val="left"/>
      <w:pPr>
        <w:tabs>
          <w:tab w:val="num" w:pos="2160"/>
        </w:tabs>
        <w:ind w:left="2160" w:hanging="720"/>
      </w:pPr>
      <w:rPr>
        <w:rFonts w:cs="Times New Roman"/>
      </w:rPr>
    </w:lvl>
    <w:lvl w:ilvl="5">
      <w:start w:val="1"/>
      <w:numFmt w:val="decimal"/>
      <w:lvlText w:val="(%6)"/>
      <w:lvlJc w:val="left"/>
      <w:pPr>
        <w:tabs>
          <w:tab w:val="num" w:pos="1440"/>
        </w:tabs>
        <w:ind w:left="2160" w:hanging="720"/>
      </w:pPr>
      <w:rPr>
        <w:rFonts w:cs="Times New Roman"/>
      </w:rPr>
    </w:lvl>
    <w:lvl w:ilvl="6">
      <w:start w:val="1"/>
      <w:numFmt w:val="bullet"/>
      <w:lvlText w:val=""/>
      <w:lvlJc w:val="left"/>
      <w:pPr>
        <w:tabs>
          <w:tab w:val="num" w:pos="1560"/>
        </w:tabs>
        <w:ind w:left="3000" w:hanging="720"/>
      </w:pPr>
      <w:rPr>
        <w:rFonts w:ascii="Symbol" w:hAnsi="Symbol"/>
      </w:rPr>
    </w:lvl>
    <w:lvl w:ilvl="7">
      <w:start w:val="1"/>
      <w:numFmt w:val="decimal"/>
      <w:lvlText w:val="%7.%8"/>
      <w:lvlJc w:val="left"/>
      <w:pPr>
        <w:tabs>
          <w:tab w:val="num" w:pos="0"/>
        </w:tabs>
        <w:ind w:left="709" w:hanging="709"/>
      </w:pPr>
      <w:rPr>
        <w:rFonts w:cs="Times New Roman"/>
      </w:rPr>
    </w:lvl>
    <w:lvl w:ilvl="8">
      <w:start w:val="1"/>
      <w:numFmt w:val="decimal"/>
      <w:lvlText w:val="%7.%8.%9"/>
      <w:lvlJc w:val="left"/>
      <w:pPr>
        <w:tabs>
          <w:tab w:val="num" w:pos="0"/>
        </w:tabs>
        <w:ind w:left="1418" w:hanging="709"/>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077" w:hanging="360"/>
      </w:pPr>
      <w:rPr>
        <w:rFonts w:cs="Times New Roman"/>
      </w:rPr>
    </w:lvl>
  </w:abstractNum>
  <w:abstractNum w:abstractNumId="3" w15:restartNumberingAfterBreak="0">
    <w:nsid w:val="00000004"/>
    <w:multiLevelType w:val="multilevel"/>
    <w:tmpl w:val="00000004"/>
    <w:name w:val="WW8Num4"/>
    <w:lvl w:ilvl="0">
      <w:start w:val="1"/>
      <w:numFmt w:val="bullet"/>
      <w:lvlText w:val=""/>
      <w:lvlJc w:val="left"/>
      <w:pPr>
        <w:tabs>
          <w:tab w:val="num" w:pos="2345"/>
        </w:tabs>
        <w:ind w:left="2345" w:hanging="360"/>
      </w:pPr>
      <w:rPr>
        <w:rFonts w:ascii="Symbol" w:hAnsi="Symbol" w:hint="default"/>
        <w:sz w:val="24"/>
      </w:rPr>
    </w:lvl>
    <w:lvl w:ilvl="1">
      <w:start w:val="1"/>
      <w:numFmt w:val="bullet"/>
      <w:lvlText w:val=""/>
      <w:lvlJc w:val="left"/>
      <w:pPr>
        <w:tabs>
          <w:tab w:val="num" w:pos="2705"/>
        </w:tabs>
        <w:ind w:left="2705" w:hanging="360"/>
      </w:pPr>
      <w:rPr>
        <w:rFonts w:ascii="Symbol" w:hAnsi="Symbol" w:hint="default"/>
        <w:sz w:val="24"/>
      </w:rPr>
    </w:lvl>
    <w:lvl w:ilvl="2">
      <w:start w:val="1"/>
      <w:numFmt w:val="bullet"/>
      <w:lvlText w:val=""/>
      <w:lvlJc w:val="left"/>
      <w:pPr>
        <w:tabs>
          <w:tab w:val="num" w:pos="3065"/>
        </w:tabs>
        <w:ind w:left="3065" w:hanging="360"/>
      </w:pPr>
      <w:rPr>
        <w:rFonts w:ascii="Symbol" w:hAnsi="Symbol" w:hint="default"/>
        <w:sz w:val="24"/>
      </w:rPr>
    </w:lvl>
    <w:lvl w:ilvl="3">
      <w:start w:val="1"/>
      <w:numFmt w:val="bullet"/>
      <w:lvlText w:val=""/>
      <w:lvlJc w:val="left"/>
      <w:pPr>
        <w:tabs>
          <w:tab w:val="num" w:pos="3425"/>
        </w:tabs>
        <w:ind w:left="3425" w:hanging="360"/>
      </w:pPr>
      <w:rPr>
        <w:rFonts w:ascii="Symbol" w:hAnsi="Symbol" w:hint="default"/>
        <w:sz w:val="24"/>
      </w:rPr>
    </w:lvl>
    <w:lvl w:ilvl="4">
      <w:start w:val="1"/>
      <w:numFmt w:val="bullet"/>
      <w:lvlText w:val=""/>
      <w:lvlJc w:val="left"/>
      <w:pPr>
        <w:tabs>
          <w:tab w:val="num" w:pos="3785"/>
        </w:tabs>
        <w:ind w:left="3785" w:hanging="360"/>
      </w:pPr>
      <w:rPr>
        <w:rFonts w:ascii="Symbol" w:hAnsi="Symbol" w:hint="default"/>
        <w:sz w:val="24"/>
      </w:rPr>
    </w:lvl>
    <w:lvl w:ilvl="5">
      <w:start w:val="1"/>
      <w:numFmt w:val="bullet"/>
      <w:lvlText w:val=""/>
      <w:lvlJc w:val="left"/>
      <w:pPr>
        <w:tabs>
          <w:tab w:val="num" w:pos="4145"/>
        </w:tabs>
        <w:ind w:left="4145" w:hanging="360"/>
      </w:pPr>
      <w:rPr>
        <w:rFonts w:ascii="Symbol" w:hAnsi="Symbol" w:hint="default"/>
        <w:sz w:val="24"/>
      </w:rPr>
    </w:lvl>
    <w:lvl w:ilvl="6">
      <w:start w:val="1"/>
      <w:numFmt w:val="bullet"/>
      <w:lvlText w:val=""/>
      <w:lvlJc w:val="left"/>
      <w:pPr>
        <w:tabs>
          <w:tab w:val="num" w:pos="4505"/>
        </w:tabs>
        <w:ind w:left="4505" w:hanging="360"/>
      </w:pPr>
      <w:rPr>
        <w:rFonts w:ascii="Symbol" w:hAnsi="Symbol" w:hint="default"/>
        <w:sz w:val="24"/>
      </w:rPr>
    </w:lvl>
    <w:lvl w:ilvl="7">
      <w:start w:val="1"/>
      <w:numFmt w:val="bullet"/>
      <w:lvlText w:val=""/>
      <w:lvlJc w:val="left"/>
      <w:pPr>
        <w:tabs>
          <w:tab w:val="num" w:pos="4865"/>
        </w:tabs>
        <w:ind w:left="4865" w:hanging="360"/>
      </w:pPr>
      <w:rPr>
        <w:rFonts w:ascii="Symbol" w:hAnsi="Symbol" w:hint="default"/>
        <w:sz w:val="24"/>
      </w:rPr>
    </w:lvl>
    <w:lvl w:ilvl="8">
      <w:start w:val="1"/>
      <w:numFmt w:val="bullet"/>
      <w:lvlText w:val=""/>
      <w:lvlJc w:val="left"/>
      <w:pPr>
        <w:tabs>
          <w:tab w:val="num" w:pos="5225"/>
        </w:tabs>
        <w:ind w:left="5225" w:hanging="360"/>
      </w:pPr>
      <w:rPr>
        <w:rFonts w:ascii="Symbol" w:hAnsi="Symbol" w:hint="default"/>
        <w:sz w:val="24"/>
      </w:rPr>
    </w:lvl>
  </w:abstractNum>
  <w:abstractNum w:abstractNumId="4" w15:restartNumberingAfterBreak="0">
    <w:nsid w:val="00000005"/>
    <w:multiLevelType w:val="multilevel"/>
    <w:tmpl w:val="E22EB41A"/>
    <w:name w:val="WW8Num5"/>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i w:val="0"/>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203"/>
        </w:tabs>
        <w:ind w:left="2203"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6"/>
    <w:multiLevelType w:val="multilevel"/>
    <w:tmpl w:val="DFC660C2"/>
    <w:name w:val="WW8Num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360"/>
      </w:pPr>
      <w:rPr>
        <w:rFonts w:cs="Times New Roman"/>
        <w:b/>
        <w:bCs/>
        <w:color w:val="auto"/>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sz w:val="24"/>
        <w:szCs w:val="24"/>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6" w15:restartNumberingAfterBreak="0">
    <w:nsid w:val="00000007"/>
    <w:multiLevelType w:val="multilevel"/>
    <w:tmpl w:val="00000007"/>
    <w:name w:val="WW8Num7"/>
    <w:lvl w:ilvl="0">
      <w:start w:val="12"/>
      <w:numFmt w:val="decimal"/>
      <w:lvlText w:val="%1."/>
      <w:lvlJc w:val="left"/>
      <w:pPr>
        <w:tabs>
          <w:tab w:val="num" w:pos="720"/>
        </w:tabs>
        <w:ind w:left="720" w:hanging="360"/>
      </w:pPr>
      <w:rPr>
        <w:rFonts w:cs="Times New Roman"/>
        <w:sz w:val="24"/>
        <w:szCs w:val="24"/>
      </w:rPr>
    </w:lvl>
    <w:lvl w:ilvl="1">
      <w:start w:val="1"/>
      <w:numFmt w:val="decimal"/>
      <w:lvlText w:val="%1.%2"/>
      <w:lvlJc w:val="left"/>
      <w:pPr>
        <w:tabs>
          <w:tab w:val="num" w:pos="1080"/>
        </w:tabs>
        <w:ind w:left="1080" w:hanging="360"/>
      </w:pPr>
      <w:rPr>
        <w:rFonts w:cs="Times New Roman"/>
        <w:b/>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7" w15:restartNumberingAfterBreak="0">
    <w:nsid w:val="00000008"/>
    <w:multiLevelType w:val="multilevel"/>
    <w:tmpl w:val="00000008"/>
    <w:name w:val="WW8Num8"/>
    <w:lvl w:ilvl="0">
      <w:start w:val="13"/>
      <w:numFmt w:val="decimal"/>
      <w:lvlText w:val="%1."/>
      <w:lvlJc w:val="left"/>
      <w:pPr>
        <w:tabs>
          <w:tab w:val="num" w:pos="502"/>
        </w:tabs>
        <w:ind w:left="502" w:hanging="360"/>
      </w:pPr>
      <w:rPr>
        <w:rFonts w:ascii="Times New Roman" w:hAnsi="Times New Roman" w:cs="Times New Roman" w:hint="default"/>
        <w:sz w:val="24"/>
      </w:rPr>
    </w:lvl>
    <w:lvl w:ilvl="1">
      <w:start w:val="1"/>
      <w:numFmt w:val="decimal"/>
      <w:lvlText w:val="%1.%2"/>
      <w:lvlJc w:val="left"/>
      <w:pPr>
        <w:tabs>
          <w:tab w:val="num" w:pos="1080"/>
        </w:tabs>
        <w:ind w:left="1080" w:hanging="360"/>
      </w:pPr>
      <w:rPr>
        <w:rFonts w:ascii="Times New Roman" w:hAnsi="Times New Roman" w:cs="Times New Roman"/>
        <w:sz w:val="24"/>
        <w:szCs w:val="24"/>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8" w15:restartNumberingAfterBreak="0">
    <w:nsid w:val="00000009"/>
    <w:multiLevelType w:val="multilevel"/>
    <w:tmpl w:val="00000009"/>
    <w:name w:val="WW8Num9"/>
    <w:lvl w:ilvl="0">
      <w:start w:val="14"/>
      <w:numFmt w:val="decimal"/>
      <w:lvlText w:val="%1."/>
      <w:lvlJc w:val="left"/>
      <w:pPr>
        <w:tabs>
          <w:tab w:val="num" w:pos="720"/>
        </w:tabs>
        <w:ind w:left="720" w:hanging="360"/>
      </w:pPr>
      <w:rPr>
        <w:rFonts w:cs="Times New Roman"/>
        <w:sz w:val="24"/>
        <w:szCs w:val="24"/>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9" w15:restartNumberingAfterBreak="0">
    <w:nsid w:val="0000000A"/>
    <w:multiLevelType w:val="multilevel"/>
    <w:tmpl w:val="0000000A"/>
    <w:name w:val="WW8Num10"/>
    <w:lvl w:ilvl="0">
      <w:start w:val="16"/>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360"/>
      </w:pPr>
      <w:rPr>
        <w:rFonts w:ascii="Times New Roman" w:hAnsi="Times New Roman" w:cs="Times New Roman"/>
        <w:sz w:val="24"/>
        <w:szCs w:val="24"/>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2629" w:hanging="360"/>
      </w:pPr>
      <w:rPr>
        <w:rFonts w:cs="Times New Roman" w:hint="default"/>
        <w:sz w:val="23"/>
        <w:szCs w:val="23"/>
      </w:rPr>
    </w:lvl>
  </w:abstractNum>
  <w:abstractNum w:abstractNumId="11" w15:restartNumberingAfterBreak="0">
    <w:nsid w:val="0000000C"/>
    <w:multiLevelType w:val="multilevel"/>
    <w:tmpl w:val="0000000C"/>
    <w:name w:val="WW8Num12"/>
    <w:lvl w:ilvl="0">
      <w:start w:val="1"/>
      <w:numFmt w:val="lowerRoman"/>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Roman"/>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0000000D"/>
    <w:multiLevelType w:val="singleLevel"/>
    <w:tmpl w:val="0000000D"/>
    <w:name w:val="WW8Num13"/>
    <w:lvl w:ilvl="0">
      <w:start w:val="1"/>
      <w:numFmt w:val="decimal"/>
      <w:lvlText w:val="%1)"/>
      <w:lvlJc w:val="left"/>
      <w:pPr>
        <w:tabs>
          <w:tab w:val="num" w:pos="0"/>
        </w:tabs>
        <w:ind w:left="1077" w:hanging="360"/>
      </w:pPr>
      <w:rPr>
        <w:rFonts w:cs="Times New Roman"/>
      </w:rPr>
    </w:lvl>
  </w:abstractNum>
  <w:abstractNum w:abstractNumId="13" w15:restartNumberingAfterBreak="0">
    <w:nsid w:val="0000000E"/>
    <w:multiLevelType w:val="singleLevel"/>
    <w:tmpl w:val="0000000E"/>
    <w:name w:val="WW8Num14"/>
    <w:lvl w:ilvl="0">
      <w:start w:val="1"/>
      <w:numFmt w:val="decimal"/>
      <w:pStyle w:val="a"/>
      <w:lvlText w:val="%1)"/>
      <w:lvlJc w:val="left"/>
      <w:pPr>
        <w:tabs>
          <w:tab w:val="num" w:pos="0"/>
        </w:tabs>
        <w:ind w:left="1077" w:hanging="360"/>
      </w:pPr>
      <w:rPr>
        <w:rFonts w:cs="Times New Roman"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0"/>
        </w:tabs>
        <w:ind w:left="2629" w:hanging="360"/>
      </w:pPr>
      <w:rPr>
        <w:rFonts w:ascii="Times New Roman" w:eastAsia="Times New Roman" w:hAnsi="Times New Roman" w:cs="Times New Roman" w:hint="default"/>
        <w:b/>
        <w:bCs/>
        <w:i w:val="0"/>
        <w:iCs w:val="0"/>
        <w:strike w:val="0"/>
        <w:dstrike w:val="0"/>
        <w:color w:val="000000"/>
        <w:spacing w:val="0"/>
        <w:kern w:val="1"/>
        <w:sz w:val="23"/>
        <w:szCs w:val="23"/>
      </w:rPr>
    </w:lvl>
  </w:abstractNum>
  <w:abstractNum w:abstractNumId="15" w15:restartNumberingAfterBreak="0">
    <w:nsid w:val="00000010"/>
    <w:multiLevelType w:val="singleLevel"/>
    <w:tmpl w:val="00000010"/>
    <w:name w:val="WW8Num16"/>
    <w:lvl w:ilvl="0">
      <w:start w:val="1"/>
      <w:numFmt w:val="decimal"/>
      <w:lvlText w:val="%1)"/>
      <w:lvlJc w:val="left"/>
      <w:pPr>
        <w:tabs>
          <w:tab w:val="num" w:pos="0"/>
        </w:tabs>
        <w:ind w:left="1429" w:hanging="360"/>
      </w:pPr>
      <w:rPr>
        <w:rFonts w:cs="Times New Roman"/>
      </w:rPr>
    </w:lvl>
  </w:abstractNum>
  <w:abstractNum w:abstractNumId="16" w15:restartNumberingAfterBreak="0">
    <w:nsid w:val="00000011"/>
    <w:multiLevelType w:val="singleLevel"/>
    <w:tmpl w:val="00000011"/>
    <w:name w:val="WW8Num17"/>
    <w:lvl w:ilvl="0">
      <w:start w:val="1"/>
      <w:numFmt w:val="decimal"/>
      <w:lvlText w:val="%1)"/>
      <w:lvlJc w:val="left"/>
      <w:pPr>
        <w:tabs>
          <w:tab w:val="num" w:pos="0"/>
        </w:tabs>
        <w:ind w:left="2629" w:hanging="360"/>
      </w:pPr>
      <w:rPr>
        <w:rFonts w:cs="Times New Roman" w:hint="default"/>
        <w:sz w:val="23"/>
        <w:szCs w:val="23"/>
      </w:rPr>
    </w:lvl>
  </w:abstractNum>
  <w:abstractNum w:abstractNumId="17" w15:restartNumberingAfterBreak="0">
    <w:nsid w:val="00000012"/>
    <w:multiLevelType w:val="singleLevel"/>
    <w:tmpl w:val="00000012"/>
    <w:name w:val="WW8Num18"/>
    <w:lvl w:ilvl="0">
      <w:start w:val="1"/>
      <w:numFmt w:val="decimal"/>
      <w:lvlText w:val="%1)"/>
      <w:lvlJc w:val="left"/>
      <w:pPr>
        <w:tabs>
          <w:tab w:val="num" w:pos="0"/>
        </w:tabs>
        <w:ind w:left="2629" w:hanging="360"/>
      </w:pPr>
      <w:rPr>
        <w:rFonts w:cs="Times New Roman" w:hint="default"/>
      </w:rPr>
    </w:lvl>
  </w:abstractNum>
  <w:abstractNum w:abstractNumId="18" w15:restartNumberingAfterBreak="0">
    <w:nsid w:val="00000013"/>
    <w:multiLevelType w:val="singleLevel"/>
    <w:tmpl w:val="00000013"/>
    <w:name w:val="WW8Num19"/>
    <w:lvl w:ilvl="0">
      <w:start w:val="1"/>
      <w:numFmt w:val="decimal"/>
      <w:lvlText w:val="%1)"/>
      <w:lvlJc w:val="left"/>
      <w:pPr>
        <w:tabs>
          <w:tab w:val="num" w:pos="0"/>
        </w:tabs>
        <w:ind w:left="2629" w:hanging="360"/>
      </w:pPr>
      <w:rPr>
        <w:rFonts w:ascii="Times New Roman Bold" w:hAnsi="Times New Roman Bold" w:cs="Tahoma" w:hint="default"/>
        <w:b/>
        <w:bCs/>
        <w:i w:val="0"/>
        <w:iCs w:val="0"/>
        <w:caps w:val="0"/>
        <w:smallCaps w:val="0"/>
        <w:strike w:val="0"/>
        <w:dstrike w:val="0"/>
        <w:vanish w:val="0"/>
        <w:color w:val="auto"/>
        <w:spacing w:val="0"/>
        <w:w w:val="100"/>
        <w:kern w:val="1"/>
        <w:position w:val="0"/>
        <w:sz w:val="24"/>
        <w:szCs w:val="24"/>
        <w:u w:val="none"/>
        <w:vertAlign w:val="baseline"/>
      </w:rPr>
    </w:lvl>
  </w:abstractNum>
  <w:abstractNum w:abstractNumId="19" w15:restartNumberingAfterBreak="0">
    <w:nsid w:val="00000014"/>
    <w:multiLevelType w:val="singleLevel"/>
    <w:tmpl w:val="00000014"/>
    <w:name w:val="WW8Num20"/>
    <w:lvl w:ilvl="0">
      <w:start w:val="1"/>
      <w:numFmt w:val="decimal"/>
      <w:lvlText w:val="%1)"/>
      <w:lvlJc w:val="left"/>
      <w:pPr>
        <w:tabs>
          <w:tab w:val="num" w:pos="0"/>
        </w:tabs>
        <w:ind w:left="2629" w:hanging="360"/>
      </w:pPr>
      <w:rPr>
        <w:rFonts w:cs="Times New Roman"/>
        <w:sz w:val="24"/>
        <w:szCs w:val="24"/>
      </w:rPr>
    </w:lvl>
  </w:abstractNum>
  <w:abstractNum w:abstractNumId="20" w15:restartNumberingAfterBreak="0">
    <w:nsid w:val="00000015"/>
    <w:multiLevelType w:val="singleLevel"/>
    <w:tmpl w:val="00000015"/>
    <w:name w:val="WW8Num21"/>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21" w15:restartNumberingAfterBreak="0">
    <w:nsid w:val="00000016"/>
    <w:multiLevelType w:val="multilevel"/>
    <w:tmpl w:val="00000016"/>
    <w:name w:val="WW8Num22"/>
    <w:lvl w:ilvl="0">
      <w:start w:val="1"/>
      <w:numFmt w:val="lowerRoman"/>
      <w:lvlText w:val="(%1)"/>
      <w:lvlJc w:val="left"/>
      <w:pPr>
        <w:tabs>
          <w:tab w:val="num" w:pos="0"/>
        </w:tabs>
        <w:ind w:left="720" w:hanging="360"/>
      </w:pPr>
      <w:rPr>
        <w:rFonts w:ascii="Times New Roman" w:hAnsi="Times New Roman" w:cs="Times New Roman" w:hint="default"/>
        <w:sz w:val="23"/>
        <w:szCs w:val="23"/>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Roman"/>
      <w:lvlText w:val="(%5)"/>
      <w:lvlJc w:val="left"/>
      <w:pPr>
        <w:tabs>
          <w:tab w:val="num" w:pos="-1539"/>
        </w:tabs>
        <w:ind w:left="2061" w:hanging="360"/>
      </w:pPr>
      <w:rPr>
        <w:rFonts w:ascii="Times New Roman" w:hAnsi="Times New Roman" w:cs="Times New Roman" w:hint="default"/>
        <w:sz w:val="23"/>
        <w:szCs w:val="23"/>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 w15:restartNumberingAfterBreak="0">
    <w:nsid w:val="00000017"/>
    <w:multiLevelType w:val="singleLevel"/>
    <w:tmpl w:val="00000017"/>
    <w:name w:val="WW8Num23"/>
    <w:lvl w:ilvl="0">
      <w:start w:val="1"/>
      <w:numFmt w:val="decimal"/>
      <w:lvlText w:val="%1)"/>
      <w:lvlJc w:val="left"/>
      <w:pPr>
        <w:tabs>
          <w:tab w:val="num" w:pos="0"/>
        </w:tabs>
        <w:ind w:left="1429" w:hanging="360"/>
      </w:pPr>
      <w:rPr>
        <w:rFonts w:ascii="Times New Roman" w:eastAsia="Times New Roman" w:hAnsi="Times New Roman" w:cs="Times New Roman" w:hint="default"/>
        <w:bCs/>
        <w:sz w:val="23"/>
        <w:szCs w:val="23"/>
      </w:rPr>
    </w:lvl>
  </w:abstractNum>
  <w:abstractNum w:abstractNumId="23" w15:restartNumberingAfterBreak="0">
    <w:nsid w:val="00000018"/>
    <w:multiLevelType w:val="singleLevel"/>
    <w:tmpl w:val="00000018"/>
    <w:name w:val="WW8Num24"/>
    <w:lvl w:ilvl="0">
      <w:start w:val="1"/>
      <w:numFmt w:val="decimal"/>
      <w:lvlText w:val="%1)"/>
      <w:lvlJc w:val="left"/>
      <w:pPr>
        <w:tabs>
          <w:tab w:val="num" w:pos="0"/>
        </w:tabs>
        <w:ind w:left="1077" w:hanging="360"/>
      </w:pPr>
      <w:rPr>
        <w:rFonts w:ascii="Times New Roman" w:hAnsi="Times New Roman" w:cs="Times New Roman"/>
        <w:sz w:val="24"/>
        <w:szCs w:val="24"/>
      </w:rPr>
    </w:lvl>
  </w:abstractNum>
  <w:abstractNum w:abstractNumId="24" w15:restartNumberingAfterBreak="0">
    <w:nsid w:val="00000019"/>
    <w:multiLevelType w:val="singleLevel"/>
    <w:tmpl w:val="00000019"/>
    <w:name w:val="WW8Num25"/>
    <w:lvl w:ilvl="0">
      <w:start w:val="1"/>
      <w:numFmt w:val="decimal"/>
      <w:lvlText w:val="%1)"/>
      <w:lvlJc w:val="left"/>
      <w:pPr>
        <w:tabs>
          <w:tab w:val="num" w:pos="0"/>
        </w:tabs>
        <w:ind w:left="1077" w:hanging="360"/>
      </w:pPr>
      <w:rPr>
        <w:rFonts w:cs="Times New Roman"/>
      </w:rPr>
    </w:lvl>
  </w:abstractNum>
  <w:abstractNum w:abstractNumId="25" w15:restartNumberingAfterBreak="0">
    <w:nsid w:val="0000001A"/>
    <w:multiLevelType w:val="singleLevel"/>
    <w:tmpl w:val="0000001A"/>
    <w:name w:val="WW8Num26"/>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26" w15:restartNumberingAfterBreak="0">
    <w:nsid w:val="0000001B"/>
    <w:multiLevelType w:val="singleLevel"/>
    <w:tmpl w:val="0000001B"/>
    <w:name w:val="WW8Num27"/>
    <w:lvl w:ilvl="0">
      <w:start w:val="1"/>
      <w:numFmt w:val="decimal"/>
      <w:lvlText w:val="%1)"/>
      <w:lvlJc w:val="left"/>
      <w:pPr>
        <w:tabs>
          <w:tab w:val="num" w:pos="0"/>
        </w:tabs>
        <w:ind w:left="1077" w:hanging="360"/>
      </w:pPr>
      <w:rPr>
        <w:rFonts w:cs="Times New Roman" w:hint="default"/>
      </w:rPr>
    </w:lvl>
  </w:abstractNum>
  <w:abstractNum w:abstractNumId="27" w15:restartNumberingAfterBreak="0">
    <w:nsid w:val="0000001C"/>
    <w:multiLevelType w:val="singleLevel"/>
    <w:tmpl w:val="0000001C"/>
    <w:name w:val="WW8Num28"/>
    <w:lvl w:ilvl="0">
      <w:start w:val="1"/>
      <w:numFmt w:val="decimal"/>
      <w:lvlText w:val="%1)"/>
      <w:lvlJc w:val="left"/>
      <w:pPr>
        <w:tabs>
          <w:tab w:val="num" w:pos="0"/>
        </w:tabs>
        <w:ind w:left="2629" w:hanging="360"/>
      </w:pPr>
      <w:rPr>
        <w:rFonts w:ascii="Times New Roman" w:hAnsi="Times New Roman" w:cs="Times New Roman" w:hint="default"/>
        <w:sz w:val="24"/>
        <w:szCs w:val="24"/>
      </w:rPr>
    </w:lvl>
  </w:abstractNum>
  <w:abstractNum w:abstractNumId="28" w15:restartNumberingAfterBreak="0">
    <w:nsid w:val="0000001D"/>
    <w:multiLevelType w:val="singleLevel"/>
    <w:tmpl w:val="0000001D"/>
    <w:name w:val="WW8Num29"/>
    <w:lvl w:ilvl="0">
      <w:start w:val="1"/>
      <w:numFmt w:val="decimal"/>
      <w:lvlText w:val="%1)"/>
      <w:lvlJc w:val="left"/>
      <w:pPr>
        <w:tabs>
          <w:tab w:val="num" w:pos="0"/>
        </w:tabs>
        <w:ind w:left="1077" w:hanging="360"/>
      </w:pPr>
      <w:rPr>
        <w:rFonts w:cs="Times New Roman"/>
      </w:rPr>
    </w:lvl>
  </w:abstractNum>
  <w:abstractNum w:abstractNumId="29" w15:restartNumberingAfterBreak="0">
    <w:nsid w:val="0000001E"/>
    <w:multiLevelType w:val="singleLevel"/>
    <w:tmpl w:val="0000001E"/>
    <w:name w:val="WW8Num30"/>
    <w:lvl w:ilvl="0">
      <w:start w:val="1"/>
      <w:numFmt w:val="decimal"/>
      <w:lvlText w:val="%1)"/>
      <w:lvlJc w:val="left"/>
      <w:pPr>
        <w:tabs>
          <w:tab w:val="num" w:pos="0"/>
        </w:tabs>
        <w:ind w:left="2629" w:hanging="360"/>
      </w:pPr>
      <w:rPr>
        <w:rFonts w:cs="Times New Roman"/>
      </w:rPr>
    </w:lvl>
  </w:abstractNum>
  <w:abstractNum w:abstractNumId="30" w15:restartNumberingAfterBreak="0">
    <w:nsid w:val="00000020"/>
    <w:multiLevelType w:val="singleLevel"/>
    <w:tmpl w:val="00000020"/>
    <w:name w:val="WW8Num32"/>
    <w:lvl w:ilvl="0">
      <w:start w:val="1"/>
      <w:numFmt w:val="decimal"/>
      <w:lvlText w:val="%1)"/>
      <w:lvlJc w:val="left"/>
      <w:pPr>
        <w:tabs>
          <w:tab w:val="num" w:pos="0"/>
        </w:tabs>
        <w:ind w:left="1077" w:hanging="360"/>
      </w:pPr>
      <w:rPr>
        <w:rFonts w:ascii="Symbol" w:hAnsi="Symbol" w:cs="OpenSymbol"/>
      </w:rPr>
    </w:lvl>
  </w:abstractNum>
  <w:abstractNum w:abstractNumId="31" w15:restartNumberingAfterBreak="0">
    <w:nsid w:val="00000021"/>
    <w:multiLevelType w:val="singleLevel"/>
    <w:tmpl w:val="00000021"/>
    <w:name w:val="WW8Num33"/>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32" w15:restartNumberingAfterBreak="0">
    <w:nsid w:val="00000022"/>
    <w:multiLevelType w:val="singleLevel"/>
    <w:tmpl w:val="00000022"/>
    <w:name w:val="WW8Num34"/>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33" w15:restartNumberingAfterBreak="0">
    <w:nsid w:val="00000023"/>
    <w:multiLevelType w:val="singleLevel"/>
    <w:tmpl w:val="00000023"/>
    <w:name w:val="WW8Num35"/>
    <w:lvl w:ilvl="0">
      <w:start w:val="1"/>
      <w:numFmt w:val="decimal"/>
      <w:lvlText w:val="%1."/>
      <w:lvlJc w:val="left"/>
      <w:pPr>
        <w:tabs>
          <w:tab w:val="num" w:pos="0"/>
        </w:tabs>
        <w:ind w:left="720" w:hanging="360"/>
      </w:pPr>
      <w:rPr>
        <w:rFonts w:cs="Times New Roman"/>
      </w:rPr>
    </w:lvl>
  </w:abstractNum>
  <w:abstractNum w:abstractNumId="34" w15:restartNumberingAfterBreak="0">
    <w:nsid w:val="00000024"/>
    <w:multiLevelType w:val="multilevel"/>
    <w:tmpl w:val="00000024"/>
    <w:name w:val="WW8Num36"/>
    <w:lvl w:ilvl="0">
      <w:start w:val="1"/>
      <w:numFmt w:val="lowerRoman"/>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Roman"/>
      <w:lvlText w:val="(%5)"/>
      <w:lvlJc w:val="left"/>
      <w:pPr>
        <w:tabs>
          <w:tab w:val="num" w:pos="-1113"/>
        </w:tabs>
        <w:ind w:left="2487"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5" w15:restartNumberingAfterBreak="0">
    <w:nsid w:val="00000025"/>
    <w:multiLevelType w:val="singleLevel"/>
    <w:tmpl w:val="00000025"/>
    <w:name w:val="WW8Num37"/>
    <w:lvl w:ilvl="0">
      <w:start w:val="1"/>
      <w:numFmt w:val="decimal"/>
      <w:lvlText w:val="%1)"/>
      <w:lvlJc w:val="left"/>
      <w:pPr>
        <w:tabs>
          <w:tab w:val="num" w:pos="0"/>
        </w:tabs>
        <w:ind w:left="2629" w:hanging="360"/>
      </w:pPr>
      <w:rPr>
        <w:rFonts w:cs="Times New Roman"/>
      </w:rPr>
    </w:lvl>
  </w:abstractNum>
  <w:abstractNum w:abstractNumId="36" w15:restartNumberingAfterBreak="0">
    <w:nsid w:val="00000026"/>
    <w:multiLevelType w:val="singleLevel"/>
    <w:tmpl w:val="00000026"/>
    <w:name w:val="WW8Num38"/>
    <w:lvl w:ilvl="0">
      <w:start w:val="1"/>
      <w:numFmt w:val="decimal"/>
      <w:lvlText w:val="%1)"/>
      <w:lvlJc w:val="left"/>
      <w:pPr>
        <w:tabs>
          <w:tab w:val="num" w:pos="0"/>
        </w:tabs>
        <w:ind w:left="2629" w:hanging="360"/>
      </w:pPr>
      <w:rPr>
        <w:rFonts w:cs="Times New Roman"/>
      </w:rPr>
    </w:lvl>
  </w:abstractNum>
  <w:abstractNum w:abstractNumId="37" w15:restartNumberingAfterBreak="0">
    <w:nsid w:val="00000027"/>
    <w:multiLevelType w:val="multilevel"/>
    <w:tmpl w:val="00000027"/>
    <w:name w:val="WW8Num39"/>
    <w:lvl w:ilvl="0">
      <w:start w:val="1"/>
      <w:numFmt w:val="lowerRoman"/>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ascii="Times New Roman" w:hAnsi="Times New Roman" w:cs="Times New Roman"/>
        <w:sz w:val="24"/>
        <w:szCs w:val="24"/>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bullet"/>
      <w:lvlText w:val=""/>
      <w:lvlJc w:val="left"/>
      <w:pPr>
        <w:tabs>
          <w:tab w:val="num" w:pos="0"/>
        </w:tabs>
        <w:ind w:left="3600" w:hanging="360"/>
      </w:pPr>
      <w:rPr>
        <w:rFonts w:ascii="Symbol" w:hAnsi="Symbol"/>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8" w15:restartNumberingAfterBreak="0">
    <w:nsid w:val="00000028"/>
    <w:multiLevelType w:val="singleLevel"/>
    <w:tmpl w:val="00000028"/>
    <w:name w:val="WW8Num40"/>
    <w:lvl w:ilvl="0">
      <w:start w:val="1"/>
      <w:numFmt w:val="decimal"/>
      <w:lvlText w:val="%1)"/>
      <w:lvlJc w:val="left"/>
      <w:pPr>
        <w:tabs>
          <w:tab w:val="num" w:pos="0"/>
        </w:tabs>
        <w:ind w:left="2629" w:hanging="360"/>
      </w:pPr>
      <w:rPr>
        <w:rFonts w:eastAsia="Times New Roman" w:cs="Times New Roman"/>
      </w:rPr>
    </w:lvl>
  </w:abstractNum>
  <w:abstractNum w:abstractNumId="39" w15:restartNumberingAfterBreak="0">
    <w:nsid w:val="02BC1032"/>
    <w:multiLevelType w:val="multilevel"/>
    <w:tmpl w:val="F3E2A83C"/>
    <w:lvl w:ilvl="0">
      <w:start w:val="2"/>
      <w:numFmt w:val="decimal"/>
      <w:lvlText w:val="%1."/>
      <w:lvlJc w:val="left"/>
      <w:pPr>
        <w:ind w:left="540" w:hanging="540"/>
      </w:pPr>
      <w:rPr>
        <w:rFonts w:cs="Times New Roman" w:hint="default"/>
      </w:rPr>
    </w:lvl>
    <w:lvl w:ilvl="1">
      <w:start w:val="1"/>
      <w:numFmt w:val="decimal"/>
      <w:lvlText w:val="%1.%2."/>
      <w:lvlJc w:val="left"/>
      <w:pPr>
        <w:ind w:left="1317" w:hanging="540"/>
      </w:pPr>
      <w:rPr>
        <w:rFonts w:ascii="Times New Roman" w:hAnsi="Times New Roman" w:cs="Times New Roman" w:hint="default"/>
        <w:b w:val="0"/>
        <w:i w:val="0"/>
        <w:color w:val="auto"/>
        <w:sz w:val="24"/>
        <w:szCs w:val="24"/>
      </w:rPr>
    </w:lvl>
    <w:lvl w:ilvl="2">
      <w:start w:val="1"/>
      <w:numFmt w:val="decimal"/>
      <w:lvlText w:val="%1.%2.%3."/>
      <w:lvlJc w:val="left"/>
      <w:pPr>
        <w:ind w:left="2274" w:hanging="720"/>
      </w:pPr>
      <w:rPr>
        <w:rFonts w:cs="Times New Roman" w:hint="default"/>
      </w:rPr>
    </w:lvl>
    <w:lvl w:ilvl="3">
      <w:start w:val="1"/>
      <w:numFmt w:val="decimal"/>
      <w:lvlText w:val="%1.%2.%3.%4."/>
      <w:lvlJc w:val="left"/>
      <w:pPr>
        <w:ind w:left="3051" w:hanging="720"/>
      </w:pPr>
      <w:rPr>
        <w:rFonts w:cs="Times New Roman" w:hint="default"/>
      </w:rPr>
    </w:lvl>
    <w:lvl w:ilvl="4">
      <w:start w:val="1"/>
      <w:numFmt w:val="decimal"/>
      <w:lvlText w:val="%1.%2.%3.%4.%5."/>
      <w:lvlJc w:val="left"/>
      <w:pPr>
        <w:ind w:left="4188" w:hanging="1080"/>
      </w:pPr>
      <w:rPr>
        <w:rFonts w:cs="Times New Roman" w:hint="default"/>
      </w:rPr>
    </w:lvl>
    <w:lvl w:ilvl="5">
      <w:start w:val="1"/>
      <w:numFmt w:val="decimal"/>
      <w:lvlText w:val="%1.%2.%3.%4.%5.%6."/>
      <w:lvlJc w:val="left"/>
      <w:pPr>
        <w:ind w:left="4965" w:hanging="1080"/>
      </w:pPr>
      <w:rPr>
        <w:rFonts w:cs="Times New Roman" w:hint="default"/>
      </w:rPr>
    </w:lvl>
    <w:lvl w:ilvl="6">
      <w:start w:val="1"/>
      <w:numFmt w:val="decimal"/>
      <w:lvlText w:val="%1.%2.%3.%4.%5.%6.%7."/>
      <w:lvlJc w:val="left"/>
      <w:pPr>
        <w:ind w:left="6102" w:hanging="1440"/>
      </w:pPr>
      <w:rPr>
        <w:rFonts w:cs="Times New Roman" w:hint="default"/>
      </w:rPr>
    </w:lvl>
    <w:lvl w:ilvl="7">
      <w:start w:val="1"/>
      <w:numFmt w:val="decimal"/>
      <w:lvlText w:val="%1.%2.%3.%4.%5.%6.%7.%8."/>
      <w:lvlJc w:val="left"/>
      <w:pPr>
        <w:ind w:left="6879" w:hanging="1440"/>
      </w:pPr>
      <w:rPr>
        <w:rFonts w:cs="Times New Roman" w:hint="default"/>
      </w:rPr>
    </w:lvl>
    <w:lvl w:ilvl="8">
      <w:start w:val="1"/>
      <w:numFmt w:val="decimal"/>
      <w:lvlText w:val="%1.%2.%3.%4.%5.%6.%7.%8.%9."/>
      <w:lvlJc w:val="left"/>
      <w:pPr>
        <w:ind w:left="8016" w:hanging="1800"/>
      </w:pPr>
      <w:rPr>
        <w:rFonts w:cs="Times New Roman" w:hint="default"/>
      </w:rPr>
    </w:lvl>
  </w:abstractNum>
  <w:abstractNum w:abstractNumId="40" w15:restartNumberingAfterBreak="0">
    <w:nsid w:val="0EE64D5E"/>
    <w:multiLevelType w:val="multilevel"/>
    <w:tmpl w:val="D5EEA4AA"/>
    <w:lvl w:ilvl="0">
      <w:start w:val="2"/>
      <w:numFmt w:val="decimal"/>
      <w:lvlText w:val="%1."/>
      <w:lvlJc w:val="left"/>
      <w:pPr>
        <w:ind w:left="540" w:hanging="540"/>
      </w:pPr>
      <w:rPr>
        <w:rFonts w:cs="Times New Roman" w:hint="default"/>
      </w:rPr>
    </w:lvl>
    <w:lvl w:ilvl="1">
      <w:start w:val="1"/>
      <w:numFmt w:val="bullet"/>
      <w:lvlText w:val=""/>
      <w:lvlJc w:val="left"/>
      <w:pPr>
        <w:ind w:left="1317" w:hanging="540"/>
      </w:pPr>
      <w:rPr>
        <w:rFonts w:ascii="Symbol" w:hAnsi="Symbol" w:hint="default"/>
      </w:rPr>
    </w:lvl>
    <w:lvl w:ilvl="2">
      <w:start w:val="1"/>
      <w:numFmt w:val="decimal"/>
      <w:lvlText w:val="%1.%2.%3."/>
      <w:lvlJc w:val="left"/>
      <w:pPr>
        <w:ind w:left="2274" w:hanging="720"/>
      </w:pPr>
      <w:rPr>
        <w:rFonts w:cs="Times New Roman" w:hint="default"/>
      </w:rPr>
    </w:lvl>
    <w:lvl w:ilvl="3">
      <w:start w:val="1"/>
      <w:numFmt w:val="decimal"/>
      <w:lvlText w:val="%1.%2.%3.%4."/>
      <w:lvlJc w:val="left"/>
      <w:pPr>
        <w:ind w:left="3051" w:hanging="720"/>
      </w:pPr>
      <w:rPr>
        <w:rFonts w:cs="Times New Roman" w:hint="default"/>
      </w:rPr>
    </w:lvl>
    <w:lvl w:ilvl="4">
      <w:start w:val="1"/>
      <w:numFmt w:val="decimal"/>
      <w:lvlText w:val="%1.%2.%3.%4.%5."/>
      <w:lvlJc w:val="left"/>
      <w:pPr>
        <w:ind w:left="4188" w:hanging="1080"/>
      </w:pPr>
      <w:rPr>
        <w:rFonts w:cs="Times New Roman" w:hint="default"/>
      </w:rPr>
    </w:lvl>
    <w:lvl w:ilvl="5">
      <w:start w:val="1"/>
      <w:numFmt w:val="decimal"/>
      <w:lvlText w:val="%1.%2.%3.%4.%5.%6."/>
      <w:lvlJc w:val="left"/>
      <w:pPr>
        <w:ind w:left="4965" w:hanging="1080"/>
      </w:pPr>
      <w:rPr>
        <w:rFonts w:cs="Times New Roman" w:hint="default"/>
      </w:rPr>
    </w:lvl>
    <w:lvl w:ilvl="6">
      <w:start w:val="1"/>
      <w:numFmt w:val="decimal"/>
      <w:lvlText w:val="%1.%2.%3.%4.%5.%6.%7."/>
      <w:lvlJc w:val="left"/>
      <w:pPr>
        <w:ind w:left="6102" w:hanging="1440"/>
      </w:pPr>
      <w:rPr>
        <w:rFonts w:cs="Times New Roman" w:hint="default"/>
      </w:rPr>
    </w:lvl>
    <w:lvl w:ilvl="7">
      <w:start w:val="1"/>
      <w:numFmt w:val="decimal"/>
      <w:lvlText w:val="%1.%2.%3.%4.%5.%6.%7.%8."/>
      <w:lvlJc w:val="left"/>
      <w:pPr>
        <w:ind w:left="6879" w:hanging="1440"/>
      </w:pPr>
      <w:rPr>
        <w:rFonts w:cs="Times New Roman" w:hint="default"/>
      </w:rPr>
    </w:lvl>
    <w:lvl w:ilvl="8">
      <w:start w:val="1"/>
      <w:numFmt w:val="decimal"/>
      <w:lvlText w:val="%1.%2.%3.%4.%5.%6.%7.%8.%9."/>
      <w:lvlJc w:val="left"/>
      <w:pPr>
        <w:ind w:left="8016" w:hanging="1800"/>
      </w:pPr>
      <w:rPr>
        <w:rFonts w:cs="Times New Roman" w:hint="default"/>
      </w:rPr>
    </w:lvl>
  </w:abstractNum>
  <w:abstractNum w:abstractNumId="41" w15:restartNumberingAfterBreak="0">
    <w:nsid w:val="1017084E"/>
    <w:multiLevelType w:val="multilevel"/>
    <w:tmpl w:val="8496DE0E"/>
    <w:lvl w:ilvl="0">
      <w:start w:val="13"/>
      <w:numFmt w:val="decimal"/>
      <w:lvlText w:val="%1."/>
      <w:lvlJc w:val="left"/>
      <w:pPr>
        <w:ind w:left="3457" w:hanging="480"/>
      </w:pPr>
      <w:rPr>
        <w:rFonts w:hint="default"/>
      </w:rPr>
    </w:lvl>
    <w:lvl w:ilvl="1">
      <w:start w:val="1"/>
      <w:numFmt w:val="decimal"/>
      <w:lvlText w:val="%1.%2."/>
      <w:lvlJc w:val="left"/>
      <w:pPr>
        <w:ind w:left="9978" w:hanging="480"/>
      </w:pPr>
      <w:rPr>
        <w:rFonts w:ascii="Times New Roman" w:hAnsi="Times New Roman" w:cs="Times New Roman" w:hint="default"/>
        <w:b w:val="0"/>
        <w:sz w:val="24"/>
        <w:szCs w:val="24"/>
      </w:rPr>
    </w:lvl>
    <w:lvl w:ilvl="2">
      <w:start w:val="1"/>
      <w:numFmt w:val="decimal"/>
      <w:lvlText w:val="%1.%2.%3."/>
      <w:lvlJc w:val="left"/>
      <w:pPr>
        <w:ind w:left="5116" w:hanging="720"/>
      </w:pPr>
      <w:rPr>
        <w:rFonts w:ascii="Times New Roman" w:hAnsi="Times New Roman" w:cs="Times New Roman" w:hint="default"/>
        <w:sz w:val="24"/>
        <w:szCs w:val="24"/>
      </w:rPr>
    </w:lvl>
    <w:lvl w:ilvl="3">
      <w:start w:val="1"/>
      <w:numFmt w:val="decimal"/>
      <w:lvlText w:val="%1.%2.%3.%4."/>
      <w:lvlJc w:val="left"/>
      <w:pPr>
        <w:ind w:left="4549" w:hanging="720"/>
      </w:pPr>
      <w:rPr>
        <w:rFonts w:hint="default"/>
      </w:rPr>
    </w:lvl>
    <w:lvl w:ilvl="4">
      <w:start w:val="1"/>
      <w:numFmt w:val="decimal"/>
      <w:lvlText w:val="%1.%2.%3.%4.%5."/>
      <w:lvlJc w:val="left"/>
      <w:pPr>
        <w:ind w:left="5193"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121" w:hanging="1440"/>
      </w:pPr>
      <w:rPr>
        <w:rFonts w:hint="default"/>
      </w:rPr>
    </w:lvl>
    <w:lvl w:ilvl="7">
      <w:start w:val="1"/>
      <w:numFmt w:val="decimal"/>
      <w:lvlText w:val="%1.%2.%3.%4.%5.%6.%7.%8."/>
      <w:lvlJc w:val="left"/>
      <w:pPr>
        <w:ind w:left="6405" w:hanging="1440"/>
      </w:pPr>
      <w:rPr>
        <w:rFonts w:hint="default"/>
      </w:rPr>
    </w:lvl>
    <w:lvl w:ilvl="8">
      <w:start w:val="1"/>
      <w:numFmt w:val="decimal"/>
      <w:lvlText w:val="%1.%2.%3.%4.%5.%6.%7.%8.%9."/>
      <w:lvlJc w:val="left"/>
      <w:pPr>
        <w:ind w:left="7049" w:hanging="1800"/>
      </w:pPr>
      <w:rPr>
        <w:rFonts w:hint="default"/>
      </w:rPr>
    </w:lvl>
  </w:abstractNum>
  <w:abstractNum w:abstractNumId="42" w15:restartNumberingAfterBreak="0">
    <w:nsid w:val="12B42DF2"/>
    <w:multiLevelType w:val="hybridMultilevel"/>
    <w:tmpl w:val="A8D80E44"/>
    <w:lvl w:ilvl="0" w:tplc="C28AAC1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3" w15:restartNumberingAfterBreak="0">
    <w:nsid w:val="1351480E"/>
    <w:multiLevelType w:val="multilevel"/>
    <w:tmpl w:val="267A5F76"/>
    <w:lvl w:ilvl="0">
      <w:start w:val="9"/>
      <w:numFmt w:val="decimal"/>
      <w:lvlText w:val="%1."/>
      <w:lvlJc w:val="left"/>
      <w:pPr>
        <w:ind w:left="540" w:hanging="540"/>
      </w:pPr>
      <w:rPr>
        <w:rFonts w:hint="default"/>
      </w:rPr>
    </w:lvl>
    <w:lvl w:ilvl="1">
      <w:start w:val="6"/>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44" w15:restartNumberingAfterBreak="0">
    <w:nsid w:val="19D10DB3"/>
    <w:multiLevelType w:val="hybridMultilevel"/>
    <w:tmpl w:val="E73A5D00"/>
    <w:lvl w:ilvl="0" w:tplc="D9FA0DBC">
      <w:start w:val="1"/>
      <w:numFmt w:val="bullet"/>
      <w:lvlText w:val="-"/>
      <w:lvlJc w:val="left"/>
      <w:pPr>
        <w:ind w:left="900" w:hanging="360"/>
      </w:pPr>
      <w:rPr>
        <w:rFonts w:ascii="Sylfaen" w:hAnsi="Sylfae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5" w15:restartNumberingAfterBreak="0">
    <w:nsid w:val="1A235B3A"/>
    <w:multiLevelType w:val="hybridMultilevel"/>
    <w:tmpl w:val="0A26AF2C"/>
    <w:lvl w:ilvl="0" w:tplc="C28AAC1C">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6" w15:restartNumberingAfterBreak="0">
    <w:nsid w:val="1C860525"/>
    <w:multiLevelType w:val="hybridMultilevel"/>
    <w:tmpl w:val="E02A2E12"/>
    <w:lvl w:ilvl="0" w:tplc="9D7AE348">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47" w15:restartNumberingAfterBreak="0">
    <w:nsid w:val="1DD52AE5"/>
    <w:multiLevelType w:val="multilevel"/>
    <w:tmpl w:val="0419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i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248B27A1"/>
    <w:multiLevelType w:val="multilevel"/>
    <w:tmpl w:val="6576BCBA"/>
    <w:lvl w:ilvl="0">
      <w:start w:val="10"/>
      <w:numFmt w:val="decimal"/>
      <w:lvlText w:val="%1."/>
      <w:lvlJc w:val="left"/>
      <w:pPr>
        <w:ind w:left="480" w:hanging="480"/>
      </w:pPr>
      <w:rPr>
        <w:rFonts w:hint="default"/>
      </w:rPr>
    </w:lvl>
    <w:lvl w:ilvl="1">
      <w:start w:val="1"/>
      <w:numFmt w:val="decimal"/>
      <w:lvlText w:val="%1.%2."/>
      <w:lvlJc w:val="left"/>
      <w:pPr>
        <w:ind w:left="7001" w:hanging="480"/>
      </w:pPr>
      <w:rPr>
        <w:rFonts w:ascii="Times New Roman" w:hAnsi="Times New Roman" w:cs="Times New Roman" w:hint="default"/>
        <w:b w:val="0"/>
        <w:sz w:val="24"/>
        <w:szCs w:val="24"/>
      </w:rPr>
    </w:lvl>
    <w:lvl w:ilvl="2">
      <w:start w:val="1"/>
      <w:numFmt w:val="decimal"/>
      <w:lvlText w:val="%1.%2.%3."/>
      <w:lvlJc w:val="left"/>
      <w:pPr>
        <w:ind w:left="2025" w:hanging="1316"/>
      </w:pPr>
      <w:rPr>
        <w:rFonts w:ascii="Times New Roman" w:hAnsi="Times New Roman" w:cs="Times New Roman" w:hint="default"/>
        <w:sz w:val="20"/>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9" w15:restartNumberingAfterBreak="0">
    <w:nsid w:val="282D7D52"/>
    <w:multiLevelType w:val="multilevel"/>
    <w:tmpl w:val="B4BAB812"/>
    <w:lvl w:ilvl="0">
      <w:start w:val="1"/>
      <w:numFmt w:val="decimal"/>
      <w:lvlText w:val="%1."/>
      <w:lvlJc w:val="left"/>
      <w:pPr>
        <w:tabs>
          <w:tab w:val="num" w:pos="3966"/>
        </w:tabs>
        <w:ind w:left="3966" w:hanging="705"/>
      </w:pPr>
      <w:rPr>
        <w:rFonts w:hint="default"/>
        <w:b/>
        <w:i w:val="0"/>
        <w:caps/>
        <w:strike w:val="0"/>
        <w:dstrike w:val="0"/>
        <w:vanish w:val="0"/>
        <w:color w:val="000000"/>
        <w:spacing w:val="0"/>
        <w:w w:val="1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966"/>
        </w:tabs>
        <w:ind w:left="3966" w:hanging="705"/>
      </w:pPr>
      <w:rPr>
        <w:rFonts w:hint="default"/>
        <w:b w:val="0"/>
        <w:i w:val="0"/>
        <w:caps w:val="0"/>
        <w:strike w:val="0"/>
        <w:dstrike w:val="0"/>
        <w:vanish w:val="0"/>
        <w:color w:val="000000"/>
        <w:spacing w:val="0"/>
        <w:w w:val="1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5116"/>
        </w:tabs>
        <w:ind w:left="5116" w:hanging="720"/>
      </w:pPr>
      <w:rPr>
        <w:rFonts w:ascii="Times New Roman" w:hAnsi="Times New Roman" w:hint="default"/>
        <w:b w:val="0"/>
        <w:i w:val="0"/>
        <w:caps w:val="0"/>
        <w:strike w:val="0"/>
        <w:dstrike w:val="0"/>
        <w:vanish w:val="0"/>
        <w:color w:val="auto"/>
        <w:spacing w:val="0"/>
        <w:w w:val="1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981"/>
        </w:tabs>
        <w:ind w:left="3981" w:hanging="720"/>
      </w:pPr>
      <w:rPr>
        <w:rFonts w:hint="default"/>
        <w:b w:val="0"/>
        <w:i w:val="0"/>
        <w:caps w:val="0"/>
        <w:strike w:val="0"/>
        <w:dstrike w:val="0"/>
        <w:vanish w:val="0"/>
        <w:color w:val="auto"/>
        <w:spacing w:val="0"/>
        <w:w w:val="1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341"/>
        </w:tabs>
        <w:ind w:left="4341" w:hanging="1080"/>
      </w:pPr>
      <w:rPr>
        <w:rFonts w:hint="default"/>
        <w:b/>
        <w:i w:val="0"/>
        <w:caps w:val="0"/>
        <w:strike w:val="0"/>
        <w:dstrike w:val="0"/>
        <w:vanish w:val="0"/>
        <w:spacing w:val="0"/>
        <w:w w:val="100"/>
        <w:sz w:val="22"/>
        <w:szCs w:val="22"/>
        <w:vertAlign w:val="baseline"/>
      </w:rPr>
    </w:lvl>
    <w:lvl w:ilvl="5">
      <w:start w:val="1"/>
      <w:numFmt w:val="decimal"/>
      <w:lvlText w:val="%1.%2.%3.%4.%5.%6"/>
      <w:lvlJc w:val="left"/>
      <w:pPr>
        <w:tabs>
          <w:tab w:val="num" w:pos="4341"/>
        </w:tabs>
        <w:ind w:left="4341" w:hanging="1080"/>
      </w:pPr>
      <w:rPr>
        <w:rFonts w:hint="default"/>
        <w:b/>
        <w:i w:val="0"/>
        <w:caps w:val="0"/>
        <w:strike w:val="0"/>
        <w:dstrike w:val="0"/>
        <w:vanish w:val="0"/>
        <w:spacing w:val="0"/>
        <w:w w:val="100"/>
        <w:sz w:val="22"/>
        <w:vertAlign w:val="baseline"/>
      </w:rPr>
    </w:lvl>
    <w:lvl w:ilvl="6">
      <w:start w:val="1"/>
      <w:numFmt w:val="decimal"/>
      <w:lvlText w:val="%1.%2.%3.%4.%5.%6.%7"/>
      <w:lvlJc w:val="left"/>
      <w:pPr>
        <w:tabs>
          <w:tab w:val="num" w:pos="4701"/>
        </w:tabs>
        <w:ind w:left="4701" w:hanging="1440"/>
      </w:pPr>
      <w:rPr>
        <w:rFonts w:hint="default"/>
        <w:b w:val="0"/>
        <w:i w:val="0"/>
        <w:caps w:val="0"/>
        <w:strike w:val="0"/>
        <w:dstrike w:val="0"/>
        <w:vanish w:val="0"/>
        <w:spacing w:val="0"/>
        <w:w w:val="100"/>
        <w:sz w:val="22"/>
        <w:vertAlign w:val="baseline"/>
      </w:rPr>
    </w:lvl>
    <w:lvl w:ilvl="7">
      <w:start w:val="1"/>
      <w:numFmt w:val="decimal"/>
      <w:lvlText w:val="%1.%2.%3.%4.%5.%6.%7.%8"/>
      <w:lvlJc w:val="left"/>
      <w:pPr>
        <w:tabs>
          <w:tab w:val="num" w:pos="4701"/>
        </w:tabs>
        <w:ind w:left="4701" w:hanging="1440"/>
      </w:pPr>
      <w:rPr>
        <w:rFonts w:hint="default"/>
      </w:rPr>
    </w:lvl>
    <w:lvl w:ilvl="8">
      <w:start w:val="1"/>
      <w:numFmt w:val="decimal"/>
      <w:lvlText w:val="%1.%2.%3.%4.%5.%6.%7.%8.%9"/>
      <w:lvlJc w:val="left"/>
      <w:pPr>
        <w:tabs>
          <w:tab w:val="num" w:pos="5061"/>
        </w:tabs>
        <w:ind w:left="5061" w:hanging="1800"/>
      </w:pPr>
      <w:rPr>
        <w:rFonts w:hint="default"/>
        <w:b w:val="0"/>
        <w:i w:val="0"/>
        <w:spacing w:val="0"/>
        <w:w w:val="100"/>
        <w:sz w:val="22"/>
      </w:rPr>
    </w:lvl>
  </w:abstractNum>
  <w:abstractNum w:abstractNumId="50" w15:restartNumberingAfterBreak="0">
    <w:nsid w:val="287E3148"/>
    <w:multiLevelType w:val="multilevel"/>
    <w:tmpl w:val="C14AC7A2"/>
    <w:lvl w:ilvl="0">
      <w:start w:val="12"/>
      <w:numFmt w:val="decimal"/>
      <w:lvlText w:val="%1"/>
      <w:lvlJc w:val="left"/>
      <w:pPr>
        <w:ind w:left="420" w:hanging="420"/>
      </w:pPr>
      <w:rPr>
        <w:rFonts w:hint="default"/>
      </w:rPr>
    </w:lvl>
    <w:lvl w:ilvl="1">
      <w:start w:val="1"/>
      <w:numFmt w:val="decimal"/>
      <w:lvlText w:val="%1.%2"/>
      <w:lvlJc w:val="left"/>
      <w:pPr>
        <w:ind w:left="777" w:hanging="4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51" w15:restartNumberingAfterBreak="0">
    <w:nsid w:val="31A66E40"/>
    <w:multiLevelType w:val="multilevel"/>
    <w:tmpl w:val="A2B0AFAE"/>
    <w:lvl w:ilvl="0">
      <w:start w:val="1"/>
      <w:numFmt w:val="bullet"/>
      <w:lvlText w:val=""/>
      <w:lvlJc w:val="left"/>
      <w:pPr>
        <w:ind w:left="480" w:hanging="480"/>
      </w:pPr>
      <w:rPr>
        <w:rFonts w:ascii="Symbol" w:hAnsi="Symbol" w:hint="default"/>
      </w:rPr>
    </w:lvl>
    <w:lvl w:ilvl="1">
      <w:start w:val="1"/>
      <w:numFmt w:val="decimal"/>
      <w:lvlText w:val="%1.%2."/>
      <w:lvlJc w:val="left"/>
      <w:pPr>
        <w:ind w:left="1331" w:hanging="480"/>
      </w:pPr>
      <w:rPr>
        <w:rFonts w:ascii="Times New Roman" w:hAnsi="Times New Roman" w:cs="Times New Roman" w:hint="default"/>
        <w:b w:val="0"/>
        <w:sz w:val="24"/>
        <w:szCs w:val="24"/>
      </w:rPr>
    </w:lvl>
    <w:lvl w:ilvl="2">
      <w:start w:val="1"/>
      <w:numFmt w:val="decimal"/>
      <w:lvlText w:val="%1.%2.%3."/>
      <w:lvlJc w:val="left"/>
      <w:pPr>
        <w:ind w:left="7808" w:hanging="720"/>
      </w:pPr>
      <w:rPr>
        <w:rFonts w:ascii="Times New Roman" w:hAnsi="Times New Roman" w:cs="Times New Roman"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2" w15:restartNumberingAfterBreak="0">
    <w:nsid w:val="38E866E5"/>
    <w:multiLevelType w:val="multilevel"/>
    <w:tmpl w:val="8134240C"/>
    <w:lvl w:ilvl="0">
      <w:start w:val="5"/>
      <w:numFmt w:val="decimal"/>
      <w:lvlText w:val="%1."/>
      <w:lvlJc w:val="left"/>
      <w:pPr>
        <w:ind w:left="360" w:hanging="360"/>
      </w:pPr>
      <w:rPr>
        <w:rFonts w:hint="default"/>
      </w:rPr>
    </w:lvl>
    <w:lvl w:ilvl="1">
      <w:start w:val="1"/>
      <w:numFmt w:val="decimal"/>
      <w:lvlText w:val="%1.%2."/>
      <w:lvlJc w:val="left"/>
      <w:pPr>
        <w:ind w:left="928" w:hanging="360"/>
      </w:pPr>
      <w:rPr>
        <w:rFonts w:ascii="Times New Roman" w:hAnsi="Times New Roman" w:cs="Times New Roman" w:hint="default"/>
        <w:b w:val="0"/>
        <w:i w:val="0"/>
        <w:color w:val="auto"/>
        <w:sz w:val="24"/>
        <w:szCs w:val="24"/>
      </w:rPr>
    </w:lvl>
    <w:lvl w:ilvl="2">
      <w:start w:val="1"/>
      <w:numFmt w:val="decimal"/>
      <w:lvlText w:val="%1.%2.%3."/>
      <w:lvlJc w:val="left"/>
      <w:pPr>
        <w:ind w:left="1287"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53" w15:restartNumberingAfterBreak="0">
    <w:nsid w:val="3E6620FE"/>
    <w:multiLevelType w:val="multilevel"/>
    <w:tmpl w:val="1E2604BA"/>
    <w:lvl w:ilvl="0">
      <w:start w:val="2"/>
      <w:numFmt w:val="decimal"/>
      <w:lvlText w:val="%1."/>
      <w:lvlJc w:val="left"/>
      <w:pPr>
        <w:ind w:left="540" w:hanging="540"/>
      </w:pPr>
      <w:rPr>
        <w:rFonts w:cs="Times New Roman" w:hint="default"/>
      </w:rPr>
    </w:lvl>
    <w:lvl w:ilvl="1">
      <w:start w:val="1"/>
      <w:numFmt w:val="bullet"/>
      <w:lvlText w:val=""/>
      <w:lvlJc w:val="left"/>
      <w:pPr>
        <w:ind w:left="1317" w:hanging="540"/>
      </w:pPr>
      <w:rPr>
        <w:rFonts w:ascii="Symbol" w:hAnsi="Symbol" w:hint="default"/>
      </w:rPr>
    </w:lvl>
    <w:lvl w:ilvl="2">
      <w:start w:val="1"/>
      <w:numFmt w:val="decimal"/>
      <w:lvlText w:val="%1.%2.%3."/>
      <w:lvlJc w:val="left"/>
      <w:pPr>
        <w:ind w:left="2274" w:hanging="720"/>
      </w:pPr>
      <w:rPr>
        <w:rFonts w:cs="Times New Roman" w:hint="default"/>
      </w:rPr>
    </w:lvl>
    <w:lvl w:ilvl="3">
      <w:start w:val="1"/>
      <w:numFmt w:val="decimal"/>
      <w:lvlText w:val="%1.%2.%3.%4."/>
      <w:lvlJc w:val="left"/>
      <w:pPr>
        <w:ind w:left="3051" w:hanging="720"/>
      </w:pPr>
      <w:rPr>
        <w:rFonts w:cs="Times New Roman" w:hint="default"/>
      </w:rPr>
    </w:lvl>
    <w:lvl w:ilvl="4">
      <w:start w:val="1"/>
      <w:numFmt w:val="decimal"/>
      <w:lvlText w:val="%1.%2.%3.%4.%5."/>
      <w:lvlJc w:val="left"/>
      <w:pPr>
        <w:ind w:left="4188" w:hanging="1080"/>
      </w:pPr>
      <w:rPr>
        <w:rFonts w:cs="Times New Roman" w:hint="default"/>
      </w:rPr>
    </w:lvl>
    <w:lvl w:ilvl="5">
      <w:start w:val="1"/>
      <w:numFmt w:val="decimal"/>
      <w:lvlText w:val="%1.%2.%3.%4.%5.%6."/>
      <w:lvlJc w:val="left"/>
      <w:pPr>
        <w:ind w:left="4965" w:hanging="1080"/>
      </w:pPr>
      <w:rPr>
        <w:rFonts w:cs="Times New Roman" w:hint="default"/>
      </w:rPr>
    </w:lvl>
    <w:lvl w:ilvl="6">
      <w:start w:val="1"/>
      <w:numFmt w:val="decimal"/>
      <w:lvlText w:val="%1.%2.%3.%4.%5.%6.%7."/>
      <w:lvlJc w:val="left"/>
      <w:pPr>
        <w:ind w:left="6102" w:hanging="1440"/>
      </w:pPr>
      <w:rPr>
        <w:rFonts w:cs="Times New Roman" w:hint="default"/>
      </w:rPr>
    </w:lvl>
    <w:lvl w:ilvl="7">
      <w:start w:val="1"/>
      <w:numFmt w:val="decimal"/>
      <w:lvlText w:val="%1.%2.%3.%4.%5.%6.%7.%8."/>
      <w:lvlJc w:val="left"/>
      <w:pPr>
        <w:ind w:left="6879" w:hanging="1440"/>
      </w:pPr>
      <w:rPr>
        <w:rFonts w:cs="Times New Roman" w:hint="default"/>
      </w:rPr>
    </w:lvl>
    <w:lvl w:ilvl="8">
      <w:start w:val="1"/>
      <w:numFmt w:val="decimal"/>
      <w:lvlText w:val="%1.%2.%3.%4.%5.%6.%7.%8.%9."/>
      <w:lvlJc w:val="left"/>
      <w:pPr>
        <w:ind w:left="8016" w:hanging="1800"/>
      </w:pPr>
      <w:rPr>
        <w:rFonts w:cs="Times New Roman" w:hint="default"/>
      </w:rPr>
    </w:lvl>
  </w:abstractNum>
  <w:abstractNum w:abstractNumId="54" w15:restartNumberingAfterBreak="0">
    <w:nsid w:val="3F9D2FF7"/>
    <w:multiLevelType w:val="hybridMultilevel"/>
    <w:tmpl w:val="1BD4D2EE"/>
    <w:lvl w:ilvl="0" w:tplc="C28AAC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5" w15:restartNumberingAfterBreak="0">
    <w:nsid w:val="4223015E"/>
    <w:multiLevelType w:val="hybridMultilevel"/>
    <w:tmpl w:val="D18A1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92726EF"/>
    <w:multiLevelType w:val="hybridMultilevel"/>
    <w:tmpl w:val="B348727A"/>
    <w:lvl w:ilvl="0" w:tplc="C28AAC1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7" w15:restartNumberingAfterBreak="0">
    <w:nsid w:val="4BAA788A"/>
    <w:multiLevelType w:val="multilevel"/>
    <w:tmpl w:val="44A01F94"/>
    <w:lvl w:ilvl="0">
      <w:start w:val="11"/>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8" w15:restartNumberingAfterBreak="0">
    <w:nsid w:val="5194541B"/>
    <w:multiLevelType w:val="multilevel"/>
    <w:tmpl w:val="4A88D124"/>
    <w:lvl w:ilvl="0">
      <w:start w:val="1"/>
      <w:numFmt w:val="decimal"/>
      <w:lvlText w:val="%1."/>
      <w:lvlJc w:val="left"/>
      <w:pPr>
        <w:tabs>
          <w:tab w:val="num" w:pos="720"/>
        </w:tabs>
        <w:ind w:left="720" w:hanging="360"/>
      </w:pPr>
      <w:rPr>
        <w:rFonts w:ascii="Times New Roman" w:hAnsi="Times New Roman" w:cs="Times New Roman" w:hint="default"/>
        <w:b/>
      </w:rPr>
    </w:lvl>
    <w:lvl w:ilvl="1">
      <w:start w:val="1"/>
      <w:numFmt w:val="decimal"/>
      <w:isLgl/>
      <w:lvlText w:val="%1.%2."/>
      <w:lvlJc w:val="left"/>
      <w:pPr>
        <w:tabs>
          <w:tab w:val="num" w:pos="1677"/>
        </w:tabs>
        <w:ind w:left="1677" w:hanging="1110"/>
      </w:pPr>
      <w:rPr>
        <w:rFonts w:ascii="Times New Roman" w:hAnsi="Times New Roman" w:cs="Times New Roman" w:hint="default"/>
        <w:b w:val="0"/>
        <w:sz w:val="22"/>
        <w:szCs w:val="22"/>
      </w:rPr>
    </w:lvl>
    <w:lvl w:ilvl="2">
      <w:start w:val="1"/>
      <w:numFmt w:val="decimal"/>
      <w:pStyle w:val="9"/>
      <w:isLgl/>
      <w:lvlText w:val="%1.%2.%3."/>
      <w:lvlJc w:val="left"/>
      <w:pPr>
        <w:tabs>
          <w:tab w:val="num" w:pos="1678"/>
        </w:tabs>
        <w:ind w:left="1678" w:hanging="1110"/>
      </w:pPr>
      <w:rPr>
        <w:rFonts w:ascii="Times New Roman" w:hAnsi="Times New Roman" w:cs="Times New Roman" w:hint="default"/>
        <w:b w:val="0"/>
      </w:rPr>
    </w:lvl>
    <w:lvl w:ilvl="3">
      <w:start w:val="1"/>
      <w:numFmt w:val="decimal"/>
      <w:isLgl/>
      <w:lvlText w:val="%1.%2.%3.%4."/>
      <w:lvlJc w:val="left"/>
      <w:pPr>
        <w:tabs>
          <w:tab w:val="num" w:pos="2091"/>
        </w:tabs>
        <w:ind w:left="2091" w:hanging="1110"/>
      </w:pPr>
      <w:rPr>
        <w:rFonts w:hint="default"/>
      </w:rPr>
    </w:lvl>
    <w:lvl w:ilvl="4">
      <w:start w:val="1"/>
      <w:numFmt w:val="decimal"/>
      <w:isLgl/>
      <w:lvlText w:val="%1.%2.%3.%4.%5."/>
      <w:lvlJc w:val="left"/>
      <w:pPr>
        <w:tabs>
          <w:tab w:val="num" w:pos="2298"/>
        </w:tabs>
        <w:ind w:left="2298" w:hanging="1110"/>
      </w:pPr>
      <w:rPr>
        <w:rFonts w:hint="default"/>
      </w:rPr>
    </w:lvl>
    <w:lvl w:ilvl="5">
      <w:start w:val="1"/>
      <w:numFmt w:val="decimal"/>
      <w:isLgl/>
      <w:lvlText w:val="%1.%2.%3.%4.%5.%6."/>
      <w:lvlJc w:val="left"/>
      <w:pPr>
        <w:tabs>
          <w:tab w:val="num" w:pos="2505"/>
        </w:tabs>
        <w:ind w:left="2505" w:hanging="111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816"/>
        </w:tabs>
        <w:ind w:left="3816" w:hanging="1800"/>
      </w:pPr>
      <w:rPr>
        <w:rFonts w:hint="default"/>
      </w:rPr>
    </w:lvl>
  </w:abstractNum>
  <w:abstractNum w:abstractNumId="59" w15:restartNumberingAfterBreak="0">
    <w:nsid w:val="56E26FEF"/>
    <w:multiLevelType w:val="singleLevel"/>
    <w:tmpl w:val="CC44D190"/>
    <w:lvl w:ilvl="0">
      <w:start w:val="1"/>
      <w:numFmt w:val="lowerRoman"/>
      <w:pStyle w:val="ListNumbers"/>
      <w:lvlText w:val="(%1)"/>
      <w:lvlJc w:val="left"/>
      <w:pPr>
        <w:tabs>
          <w:tab w:val="num" w:pos="2608"/>
        </w:tabs>
        <w:ind w:left="2608" w:hanging="567"/>
      </w:pPr>
      <w:rPr>
        <w:rFonts w:ascii="Arial" w:hAnsi="Arial" w:cs="Times New Roman" w:hint="default"/>
        <w:b w:val="0"/>
        <w:i w:val="0"/>
        <w:sz w:val="20"/>
      </w:rPr>
    </w:lvl>
  </w:abstractNum>
  <w:abstractNum w:abstractNumId="60" w15:restartNumberingAfterBreak="0">
    <w:nsid w:val="5C2B382E"/>
    <w:multiLevelType w:val="multilevel"/>
    <w:tmpl w:val="BEBA8982"/>
    <w:lvl w:ilvl="0">
      <w:start w:val="10"/>
      <w:numFmt w:val="decimal"/>
      <w:lvlText w:val="%1."/>
      <w:lvlJc w:val="left"/>
      <w:pPr>
        <w:ind w:left="480" w:hanging="480"/>
      </w:pPr>
      <w:rPr>
        <w:rFonts w:hint="default"/>
      </w:rPr>
    </w:lvl>
    <w:lvl w:ilvl="1">
      <w:start w:val="5"/>
      <w:numFmt w:val="decimal"/>
      <w:lvlText w:val="%1.%2."/>
      <w:lvlJc w:val="left"/>
      <w:pPr>
        <w:ind w:left="7001" w:hanging="480"/>
      </w:pPr>
      <w:rPr>
        <w:rFonts w:ascii="Times New Roman" w:hAnsi="Times New Roman" w:cs="Times New Roman" w:hint="default"/>
        <w:b w:val="0"/>
        <w:sz w:val="24"/>
        <w:szCs w:val="24"/>
      </w:rPr>
    </w:lvl>
    <w:lvl w:ilvl="2">
      <w:start w:val="1"/>
      <w:numFmt w:val="decimal"/>
      <w:lvlText w:val="%1.%2.%3."/>
      <w:lvlJc w:val="left"/>
      <w:pPr>
        <w:ind w:left="1883" w:hanging="1316"/>
      </w:pPr>
      <w:rPr>
        <w:rFonts w:ascii="Times New Roman" w:hAnsi="Times New Roman" w:cs="Times New Roman"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1" w15:restartNumberingAfterBreak="0">
    <w:nsid w:val="68135CFB"/>
    <w:multiLevelType w:val="hybridMultilevel"/>
    <w:tmpl w:val="A9860366"/>
    <w:lvl w:ilvl="0" w:tplc="D9FA0DBC">
      <w:start w:val="1"/>
      <w:numFmt w:val="bullet"/>
      <w:lvlText w:val="-"/>
      <w:lvlJc w:val="left"/>
      <w:pPr>
        <w:ind w:left="2421" w:hanging="360"/>
      </w:pPr>
      <w:rPr>
        <w:rFonts w:ascii="Sylfaen" w:hAnsi="Sylfaen"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2" w15:restartNumberingAfterBreak="0">
    <w:nsid w:val="6E806821"/>
    <w:multiLevelType w:val="multilevel"/>
    <w:tmpl w:val="390004CE"/>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434" w:hanging="720"/>
      </w:pPr>
      <w:rPr>
        <w:rFonts w:hint="default"/>
        <w:sz w:val="24"/>
        <w:szCs w:val="24"/>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63" w15:restartNumberingAfterBreak="0">
    <w:nsid w:val="736A09D5"/>
    <w:multiLevelType w:val="multilevel"/>
    <w:tmpl w:val="AF608CB0"/>
    <w:lvl w:ilvl="0">
      <w:start w:val="65535"/>
      <w:numFmt w:val="bullet"/>
      <w:lvlText w:val="-"/>
      <w:lvlJc w:val="left"/>
      <w:pPr>
        <w:ind w:left="480" w:hanging="480"/>
      </w:pPr>
      <w:rPr>
        <w:rFonts w:ascii="Arial" w:hAnsi="Arial" w:cs="Arial" w:hint="default"/>
      </w:rPr>
    </w:lvl>
    <w:lvl w:ilvl="1">
      <w:start w:val="1"/>
      <w:numFmt w:val="decimal"/>
      <w:lvlText w:val="%1.%2."/>
      <w:lvlJc w:val="left"/>
      <w:pPr>
        <w:ind w:left="1331" w:hanging="480"/>
      </w:pPr>
      <w:rPr>
        <w:rFonts w:ascii="Times New Roman" w:hAnsi="Times New Roman" w:cs="Times New Roman" w:hint="default"/>
        <w:b w:val="0"/>
        <w:sz w:val="24"/>
        <w:szCs w:val="24"/>
      </w:rPr>
    </w:lvl>
    <w:lvl w:ilvl="2">
      <w:start w:val="1"/>
      <w:numFmt w:val="decimal"/>
      <w:lvlText w:val="%1.%2.%3."/>
      <w:lvlJc w:val="left"/>
      <w:pPr>
        <w:ind w:left="7808" w:hanging="720"/>
      </w:pPr>
      <w:rPr>
        <w:rFonts w:ascii="Times New Roman" w:hAnsi="Times New Roman" w:cs="Times New Roman"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4" w15:restartNumberingAfterBreak="0">
    <w:nsid w:val="774E4D8A"/>
    <w:multiLevelType w:val="hybridMultilevel"/>
    <w:tmpl w:val="53F40988"/>
    <w:lvl w:ilvl="0" w:tplc="C28AAC1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5" w15:restartNumberingAfterBreak="0">
    <w:nsid w:val="78D26029"/>
    <w:multiLevelType w:val="hybridMultilevel"/>
    <w:tmpl w:val="8E0C076A"/>
    <w:lvl w:ilvl="0" w:tplc="D9FA0DBC">
      <w:start w:val="1"/>
      <w:numFmt w:val="bullet"/>
      <w:lvlText w:val="-"/>
      <w:lvlJc w:val="left"/>
      <w:pPr>
        <w:ind w:left="1713" w:hanging="360"/>
      </w:pPr>
      <w:rPr>
        <w:rFonts w:ascii="Sylfaen" w:hAnsi="Sylfae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6" w15:restartNumberingAfterBreak="0">
    <w:nsid w:val="7CFA585B"/>
    <w:multiLevelType w:val="multilevel"/>
    <w:tmpl w:val="58089194"/>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E7C32D8"/>
    <w:multiLevelType w:val="multilevel"/>
    <w:tmpl w:val="8DDEF72C"/>
    <w:lvl w:ilvl="0">
      <w:start w:val="9"/>
      <w:numFmt w:val="decimal"/>
      <w:lvlText w:val="%1."/>
      <w:lvlJc w:val="left"/>
      <w:pPr>
        <w:ind w:left="360" w:hanging="360"/>
      </w:pPr>
      <w:rPr>
        <w:rFonts w:hint="default"/>
      </w:rPr>
    </w:lvl>
    <w:lvl w:ilvl="1">
      <w:start w:val="1"/>
      <w:numFmt w:val="decimal"/>
      <w:lvlText w:val="%1.%2."/>
      <w:lvlJc w:val="left"/>
      <w:pPr>
        <w:ind w:left="928" w:hanging="360"/>
      </w:pPr>
      <w:rPr>
        <w:rFonts w:ascii="Times New Roman" w:hAnsi="Times New Roman" w:cs="Times New Roman" w:hint="default"/>
        <w:b w:val="0"/>
        <w:sz w:val="24"/>
        <w:szCs w:val="24"/>
      </w:rPr>
    </w:lvl>
    <w:lvl w:ilvl="2">
      <w:start w:val="1"/>
      <w:numFmt w:val="decimal"/>
      <w:lvlText w:val="%1.%2.%3."/>
      <w:lvlJc w:val="left"/>
      <w:pPr>
        <w:ind w:left="554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68" w15:restartNumberingAfterBreak="0">
    <w:nsid w:val="7E9B65C2"/>
    <w:multiLevelType w:val="multilevel"/>
    <w:tmpl w:val="97400A7E"/>
    <w:lvl w:ilvl="0">
      <w:start w:val="12"/>
      <w:numFmt w:val="decimal"/>
      <w:lvlText w:val="%1."/>
      <w:lvlJc w:val="left"/>
      <w:pPr>
        <w:ind w:left="480" w:hanging="480"/>
      </w:pPr>
      <w:rPr>
        <w:rFonts w:hint="default"/>
      </w:rPr>
    </w:lvl>
    <w:lvl w:ilvl="1">
      <w:start w:val="1"/>
      <w:numFmt w:val="decimal"/>
      <w:lvlText w:val="%1.%2."/>
      <w:lvlJc w:val="left"/>
      <w:pPr>
        <w:ind w:left="7001" w:hanging="480"/>
      </w:pPr>
      <w:rPr>
        <w:rFonts w:ascii="Times New Roman" w:hAnsi="Times New Roman" w:cs="Times New Roman" w:hint="default"/>
        <w:b w:val="0"/>
        <w:sz w:val="24"/>
        <w:szCs w:val="24"/>
      </w:rPr>
    </w:lvl>
    <w:lvl w:ilvl="2">
      <w:start w:val="1"/>
      <w:numFmt w:val="decimal"/>
      <w:lvlText w:val="%1.%2.%3."/>
      <w:lvlJc w:val="left"/>
      <w:pPr>
        <w:ind w:left="1883" w:hanging="1316"/>
      </w:pPr>
      <w:rPr>
        <w:rFonts w:ascii="Times New Roman" w:hAnsi="Times New Roman" w:cs="Times New Roman"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1"/>
  </w:num>
  <w:num w:numId="3">
    <w:abstractNumId w:val="13"/>
  </w:num>
  <w:num w:numId="4">
    <w:abstractNumId w:val="47"/>
  </w:num>
  <w:num w:numId="5">
    <w:abstractNumId w:val="59"/>
    <w:lvlOverride w:ilvl="0">
      <w:startOverride w:val="1"/>
    </w:lvlOverride>
  </w:num>
  <w:num w:numId="6">
    <w:abstractNumId w:val="49"/>
  </w:num>
  <w:num w:numId="7">
    <w:abstractNumId w:val="53"/>
  </w:num>
  <w:num w:numId="8">
    <w:abstractNumId w:val="40"/>
  </w:num>
  <w:num w:numId="9">
    <w:abstractNumId w:val="52"/>
  </w:num>
  <w:num w:numId="10">
    <w:abstractNumId w:val="48"/>
  </w:num>
  <w:num w:numId="11">
    <w:abstractNumId w:val="39"/>
  </w:num>
  <w:num w:numId="12">
    <w:abstractNumId w:val="67"/>
  </w:num>
  <w:num w:numId="13">
    <w:abstractNumId w:val="65"/>
  </w:num>
  <w:num w:numId="14">
    <w:abstractNumId w:val="63"/>
  </w:num>
  <w:num w:numId="15">
    <w:abstractNumId w:val="66"/>
  </w:num>
  <w:num w:numId="16">
    <w:abstractNumId w:val="41"/>
  </w:num>
  <w:num w:numId="17">
    <w:abstractNumId w:val="58"/>
  </w:num>
  <w:num w:numId="18">
    <w:abstractNumId w:val="50"/>
  </w:num>
  <w:num w:numId="19">
    <w:abstractNumId w:val="44"/>
  </w:num>
  <w:num w:numId="20">
    <w:abstractNumId w:val="0"/>
  </w:num>
  <w:num w:numId="21">
    <w:abstractNumId w:val="54"/>
  </w:num>
  <w:num w:numId="22">
    <w:abstractNumId w:val="56"/>
  </w:num>
  <w:num w:numId="23">
    <w:abstractNumId w:val="51"/>
  </w:num>
  <w:num w:numId="24">
    <w:abstractNumId w:val="61"/>
  </w:num>
  <w:num w:numId="25">
    <w:abstractNumId w:val="46"/>
  </w:num>
  <w:num w:numId="26">
    <w:abstractNumId w:val="60"/>
  </w:num>
  <w:num w:numId="27">
    <w:abstractNumId w:val="45"/>
  </w:num>
  <w:num w:numId="28">
    <w:abstractNumId w:val="68"/>
  </w:num>
  <w:num w:numId="29">
    <w:abstractNumId w:val="64"/>
  </w:num>
  <w:num w:numId="30">
    <w:abstractNumId w:val="42"/>
  </w:num>
  <w:num w:numId="31">
    <w:abstractNumId w:val="55"/>
  </w:num>
  <w:num w:numId="32">
    <w:abstractNumId w:val="62"/>
  </w:num>
  <w:num w:numId="33">
    <w:abstractNumId w:val="43"/>
  </w:num>
  <w:num w:numId="34">
    <w:abstractNumId w:val="5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940"/>
    <w:rsid w:val="00000B06"/>
    <w:rsid w:val="000012AC"/>
    <w:rsid w:val="000026D0"/>
    <w:rsid w:val="00002943"/>
    <w:rsid w:val="00003067"/>
    <w:rsid w:val="00003C10"/>
    <w:rsid w:val="00005938"/>
    <w:rsid w:val="00006141"/>
    <w:rsid w:val="0000745C"/>
    <w:rsid w:val="00007B37"/>
    <w:rsid w:val="00007B9C"/>
    <w:rsid w:val="00007EFA"/>
    <w:rsid w:val="00007FC9"/>
    <w:rsid w:val="00010380"/>
    <w:rsid w:val="00011A6E"/>
    <w:rsid w:val="00011FBA"/>
    <w:rsid w:val="000125DA"/>
    <w:rsid w:val="000141A8"/>
    <w:rsid w:val="00016621"/>
    <w:rsid w:val="00016CF3"/>
    <w:rsid w:val="0001755D"/>
    <w:rsid w:val="00017585"/>
    <w:rsid w:val="00020625"/>
    <w:rsid w:val="0002129A"/>
    <w:rsid w:val="000225F9"/>
    <w:rsid w:val="00023098"/>
    <w:rsid w:val="000231C5"/>
    <w:rsid w:val="000234F6"/>
    <w:rsid w:val="00024364"/>
    <w:rsid w:val="00024881"/>
    <w:rsid w:val="000256FA"/>
    <w:rsid w:val="0003014C"/>
    <w:rsid w:val="00030936"/>
    <w:rsid w:val="00031CFA"/>
    <w:rsid w:val="00032243"/>
    <w:rsid w:val="0003267D"/>
    <w:rsid w:val="00032786"/>
    <w:rsid w:val="00032C1A"/>
    <w:rsid w:val="000330CA"/>
    <w:rsid w:val="00033FCC"/>
    <w:rsid w:val="00034548"/>
    <w:rsid w:val="00034D28"/>
    <w:rsid w:val="00035D2B"/>
    <w:rsid w:val="0003661A"/>
    <w:rsid w:val="00036F3A"/>
    <w:rsid w:val="000372E6"/>
    <w:rsid w:val="0003763E"/>
    <w:rsid w:val="00040678"/>
    <w:rsid w:val="00040742"/>
    <w:rsid w:val="000418A7"/>
    <w:rsid w:val="00041DDE"/>
    <w:rsid w:val="00042A6C"/>
    <w:rsid w:val="00042C1D"/>
    <w:rsid w:val="000430A7"/>
    <w:rsid w:val="0004343E"/>
    <w:rsid w:val="0004363E"/>
    <w:rsid w:val="00043FF8"/>
    <w:rsid w:val="000441CF"/>
    <w:rsid w:val="00045A21"/>
    <w:rsid w:val="000470C4"/>
    <w:rsid w:val="000501E8"/>
    <w:rsid w:val="00052DB7"/>
    <w:rsid w:val="000538D4"/>
    <w:rsid w:val="00053CB6"/>
    <w:rsid w:val="00053D72"/>
    <w:rsid w:val="00054E31"/>
    <w:rsid w:val="00055120"/>
    <w:rsid w:val="00056116"/>
    <w:rsid w:val="000562A2"/>
    <w:rsid w:val="00056496"/>
    <w:rsid w:val="0005697D"/>
    <w:rsid w:val="00056CAD"/>
    <w:rsid w:val="00056E95"/>
    <w:rsid w:val="0005757E"/>
    <w:rsid w:val="000578A8"/>
    <w:rsid w:val="000601F0"/>
    <w:rsid w:val="000604D6"/>
    <w:rsid w:val="0006127B"/>
    <w:rsid w:val="000612BE"/>
    <w:rsid w:val="00061512"/>
    <w:rsid w:val="00061D04"/>
    <w:rsid w:val="00061EED"/>
    <w:rsid w:val="000624BE"/>
    <w:rsid w:val="0006409E"/>
    <w:rsid w:val="00064288"/>
    <w:rsid w:val="000643F2"/>
    <w:rsid w:val="00064C47"/>
    <w:rsid w:val="0006549A"/>
    <w:rsid w:val="000658A6"/>
    <w:rsid w:val="0006620C"/>
    <w:rsid w:val="00066504"/>
    <w:rsid w:val="0006684F"/>
    <w:rsid w:val="00066902"/>
    <w:rsid w:val="00066D44"/>
    <w:rsid w:val="00066D73"/>
    <w:rsid w:val="00066F36"/>
    <w:rsid w:val="000674EF"/>
    <w:rsid w:val="00067848"/>
    <w:rsid w:val="00067E1F"/>
    <w:rsid w:val="00067EFA"/>
    <w:rsid w:val="00070E5C"/>
    <w:rsid w:val="00071604"/>
    <w:rsid w:val="00072709"/>
    <w:rsid w:val="00076B27"/>
    <w:rsid w:val="00076FE5"/>
    <w:rsid w:val="00077093"/>
    <w:rsid w:val="00077EAC"/>
    <w:rsid w:val="000808AE"/>
    <w:rsid w:val="0008110A"/>
    <w:rsid w:val="00081A05"/>
    <w:rsid w:val="00082DA3"/>
    <w:rsid w:val="000830EB"/>
    <w:rsid w:val="00084997"/>
    <w:rsid w:val="00084C1B"/>
    <w:rsid w:val="0008558A"/>
    <w:rsid w:val="0008604C"/>
    <w:rsid w:val="00086FB4"/>
    <w:rsid w:val="00087201"/>
    <w:rsid w:val="00090B31"/>
    <w:rsid w:val="000919C1"/>
    <w:rsid w:val="00091CFF"/>
    <w:rsid w:val="000933B9"/>
    <w:rsid w:val="0009342E"/>
    <w:rsid w:val="00093728"/>
    <w:rsid w:val="00094535"/>
    <w:rsid w:val="000957E4"/>
    <w:rsid w:val="00095914"/>
    <w:rsid w:val="00095C9D"/>
    <w:rsid w:val="00095CCA"/>
    <w:rsid w:val="000A115E"/>
    <w:rsid w:val="000A1254"/>
    <w:rsid w:val="000A20C9"/>
    <w:rsid w:val="000A325E"/>
    <w:rsid w:val="000A3B3E"/>
    <w:rsid w:val="000A45A8"/>
    <w:rsid w:val="000A4971"/>
    <w:rsid w:val="000A50F9"/>
    <w:rsid w:val="000A57E1"/>
    <w:rsid w:val="000B0667"/>
    <w:rsid w:val="000B1239"/>
    <w:rsid w:val="000B18A8"/>
    <w:rsid w:val="000B1BCF"/>
    <w:rsid w:val="000B2086"/>
    <w:rsid w:val="000B59ED"/>
    <w:rsid w:val="000B69AE"/>
    <w:rsid w:val="000B77B6"/>
    <w:rsid w:val="000B7BEE"/>
    <w:rsid w:val="000B7F9A"/>
    <w:rsid w:val="000C0DB4"/>
    <w:rsid w:val="000C1019"/>
    <w:rsid w:val="000C1939"/>
    <w:rsid w:val="000C19AF"/>
    <w:rsid w:val="000C1C8D"/>
    <w:rsid w:val="000C241D"/>
    <w:rsid w:val="000C28FE"/>
    <w:rsid w:val="000C299C"/>
    <w:rsid w:val="000C3E51"/>
    <w:rsid w:val="000C3F1A"/>
    <w:rsid w:val="000C4378"/>
    <w:rsid w:val="000D100C"/>
    <w:rsid w:val="000D1967"/>
    <w:rsid w:val="000D1AA8"/>
    <w:rsid w:val="000D1D03"/>
    <w:rsid w:val="000D2259"/>
    <w:rsid w:val="000D2B15"/>
    <w:rsid w:val="000D3046"/>
    <w:rsid w:val="000D36A6"/>
    <w:rsid w:val="000D41F6"/>
    <w:rsid w:val="000D45CB"/>
    <w:rsid w:val="000D63B9"/>
    <w:rsid w:val="000D77C2"/>
    <w:rsid w:val="000E0680"/>
    <w:rsid w:val="000E0E38"/>
    <w:rsid w:val="000E0EC8"/>
    <w:rsid w:val="000E17A8"/>
    <w:rsid w:val="000E18E0"/>
    <w:rsid w:val="000E1EE6"/>
    <w:rsid w:val="000E293E"/>
    <w:rsid w:val="000E33BC"/>
    <w:rsid w:val="000E3DDB"/>
    <w:rsid w:val="000E3FB2"/>
    <w:rsid w:val="000E42BE"/>
    <w:rsid w:val="000E4C0B"/>
    <w:rsid w:val="000E52E5"/>
    <w:rsid w:val="000E5304"/>
    <w:rsid w:val="000E683D"/>
    <w:rsid w:val="000F0E0B"/>
    <w:rsid w:val="000F17B3"/>
    <w:rsid w:val="000F2764"/>
    <w:rsid w:val="000F37A1"/>
    <w:rsid w:val="000F3C65"/>
    <w:rsid w:val="000F448B"/>
    <w:rsid w:val="000F621B"/>
    <w:rsid w:val="000F62DF"/>
    <w:rsid w:val="000F64BA"/>
    <w:rsid w:val="000F6629"/>
    <w:rsid w:val="000F6E3F"/>
    <w:rsid w:val="000F6E7B"/>
    <w:rsid w:val="000F74D6"/>
    <w:rsid w:val="001008B9"/>
    <w:rsid w:val="00102EBF"/>
    <w:rsid w:val="00102F12"/>
    <w:rsid w:val="001035B9"/>
    <w:rsid w:val="001039A0"/>
    <w:rsid w:val="00103EB9"/>
    <w:rsid w:val="00104C73"/>
    <w:rsid w:val="00105BF8"/>
    <w:rsid w:val="001060F4"/>
    <w:rsid w:val="00106CCE"/>
    <w:rsid w:val="00106E88"/>
    <w:rsid w:val="00107732"/>
    <w:rsid w:val="0011127E"/>
    <w:rsid w:val="00112372"/>
    <w:rsid w:val="00112599"/>
    <w:rsid w:val="0011382D"/>
    <w:rsid w:val="00114262"/>
    <w:rsid w:val="00114DB6"/>
    <w:rsid w:val="00114FAB"/>
    <w:rsid w:val="0011562E"/>
    <w:rsid w:val="00115B8C"/>
    <w:rsid w:val="0011633C"/>
    <w:rsid w:val="0011747F"/>
    <w:rsid w:val="001179A8"/>
    <w:rsid w:val="00117E96"/>
    <w:rsid w:val="001204C0"/>
    <w:rsid w:val="0012092C"/>
    <w:rsid w:val="0012125F"/>
    <w:rsid w:val="00122452"/>
    <w:rsid w:val="0012258F"/>
    <w:rsid w:val="00122938"/>
    <w:rsid w:val="0012353A"/>
    <w:rsid w:val="0012392C"/>
    <w:rsid w:val="00123CE9"/>
    <w:rsid w:val="00123EE9"/>
    <w:rsid w:val="001261A9"/>
    <w:rsid w:val="00126F71"/>
    <w:rsid w:val="00130755"/>
    <w:rsid w:val="00130FD1"/>
    <w:rsid w:val="001311F3"/>
    <w:rsid w:val="00131835"/>
    <w:rsid w:val="00131B65"/>
    <w:rsid w:val="00131DDD"/>
    <w:rsid w:val="001324D6"/>
    <w:rsid w:val="00132CF0"/>
    <w:rsid w:val="00132DD9"/>
    <w:rsid w:val="00133697"/>
    <w:rsid w:val="0013422B"/>
    <w:rsid w:val="0013433C"/>
    <w:rsid w:val="00134960"/>
    <w:rsid w:val="00140D08"/>
    <w:rsid w:val="00142572"/>
    <w:rsid w:val="001428E2"/>
    <w:rsid w:val="00142C9D"/>
    <w:rsid w:val="00143BBA"/>
    <w:rsid w:val="00143C1D"/>
    <w:rsid w:val="001444A1"/>
    <w:rsid w:val="00144911"/>
    <w:rsid w:val="001452AC"/>
    <w:rsid w:val="001512CC"/>
    <w:rsid w:val="00151378"/>
    <w:rsid w:val="00151773"/>
    <w:rsid w:val="0015178A"/>
    <w:rsid w:val="00151F80"/>
    <w:rsid w:val="00152BBC"/>
    <w:rsid w:val="0015364C"/>
    <w:rsid w:val="00153657"/>
    <w:rsid w:val="00154470"/>
    <w:rsid w:val="00155520"/>
    <w:rsid w:val="00155CBB"/>
    <w:rsid w:val="00156630"/>
    <w:rsid w:val="0016481B"/>
    <w:rsid w:val="00164B48"/>
    <w:rsid w:val="00165785"/>
    <w:rsid w:val="001660E5"/>
    <w:rsid w:val="00166654"/>
    <w:rsid w:val="00167044"/>
    <w:rsid w:val="00167B48"/>
    <w:rsid w:val="0017049C"/>
    <w:rsid w:val="00170697"/>
    <w:rsid w:val="00170C84"/>
    <w:rsid w:val="00171832"/>
    <w:rsid w:val="00171C0A"/>
    <w:rsid w:val="00171D9B"/>
    <w:rsid w:val="00172416"/>
    <w:rsid w:val="00172A07"/>
    <w:rsid w:val="001744BB"/>
    <w:rsid w:val="001746E0"/>
    <w:rsid w:val="00174F97"/>
    <w:rsid w:val="00176270"/>
    <w:rsid w:val="00176443"/>
    <w:rsid w:val="001800C7"/>
    <w:rsid w:val="0018082B"/>
    <w:rsid w:val="00180BF1"/>
    <w:rsid w:val="0018156E"/>
    <w:rsid w:val="001816C7"/>
    <w:rsid w:val="001826F6"/>
    <w:rsid w:val="00185171"/>
    <w:rsid w:val="00185C39"/>
    <w:rsid w:val="00185E73"/>
    <w:rsid w:val="0018651A"/>
    <w:rsid w:val="00186A14"/>
    <w:rsid w:val="00186FC0"/>
    <w:rsid w:val="001875F9"/>
    <w:rsid w:val="00187A77"/>
    <w:rsid w:val="00190325"/>
    <w:rsid w:val="0019071A"/>
    <w:rsid w:val="00190C6A"/>
    <w:rsid w:val="001941A8"/>
    <w:rsid w:val="001968BE"/>
    <w:rsid w:val="00197C9C"/>
    <w:rsid w:val="001A1760"/>
    <w:rsid w:val="001A3222"/>
    <w:rsid w:val="001A32D4"/>
    <w:rsid w:val="001A4351"/>
    <w:rsid w:val="001A50BD"/>
    <w:rsid w:val="001A637E"/>
    <w:rsid w:val="001A6AA3"/>
    <w:rsid w:val="001A77A5"/>
    <w:rsid w:val="001B04DF"/>
    <w:rsid w:val="001B0BBC"/>
    <w:rsid w:val="001B1062"/>
    <w:rsid w:val="001B15A0"/>
    <w:rsid w:val="001B1E54"/>
    <w:rsid w:val="001B2A1C"/>
    <w:rsid w:val="001B2F8F"/>
    <w:rsid w:val="001B33A4"/>
    <w:rsid w:val="001B37BA"/>
    <w:rsid w:val="001B39F2"/>
    <w:rsid w:val="001B39FD"/>
    <w:rsid w:val="001B41C6"/>
    <w:rsid w:val="001B4C53"/>
    <w:rsid w:val="001B506A"/>
    <w:rsid w:val="001B5C47"/>
    <w:rsid w:val="001B6590"/>
    <w:rsid w:val="001B78E5"/>
    <w:rsid w:val="001B7E84"/>
    <w:rsid w:val="001C049F"/>
    <w:rsid w:val="001C185B"/>
    <w:rsid w:val="001C203F"/>
    <w:rsid w:val="001C218D"/>
    <w:rsid w:val="001C26FB"/>
    <w:rsid w:val="001C3399"/>
    <w:rsid w:val="001C42D6"/>
    <w:rsid w:val="001C53AC"/>
    <w:rsid w:val="001C54A7"/>
    <w:rsid w:val="001C67AA"/>
    <w:rsid w:val="001C75FA"/>
    <w:rsid w:val="001D06C5"/>
    <w:rsid w:val="001D0C80"/>
    <w:rsid w:val="001D22FD"/>
    <w:rsid w:val="001D3400"/>
    <w:rsid w:val="001D4CD3"/>
    <w:rsid w:val="001D5E87"/>
    <w:rsid w:val="001D6D36"/>
    <w:rsid w:val="001D6E0D"/>
    <w:rsid w:val="001D6E75"/>
    <w:rsid w:val="001D7A06"/>
    <w:rsid w:val="001E070A"/>
    <w:rsid w:val="001E0D75"/>
    <w:rsid w:val="001E2810"/>
    <w:rsid w:val="001E2EAA"/>
    <w:rsid w:val="001E3343"/>
    <w:rsid w:val="001E3CD3"/>
    <w:rsid w:val="001E43AF"/>
    <w:rsid w:val="001E44A0"/>
    <w:rsid w:val="001E4687"/>
    <w:rsid w:val="001E4CE7"/>
    <w:rsid w:val="001E56B8"/>
    <w:rsid w:val="001E581A"/>
    <w:rsid w:val="001E5862"/>
    <w:rsid w:val="001E5D6F"/>
    <w:rsid w:val="001E6271"/>
    <w:rsid w:val="001E636B"/>
    <w:rsid w:val="001E6AB6"/>
    <w:rsid w:val="001E6E6D"/>
    <w:rsid w:val="001E7BB4"/>
    <w:rsid w:val="001E7C9A"/>
    <w:rsid w:val="001F0C57"/>
    <w:rsid w:val="001F0D86"/>
    <w:rsid w:val="001F2769"/>
    <w:rsid w:val="001F3F4B"/>
    <w:rsid w:val="001F507D"/>
    <w:rsid w:val="001F51D7"/>
    <w:rsid w:val="001F6EE1"/>
    <w:rsid w:val="001F7316"/>
    <w:rsid w:val="002007B8"/>
    <w:rsid w:val="002009C1"/>
    <w:rsid w:val="00201811"/>
    <w:rsid w:val="00201F68"/>
    <w:rsid w:val="00202791"/>
    <w:rsid w:val="0020286D"/>
    <w:rsid w:val="00202C31"/>
    <w:rsid w:val="00203EB2"/>
    <w:rsid w:val="002045A1"/>
    <w:rsid w:val="00204C8D"/>
    <w:rsid w:val="00204F52"/>
    <w:rsid w:val="00205E4E"/>
    <w:rsid w:val="00206692"/>
    <w:rsid w:val="00206F1B"/>
    <w:rsid w:val="0021040A"/>
    <w:rsid w:val="00210642"/>
    <w:rsid w:val="00210649"/>
    <w:rsid w:val="0021148A"/>
    <w:rsid w:val="002144CF"/>
    <w:rsid w:val="00215330"/>
    <w:rsid w:val="00215735"/>
    <w:rsid w:val="00215962"/>
    <w:rsid w:val="0021608C"/>
    <w:rsid w:val="00216A1E"/>
    <w:rsid w:val="00217786"/>
    <w:rsid w:val="00217B67"/>
    <w:rsid w:val="0022062D"/>
    <w:rsid w:val="00220E72"/>
    <w:rsid w:val="002230FB"/>
    <w:rsid w:val="002238FB"/>
    <w:rsid w:val="002239D9"/>
    <w:rsid w:val="00223ADB"/>
    <w:rsid w:val="002242BB"/>
    <w:rsid w:val="00224C7F"/>
    <w:rsid w:val="00224F48"/>
    <w:rsid w:val="0022546C"/>
    <w:rsid w:val="00225FC0"/>
    <w:rsid w:val="00226911"/>
    <w:rsid w:val="00227263"/>
    <w:rsid w:val="00227A94"/>
    <w:rsid w:val="002305CA"/>
    <w:rsid w:val="00230DBD"/>
    <w:rsid w:val="002316DC"/>
    <w:rsid w:val="0023251F"/>
    <w:rsid w:val="00232524"/>
    <w:rsid w:val="00232B76"/>
    <w:rsid w:val="00232FF6"/>
    <w:rsid w:val="0023495A"/>
    <w:rsid w:val="002364FB"/>
    <w:rsid w:val="00236B32"/>
    <w:rsid w:val="00236DFD"/>
    <w:rsid w:val="00240806"/>
    <w:rsid w:val="00241432"/>
    <w:rsid w:val="002417A8"/>
    <w:rsid w:val="0024181B"/>
    <w:rsid w:val="00241882"/>
    <w:rsid w:val="00241D1A"/>
    <w:rsid w:val="00242679"/>
    <w:rsid w:val="00242866"/>
    <w:rsid w:val="00242E89"/>
    <w:rsid w:val="00244B6B"/>
    <w:rsid w:val="00245AD7"/>
    <w:rsid w:val="00245AD8"/>
    <w:rsid w:val="0024685B"/>
    <w:rsid w:val="0024778D"/>
    <w:rsid w:val="00250DDE"/>
    <w:rsid w:val="002517C6"/>
    <w:rsid w:val="00251F2A"/>
    <w:rsid w:val="00251F4D"/>
    <w:rsid w:val="002527B2"/>
    <w:rsid w:val="00252BF9"/>
    <w:rsid w:val="00255F32"/>
    <w:rsid w:val="00256516"/>
    <w:rsid w:val="002565EB"/>
    <w:rsid w:val="00256609"/>
    <w:rsid w:val="002568BF"/>
    <w:rsid w:val="00257A0C"/>
    <w:rsid w:val="00257EAB"/>
    <w:rsid w:val="0026121F"/>
    <w:rsid w:val="00261F05"/>
    <w:rsid w:val="00262AF4"/>
    <w:rsid w:val="00262D08"/>
    <w:rsid w:val="0026422F"/>
    <w:rsid w:val="002645CC"/>
    <w:rsid w:val="00264EB1"/>
    <w:rsid w:val="00264FB2"/>
    <w:rsid w:val="00265EB1"/>
    <w:rsid w:val="0026744E"/>
    <w:rsid w:val="00267A8A"/>
    <w:rsid w:val="00267C13"/>
    <w:rsid w:val="002702FE"/>
    <w:rsid w:val="0027033E"/>
    <w:rsid w:val="00271224"/>
    <w:rsid w:val="002716B0"/>
    <w:rsid w:val="00271E25"/>
    <w:rsid w:val="002725C4"/>
    <w:rsid w:val="00272F4B"/>
    <w:rsid w:val="00273032"/>
    <w:rsid w:val="002731FA"/>
    <w:rsid w:val="002735CB"/>
    <w:rsid w:val="00273B16"/>
    <w:rsid w:val="00275A66"/>
    <w:rsid w:val="00275F34"/>
    <w:rsid w:val="00276115"/>
    <w:rsid w:val="00276BC9"/>
    <w:rsid w:val="00277F7F"/>
    <w:rsid w:val="002805A8"/>
    <w:rsid w:val="00280D7C"/>
    <w:rsid w:val="00280FF6"/>
    <w:rsid w:val="00282297"/>
    <w:rsid w:val="00284E2B"/>
    <w:rsid w:val="00286A9B"/>
    <w:rsid w:val="00287E7C"/>
    <w:rsid w:val="00290325"/>
    <w:rsid w:val="00291704"/>
    <w:rsid w:val="0029206A"/>
    <w:rsid w:val="002921A7"/>
    <w:rsid w:val="00293351"/>
    <w:rsid w:val="00293A4F"/>
    <w:rsid w:val="002942B0"/>
    <w:rsid w:val="00294405"/>
    <w:rsid w:val="0029466E"/>
    <w:rsid w:val="0029472C"/>
    <w:rsid w:val="002952FE"/>
    <w:rsid w:val="0029574C"/>
    <w:rsid w:val="0029590D"/>
    <w:rsid w:val="00295B4A"/>
    <w:rsid w:val="00295F41"/>
    <w:rsid w:val="00296109"/>
    <w:rsid w:val="00296C5D"/>
    <w:rsid w:val="00297AB8"/>
    <w:rsid w:val="00297BF5"/>
    <w:rsid w:val="002A1DDF"/>
    <w:rsid w:val="002A22FB"/>
    <w:rsid w:val="002A28BB"/>
    <w:rsid w:val="002A3031"/>
    <w:rsid w:val="002A442A"/>
    <w:rsid w:val="002A5B4F"/>
    <w:rsid w:val="002A5C36"/>
    <w:rsid w:val="002A61AE"/>
    <w:rsid w:val="002A632F"/>
    <w:rsid w:val="002A63E5"/>
    <w:rsid w:val="002A79B8"/>
    <w:rsid w:val="002B0A8C"/>
    <w:rsid w:val="002B0E2A"/>
    <w:rsid w:val="002B1C98"/>
    <w:rsid w:val="002B342E"/>
    <w:rsid w:val="002B5B54"/>
    <w:rsid w:val="002B6BD5"/>
    <w:rsid w:val="002B7F9F"/>
    <w:rsid w:val="002C0DFC"/>
    <w:rsid w:val="002C11EA"/>
    <w:rsid w:val="002C28E4"/>
    <w:rsid w:val="002C2CFB"/>
    <w:rsid w:val="002C3928"/>
    <w:rsid w:val="002C40FB"/>
    <w:rsid w:val="002C486F"/>
    <w:rsid w:val="002C4AEF"/>
    <w:rsid w:val="002C5D05"/>
    <w:rsid w:val="002C652E"/>
    <w:rsid w:val="002C66F9"/>
    <w:rsid w:val="002C6B11"/>
    <w:rsid w:val="002C7237"/>
    <w:rsid w:val="002C7819"/>
    <w:rsid w:val="002C7C87"/>
    <w:rsid w:val="002C7E93"/>
    <w:rsid w:val="002D042E"/>
    <w:rsid w:val="002D0B4D"/>
    <w:rsid w:val="002D15AC"/>
    <w:rsid w:val="002D1E8D"/>
    <w:rsid w:val="002D1EF4"/>
    <w:rsid w:val="002D279D"/>
    <w:rsid w:val="002D2AAC"/>
    <w:rsid w:val="002D2F4F"/>
    <w:rsid w:val="002D377D"/>
    <w:rsid w:val="002D3F98"/>
    <w:rsid w:val="002D4DE5"/>
    <w:rsid w:val="002D4F2B"/>
    <w:rsid w:val="002D4F31"/>
    <w:rsid w:val="002D6BF7"/>
    <w:rsid w:val="002D7447"/>
    <w:rsid w:val="002E0182"/>
    <w:rsid w:val="002E0E9F"/>
    <w:rsid w:val="002E1352"/>
    <w:rsid w:val="002E2AD6"/>
    <w:rsid w:val="002E30E3"/>
    <w:rsid w:val="002E3370"/>
    <w:rsid w:val="002E3B4D"/>
    <w:rsid w:val="002E3E9B"/>
    <w:rsid w:val="002E4613"/>
    <w:rsid w:val="002E46C4"/>
    <w:rsid w:val="002E5924"/>
    <w:rsid w:val="002E7A0C"/>
    <w:rsid w:val="002F0E8F"/>
    <w:rsid w:val="002F0F82"/>
    <w:rsid w:val="002F189E"/>
    <w:rsid w:val="002F2A41"/>
    <w:rsid w:val="002F2EBD"/>
    <w:rsid w:val="002F3002"/>
    <w:rsid w:val="002F5AF2"/>
    <w:rsid w:val="002F6F01"/>
    <w:rsid w:val="002F781F"/>
    <w:rsid w:val="0030054A"/>
    <w:rsid w:val="00301399"/>
    <w:rsid w:val="00301DF5"/>
    <w:rsid w:val="00302A28"/>
    <w:rsid w:val="00302ED4"/>
    <w:rsid w:val="003034E2"/>
    <w:rsid w:val="00304319"/>
    <w:rsid w:val="00304BC7"/>
    <w:rsid w:val="00305A1A"/>
    <w:rsid w:val="00305A67"/>
    <w:rsid w:val="00305E5D"/>
    <w:rsid w:val="003065A0"/>
    <w:rsid w:val="00306D03"/>
    <w:rsid w:val="00306DC1"/>
    <w:rsid w:val="0031094C"/>
    <w:rsid w:val="00310A45"/>
    <w:rsid w:val="00311198"/>
    <w:rsid w:val="00312CD1"/>
    <w:rsid w:val="003131EF"/>
    <w:rsid w:val="003134D3"/>
    <w:rsid w:val="00314096"/>
    <w:rsid w:val="003141FD"/>
    <w:rsid w:val="00314977"/>
    <w:rsid w:val="00314C57"/>
    <w:rsid w:val="00315459"/>
    <w:rsid w:val="00315591"/>
    <w:rsid w:val="00315890"/>
    <w:rsid w:val="0031615C"/>
    <w:rsid w:val="00317162"/>
    <w:rsid w:val="00317A00"/>
    <w:rsid w:val="00317C1D"/>
    <w:rsid w:val="00320328"/>
    <w:rsid w:val="00320445"/>
    <w:rsid w:val="003205BC"/>
    <w:rsid w:val="00321A6F"/>
    <w:rsid w:val="003221D8"/>
    <w:rsid w:val="003229B9"/>
    <w:rsid w:val="0032376E"/>
    <w:rsid w:val="00323897"/>
    <w:rsid w:val="003253E8"/>
    <w:rsid w:val="00330334"/>
    <w:rsid w:val="00330F8F"/>
    <w:rsid w:val="00331559"/>
    <w:rsid w:val="0033170D"/>
    <w:rsid w:val="0033209E"/>
    <w:rsid w:val="00332509"/>
    <w:rsid w:val="00332516"/>
    <w:rsid w:val="00332570"/>
    <w:rsid w:val="00333364"/>
    <w:rsid w:val="003334B6"/>
    <w:rsid w:val="003335AB"/>
    <w:rsid w:val="003359D8"/>
    <w:rsid w:val="00335F61"/>
    <w:rsid w:val="003365C3"/>
    <w:rsid w:val="00336CAF"/>
    <w:rsid w:val="00337522"/>
    <w:rsid w:val="00340787"/>
    <w:rsid w:val="003408E1"/>
    <w:rsid w:val="00340993"/>
    <w:rsid w:val="00341633"/>
    <w:rsid w:val="0034194D"/>
    <w:rsid w:val="003419CF"/>
    <w:rsid w:val="00341ABC"/>
    <w:rsid w:val="00343665"/>
    <w:rsid w:val="003437AE"/>
    <w:rsid w:val="00344025"/>
    <w:rsid w:val="003464BA"/>
    <w:rsid w:val="00351358"/>
    <w:rsid w:val="0035177C"/>
    <w:rsid w:val="003520B6"/>
    <w:rsid w:val="003520DD"/>
    <w:rsid w:val="0035219B"/>
    <w:rsid w:val="00352A38"/>
    <w:rsid w:val="00353227"/>
    <w:rsid w:val="003535FB"/>
    <w:rsid w:val="003553EB"/>
    <w:rsid w:val="00355A6D"/>
    <w:rsid w:val="0035663D"/>
    <w:rsid w:val="00360C0C"/>
    <w:rsid w:val="00363946"/>
    <w:rsid w:val="00363C28"/>
    <w:rsid w:val="00364DA2"/>
    <w:rsid w:val="00364E15"/>
    <w:rsid w:val="00366922"/>
    <w:rsid w:val="00366A59"/>
    <w:rsid w:val="00367074"/>
    <w:rsid w:val="00367B5B"/>
    <w:rsid w:val="00370904"/>
    <w:rsid w:val="00370A0B"/>
    <w:rsid w:val="00370E2C"/>
    <w:rsid w:val="003714A5"/>
    <w:rsid w:val="003718DE"/>
    <w:rsid w:val="003728AD"/>
    <w:rsid w:val="0037463C"/>
    <w:rsid w:val="0037481F"/>
    <w:rsid w:val="00374CCF"/>
    <w:rsid w:val="003765E4"/>
    <w:rsid w:val="0037698C"/>
    <w:rsid w:val="0038004C"/>
    <w:rsid w:val="0038040B"/>
    <w:rsid w:val="00380E2C"/>
    <w:rsid w:val="00381DDE"/>
    <w:rsid w:val="00381EFF"/>
    <w:rsid w:val="003820A6"/>
    <w:rsid w:val="0038291E"/>
    <w:rsid w:val="003831B9"/>
    <w:rsid w:val="00383BB6"/>
    <w:rsid w:val="003841DD"/>
    <w:rsid w:val="00384FCC"/>
    <w:rsid w:val="00385B7B"/>
    <w:rsid w:val="00386BB9"/>
    <w:rsid w:val="00386E85"/>
    <w:rsid w:val="003900A9"/>
    <w:rsid w:val="00390674"/>
    <w:rsid w:val="003909ED"/>
    <w:rsid w:val="003918F0"/>
    <w:rsid w:val="003923BC"/>
    <w:rsid w:val="003923E0"/>
    <w:rsid w:val="00394D10"/>
    <w:rsid w:val="00395590"/>
    <w:rsid w:val="00396DE9"/>
    <w:rsid w:val="0039725A"/>
    <w:rsid w:val="003A0032"/>
    <w:rsid w:val="003A0F68"/>
    <w:rsid w:val="003A18F8"/>
    <w:rsid w:val="003A294A"/>
    <w:rsid w:val="003A2C08"/>
    <w:rsid w:val="003A3296"/>
    <w:rsid w:val="003A3430"/>
    <w:rsid w:val="003A40F2"/>
    <w:rsid w:val="003A4512"/>
    <w:rsid w:val="003A4857"/>
    <w:rsid w:val="003A4F1A"/>
    <w:rsid w:val="003A518C"/>
    <w:rsid w:val="003A58AF"/>
    <w:rsid w:val="003A5BE0"/>
    <w:rsid w:val="003A5C44"/>
    <w:rsid w:val="003A68F7"/>
    <w:rsid w:val="003B0EF5"/>
    <w:rsid w:val="003B12D1"/>
    <w:rsid w:val="003B1529"/>
    <w:rsid w:val="003B499F"/>
    <w:rsid w:val="003B5239"/>
    <w:rsid w:val="003B5B68"/>
    <w:rsid w:val="003B6103"/>
    <w:rsid w:val="003B65F4"/>
    <w:rsid w:val="003B6A8F"/>
    <w:rsid w:val="003B6E84"/>
    <w:rsid w:val="003B7898"/>
    <w:rsid w:val="003C08DB"/>
    <w:rsid w:val="003C0AB3"/>
    <w:rsid w:val="003C0D81"/>
    <w:rsid w:val="003C0E09"/>
    <w:rsid w:val="003C1151"/>
    <w:rsid w:val="003C1F18"/>
    <w:rsid w:val="003C53B3"/>
    <w:rsid w:val="003D0EFA"/>
    <w:rsid w:val="003D0F66"/>
    <w:rsid w:val="003D1442"/>
    <w:rsid w:val="003D2B4F"/>
    <w:rsid w:val="003D2BB3"/>
    <w:rsid w:val="003D4B4C"/>
    <w:rsid w:val="003D4CC3"/>
    <w:rsid w:val="003D614A"/>
    <w:rsid w:val="003D63BE"/>
    <w:rsid w:val="003D6E11"/>
    <w:rsid w:val="003D7122"/>
    <w:rsid w:val="003D76D6"/>
    <w:rsid w:val="003E04CD"/>
    <w:rsid w:val="003E0E79"/>
    <w:rsid w:val="003E13E4"/>
    <w:rsid w:val="003E14D5"/>
    <w:rsid w:val="003E1A36"/>
    <w:rsid w:val="003E24CC"/>
    <w:rsid w:val="003E327F"/>
    <w:rsid w:val="003E3321"/>
    <w:rsid w:val="003E34C3"/>
    <w:rsid w:val="003E4704"/>
    <w:rsid w:val="003E4C77"/>
    <w:rsid w:val="003E5EBC"/>
    <w:rsid w:val="003E696E"/>
    <w:rsid w:val="003E76AC"/>
    <w:rsid w:val="003F3B85"/>
    <w:rsid w:val="003F4135"/>
    <w:rsid w:val="003F4737"/>
    <w:rsid w:val="003F48D0"/>
    <w:rsid w:val="003F5953"/>
    <w:rsid w:val="003F5CD8"/>
    <w:rsid w:val="003F731B"/>
    <w:rsid w:val="003F7B82"/>
    <w:rsid w:val="004002C4"/>
    <w:rsid w:val="0040143F"/>
    <w:rsid w:val="00401C66"/>
    <w:rsid w:val="00401DB6"/>
    <w:rsid w:val="004020AF"/>
    <w:rsid w:val="00402C9C"/>
    <w:rsid w:val="00404364"/>
    <w:rsid w:val="00404B60"/>
    <w:rsid w:val="00405CFA"/>
    <w:rsid w:val="00406731"/>
    <w:rsid w:val="004076AD"/>
    <w:rsid w:val="00407DF4"/>
    <w:rsid w:val="004100B5"/>
    <w:rsid w:val="00410472"/>
    <w:rsid w:val="00410E96"/>
    <w:rsid w:val="004127B6"/>
    <w:rsid w:val="00412949"/>
    <w:rsid w:val="00413519"/>
    <w:rsid w:val="00413755"/>
    <w:rsid w:val="00413BA6"/>
    <w:rsid w:val="00414EF5"/>
    <w:rsid w:val="004152FB"/>
    <w:rsid w:val="00415334"/>
    <w:rsid w:val="00415590"/>
    <w:rsid w:val="00416314"/>
    <w:rsid w:val="004163D2"/>
    <w:rsid w:val="0041703B"/>
    <w:rsid w:val="00417224"/>
    <w:rsid w:val="0041737B"/>
    <w:rsid w:val="00417EFB"/>
    <w:rsid w:val="00417F81"/>
    <w:rsid w:val="0042027B"/>
    <w:rsid w:val="00420DDD"/>
    <w:rsid w:val="004210F3"/>
    <w:rsid w:val="00421668"/>
    <w:rsid w:val="00421B27"/>
    <w:rsid w:val="00421C38"/>
    <w:rsid w:val="00422307"/>
    <w:rsid w:val="00422594"/>
    <w:rsid w:val="00422CDD"/>
    <w:rsid w:val="00423059"/>
    <w:rsid w:val="00425681"/>
    <w:rsid w:val="00425FED"/>
    <w:rsid w:val="0042706A"/>
    <w:rsid w:val="004273D8"/>
    <w:rsid w:val="004273FD"/>
    <w:rsid w:val="00430909"/>
    <w:rsid w:val="0043106A"/>
    <w:rsid w:val="0043139E"/>
    <w:rsid w:val="00432025"/>
    <w:rsid w:val="0043205D"/>
    <w:rsid w:val="00432463"/>
    <w:rsid w:val="0043254B"/>
    <w:rsid w:val="004326B9"/>
    <w:rsid w:val="00432B72"/>
    <w:rsid w:val="00432FAD"/>
    <w:rsid w:val="004334FB"/>
    <w:rsid w:val="004341E7"/>
    <w:rsid w:val="0043459B"/>
    <w:rsid w:val="00434EED"/>
    <w:rsid w:val="00435F81"/>
    <w:rsid w:val="00436178"/>
    <w:rsid w:val="00436392"/>
    <w:rsid w:val="004370D6"/>
    <w:rsid w:val="004373A9"/>
    <w:rsid w:val="0043780F"/>
    <w:rsid w:val="004379D5"/>
    <w:rsid w:val="00441AB8"/>
    <w:rsid w:val="00442FAB"/>
    <w:rsid w:val="00443197"/>
    <w:rsid w:val="00443CDB"/>
    <w:rsid w:val="00444A92"/>
    <w:rsid w:val="00445420"/>
    <w:rsid w:val="00446272"/>
    <w:rsid w:val="00446A44"/>
    <w:rsid w:val="00446E89"/>
    <w:rsid w:val="00447489"/>
    <w:rsid w:val="00451131"/>
    <w:rsid w:val="00451337"/>
    <w:rsid w:val="0045177B"/>
    <w:rsid w:val="00452004"/>
    <w:rsid w:val="004523B5"/>
    <w:rsid w:val="0045347D"/>
    <w:rsid w:val="00453C2B"/>
    <w:rsid w:val="004553F9"/>
    <w:rsid w:val="004556C5"/>
    <w:rsid w:val="00455DE3"/>
    <w:rsid w:val="00456B00"/>
    <w:rsid w:val="004573A6"/>
    <w:rsid w:val="0046009E"/>
    <w:rsid w:val="0046073D"/>
    <w:rsid w:val="00461934"/>
    <w:rsid w:val="00461B16"/>
    <w:rsid w:val="00461BF1"/>
    <w:rsid w:val="00462804"/>
    <w:rsid w:val="00463C34"/>
    <w:rsid w:val="0046500F"/>
    <w:rsid w:val="0046538F"/>
    <w:rsid w:val="00467CCB"/>
    <w:rsid w:val="004703E9"/>
    <w:rsid w:val="00471068"/>
    <w:rsid w:val="0047162A"/>
    <w:rsid w:val="00471CE7"/>
    <w:rsid w:val="004720BC"/>
    <w:rsid w:val="0047290C"/>
    <w:rsid w:val="004731F7"/>
    <w:rsid w:val="00473CF1"/>
    <w:rsid w:val="004749F0"/>
    <w:rsid w:val="004756FD"/>
    <w:rsid w:val="00480215"/>
    <w:rsid w:val="004806EB"/>
    <w:rsid w:val="00480802"/>
    <w:rsid w:val="004809FE"/>
    <w:rsid w:val="004818E7"/>
    <w:rsid w:val="00482198"/>
    <w:rsid w:val="00482676"/>
    <w:rsid w:val="004828D2"/>
    <w:rsid w:val="00483280"/>
    <w:rsid w:val="00483972"/>
    <w:rsid w:val="004840B7"/>
    <w:rsid w:val="00484578"/>
    <w:rsid w:val="00484C0B"/>
    <w:rsid w:val="00485BB4"/>
    <w:rsid w:val="004863A1"/>
    <w:rsid w:val="0048665F"/>
    <w:rsid w:val="004866EE"/>
    <w:rsid w:val="00486CEF"/>
    <w:rsid w:val="004877D9"/>
    <w:rsid w:val="00487A21"/>
    <w:rsid w:val="00490440"/>
    <w:rsid w:val="00490C68"/>
    <w:rsid w:val="0049115F"/>
    <w:rsid w:val="00491B19"/>
    <w:rsid w:val="0049238A"/>
    <w:rsid w:val="0049438E"/>
    <w:rsid w:val="00495817"/>
    <w:rsid w:val="00496035"/>
    <w:rsid w:val="0049654D"/>
    <w:rsid w:val="00496D19"/>
    <w:rsid w:val="00497644"/>
    <w:rsid w:val="004976CE"/>
    <w:rsid w:val="004A1189"/>
    <w:rsid w:val="004A1C17"/>
    <w:rsid w:val="004A2B49"/>
    <w:rsid w:val="004A3344"/>
    <w:rsid w:val="004A43D2"/>
    <w:rsid w:val="004A4449"/>
    <w:rsid w:val="004A4BA9"/>
    <w:rsid w:val="004A525B"/>
    <w:rsid w:val="004A526D"/>
    <w:rsid w:val="004A5FD1"/>
    <w:rsid w:val="004A6B79"/>
    <w:rsid w:val="004A6B84"/>
    <w:rsid w:val="004A77C0"/>
    <w:rsid w:val="004A7A3C"/>
    <w:rsid w:val="004B0207"/>
    <w:rsid w:val="004B06B3"/>
    <w:rsid w:val="004B075D"/>
    <w:rsid w:val="004B10D4"/>
    <w:rsid w:val="004B27C8"/>
    <w:rsid w:val="004B2851"/>
    <w:rsid w:val="004B3D07"/>
    <w:rsid w:val="004B3D57"/>
    <w:rsid w:val="004B48D5"/>
    <w:rsid w:val="004B6562"/>
    <w:rsid w:val="004B6DB8"/>
    <w:rsid w:val="004B7357"/>
    <w:rsid w:val="004B7B1F"/>
    <w:rsid w:val="004C0175"/>
    <w:rsid w:val="004C01E4"/>
    <w:rsid w:val="004C049C"/>
    <w:rsid w:val="004C07DB"/>
    <w:rsid w:val="004C1B59"/>
    <w:rsid w:val="004C35C5"/>
    <w:rsid w:val="004C3740"/>
    <w:rsid w:val="004C42EB"/>
    <w:rsid w:val="004C4372"/>
    <w:rsid w:val="004C47C5"/>
    <w:rsid w:val="004C4889"/>
    <w:rsid w:val="004C4C37"/>
    <w:rsid w:val="004C5268"/>
    <w:rsid w:val="004C6105"/>
    <w:rsid w:val="004D03E1"/>
    <w:rsid w:val="004D0C52"/>
    <w:rsid w:val="004D1918"/>
    <w:rsid w:val="004D1A0A"/>
    <w:rsid w:val="004D1E4F"/>
    <w:rsid w:val="004D5014"/>
    <w:rsid w:val="004D5021"/>
    <w:rsid w:val="004D5E4B"/>
    <w:rsid w:val="004D6CD8"/>
    <w:rsid w:val="004D721F"/>
    <w:rsid w:val="004D7D57"/>
    <w:rsid w:val="004E0967"/>
    <w:rsid w:val="004E0EAD"/>
    <w:rsid w:val="004E0F21"/>
    <w:rsid w:val="004E18BC"/>
    <w:rsid w:val="004E1A68"/>
    <w:rsid w:val="004E2002"/>
    <w:rsid w:val="004E3EA8"/>
    <w:rsid w:val="004E4110"/>
    <w:rsid w:val="004E47D5"/>
    <w:rsid w:val="004E4967"/>
    <w:rsid w:val="004E5683"/>
    <w:rsid w:val="004E5FAB"/>
    <w:rsid w:val="004E7267"/>
    <w:rsid w:val="004F11E2"/>
    <w:rsid w:val="004F1331"/>
    <w:rsid w:val="004F19A1"/>
    <w:rsid w:val="004F2070"/>
    <w:rsid w:val="004F2C6C"/>
    <w:rsid w:val="004F2FDB"/>
    <w:rsid w:val="004F30CC"/>
    <w:rsid w:val="004F5891"/>
    <w:rsid w:val="004F59E7"/>
    <w:rsid w:val="004F5A3A"/>
    <w:rsid w:val="004F6126"/>
    <w:rsid w:val="004F61CA"/>
    <w:rsid w:val="004F6CCE"/>
    <w:rsid w:val="004F6FCA"/>
    <w:rsid w:val="00501088"/>
    <w:rsid w:val="005015FD"/>
    <w:rsid w:val="0050182B"/>
    <w:rsid w:val="00502D05"/>
    <w:rsid w:val="0050393E"/>
    <w:rsid w:val="005047C8"/>
    <w:rsid w:val="005055EB"/>
    <w:rsid w:val="00506721"/>
    <w:rsid w:val="00506A6B"/>
    <w:rsid w:val="005076C3"/>
    <w:rsid w:val="00507E5D"/>
    <w:rsid w:val="00510C9B"/>
    <w:rsid w:val="00510DB4"/>
    <w:rsid w:val="0051214A"/>
    <w:rsid w:val="00512729"/>
    <w:rsid w:val="005131A8"/>
    <w:rsid w:val="00513444"/>
    <w:rsid w:val="005143CB"/>
    <w:rsid w:val="005168F6"/>
    <w:rsid w:val="00516DAF"/>
    <w:rsid w:val="00517815"/>
    <w:rsid w:val="005179E5"/>
    <w:rsid w:val="005208DF"/>
    <w:rsid w:val="005234B3"/>
    <w:rsid w:val="005238EF"/>
    <w:rsid w:val="00524AAC"/>
    <w:rsid w:val="00525DAC"/>
    <w:rsid w:val="0052612F"/>
    <w:rsid w:val="00527192"/>
    <w:rsid w:val="005272E4"/>
    <w:rsid w:val="00527BF0"/>
    <w:rsid w:val="00527D8F"/>
    <w:rsid w:val="00530736"/>
    <w:rsid w:val="005310F5"/>
    <w:rsid w:val="00531F85"/>
    <w:rsid w:val="005323A7"/>
    <w:rsid w:val="00532918"/>
    <w:rsid w:val="00533BC1"/>
    <w:rsid w:val="00534DB0"/>
    <w:rsid w:val="005359F1"/>
    <w:rsid w:val="00535ECB"/>
    <w:rsid w:val="005369F5"/>
    <w:rsid w:val="00540C42"/>
    <w:rsid w:val="00541814"/>
    <w:rsid w:val="00541DD2"/>
    <w:rsid w:val="00542CDE"/>
    <w:rsid w:val="005436E7"/>
    <w:rsid w:val="005437E4"/>
    <w:rsid w:val="0054392A"/>
    <w:rsid w:val="00544A76"/>
    <w:rsid w:val="005454BE"/>
    <w:rsid w:val="00545BE5"/>
    <w:rsid w:val="00545D5F"/>
    <w:rsid w:val="00545E5B"/>
    <w:rsid w:val="0054673A"/>
    <w:rsid w:val="00546F1B"/>
    <w:rsid w:val="00547F39"/>
    <w:rsid w:val="00547FD8"/>
    <w:rsid w:val="005501F8"/>
    <w:rsid w:val="00550796"/>
    <w:rsid w:val="00550D41"/>
    <w:rsid w:val="005524D6"/>
    <w:rsid w:val="005524E5"/>
    <w:rsid w:val="00552EAB"/>
    <w:rsid w:val="005535C6"/>
    <w:rsid w:val="0055364F"/>
    <w:rsid w:val="005547C1"/>
    <w:rsid w:val="00554EA8"/>
    <w:rsid w:val="00555395"/>
    <w:rsid w:val="005554AB"/>
    <w:rsid w:val="00555A79"/>
    <w:rsid w:val="00556AE3"/>
    <w:rsid w:val="00557451"/>
    <w:rsid w:val="005576C0"/>
    <w:rsid w:val="005603AB"/>
    <w:rsid w:val="0056119C"/>
    <w:rsid w:val="00561288"/>
    <w:rsid w:val="005622A3"/>
    <w:rsid w:val="0056242A"/>
    <w:rsid w:val="00563857"/>
    <w:rsid w:val="005639F1"/>
    <w:rsid w:val="0056495A"/>
    <w:rsid w:val="00565E10"/>
    <w:rsid w:val="00566DC2"/>
    <w:rsid w:val="00567BF4"/>
    <w:rsid w:val="00567C73"/>
    <w:rsid w:val="00571412"/>
    <w:rsid w:val="0057178B"/>
    <w:rsid w:val="00571867"/>
    <w:rsid w:val="00571B90"/>
    <w:rsid w:val="00572216"/>
    <w:rsid w:val="005722BA"/>
    <w:rsid w:val="0057275F"/>
    <w:rsid w:val="00572C5D"/>
    <w:rsid w:val="0057328E"/>
    <w:rsid w:val="00573510"/>
    <w:rsid w:val="005737AD"/>
    <w:rsid w:val="00574AD6"/>
    <w:rsid w:val="00574C18"/>
    <w:rsid w:val="005771F9"/>
    <w:rsid w:val="005772C2"/>
    <w:rsid w:val="00577A51"/>
    <w:rsid w:val="00581CC5"/>
    <w:rsid w:val="0058228B"/>
    <w:rsid w:val="005830BB"/>
    <w:rsid w:val="00583387"/>
    <w:rsid w:val="0058339C"/>
    <w:rsid w:val="0058344F"/>
    <w:rsid w:val="00584407"/>
    <w:rsid w:val="00584DFD"/>
    <w:rsid w:val="0058661E"/>
    <w:rsid w:val="0059087D"/>
    <w:rsid w:val="00591673"/>
    <w:rsid w:val="005924F3"/>
    <w:rsid w:val="00592F7C"/>
    <w:rsid w:val="005949F3"/>
    <w:rsid w:val="005966F9"/>
    <w:rsid w:val="005973AC"/>
    <w:rsid w:val="005A03FB"/>
    <w:rsid w:val="005A0E5B"/>
    <w:rsid w:val="005A0FFE"/>
    <w:rsid w:val="005A1024"/>
    <w:rsid w:val="005A128B"/>
    <w:rsid w:val="005A1821"/>
    <w:rsid w:val="005A2173"/>
    <w:rsid w:val="005A30C2"/>
    <w:rsid w:val="005A344C"/>
    <w:rsid w:val="005A3F0E"/>
    <w:rsid w:val="005A4214"/>
    <w:rsid w:val="005A6210"/>
    <w:rsid w:val="005A64DC"/>
    <w:rsid w:val="005A66B6"/>
    <w:rsid w:val="005B12A1"/>
    <w:rsid w:val="005B1A87"/>
    <w:rsid w:val="005B1C38"/>
    <w:rsid w:val="005B2A4C"/>
    <w:rsid w:val="005B3264"/>
    <w:rsid w:val="005B35B9"/>
    <w:rsid w:val="005B3AF7"/>
    <w:rsid w:val="005B5674"/>
    <w:rsid w:val="005B66FA"/>
    <w:rsid w:val="005B7350"/>
    <w:rsid w:val="005C1639"/>
    <w:rsid w:val="005C18CA"/>
    <w:rsid w:val="005C1A03"/>
    <w:rsid w:val="005C23A3"/>
    <w:rsid w:val="005C2F2D"/>
    <w:rsid w:val="005C30CC"/>
    <w:rsid w:val="005C38D9"/>
    <w:rsid w:val="005C40C3"/>
    <w:rsid w:val="005C5A6F"/>
    <w:rsid w:val="005C5D62"/>
    <w:rsid w:val="005C68B9"/>
    <w:rsid w:val="005C737D"/>
    <w:rsid w:val="005C7653"/>
    <w:rsid w:val="005C7DDE"/>
    <w:rsid w:val="005D0769"/>
    <w:rsid w:val="005D0ED0"/>
    <w:rsid w:val="005D1DB9"/>
    <w:rsid w:val="005D1FD4"/>
    <w:rsid w:val="005D2101"/>
    <w:rsid w:val="005D279A"/>
    <w:rsid w:val="005D463C"/>
    <w:rsid w:val="005D607C"/>
    <w:rsid w:val="005D6763"/>
    <w:rsid w:val="005D687D"/>
    <w:rsid w:val="005D69A7"/>
    <w:rsid w:val="005D7E2F"/>
    <w:rsid w:val="005E0D0D"/>
    <w:rsid w:val="005E1095"/>
    <w:rsid w:val="005E21A7"/>
    <w:rsid w:val="005E3EBA"/>
    <w:rsid w:val="005E52E4"/>
    <w:rsid w:val="005E5476"/>
    <w:rsid w:val="005E57D0"/>
    <w:rsid w:val="005E5BEE"/>
    <w:rsid w:val="005E6810"/>
    <w:rsid w:val="005E6D28"/>
    <w:rsid w:val="005F0075"/>
    <w:rsid w:val="005F04BF"/>
    <w:rsid w:val="005F0CAD"/>
    <w:rsid w:val="005F1007"/>
    <w:rsid w:val="005F10C2"/>
    <w:rsid w:val="005F19AC"/>
    <w:rsid w:val="005F2139"/>
    <w:rsid w:val="005F3755"/>
    <w:rsid w:val="005F3F78"/>
    <w:rsid w:val="005F4E2E"/>
    <w:rsid w:val="005F550D"/>
    <w:rsid w:val="005F5717"/>
    <w:rsid w:val="005F5F52"/>
    <w:rsid w:val="005F6D62"/>
    <w:rsid w:val="005F7316"/>
    <w:rsid w:val="005F7349"/>
    <w:rsid w:val="005F7E4F"/>
    <w:rsid w:val="00601A2A"/>
    <w:rsid w:val="00601C23"/>
    <w:rsid w:val="00602AE0"/>
    <w:rsid w:val="00602EA7"/>
    <w:rsid w:val="006036F3"/>
    <w:rsid w:val="00603890"/>
    <w:rsid w:val="00603AA3"/>
    <w:rsid w:val="00604D9E"/>
    <w:rsid w:val="00605F36"/>
    <w:rsid w:val="006060B8"/>
    <w:rsid w:val="00606A50"/>
    <w:rsid w:val="00606B0D"/>
    <w:rsid w:val="00607046"/>
    <w:rsid w:val="00607365"/>
    <w:rsid w:val="00607F75"/>
    <w:rsid w:val="00610D0C"/>
    <w:rsid w:val="00610E3F"/>
    <w:rsid w:val="006112EF"/>
    <w:rsid w:val="00611817"/>
    <w:rsid w:val="006127AE"/>
    <w:rsid w:val="00612976"/>
    <w:rsid w:val="0061398A"/>
    <w:rsid w:val="00614B54"/>
    <w:rsid w:val="00616310"/>
    <w:rsid w:val="00616ACD"/>
    <w:rsid w:val="00616D36"/>
    <w:rsid w:val="00616E63"/>
    <w:rsid w:val="00617F51"/>
    <w:rsid w:val="006200C3"/>
    <w:rsid w:val="00620C23"/>
    <w:rsid w:val="00621BCA"/>
    <w:rsid w:val="0062340C"/>
    <w:rsid w:val="006240FE"/>
    <w:rsid w:val="00624A64"/>
    <w:rsid w:val="006264F8"/>
    <w:rsid w:val="006267FF"/>
    <w:rsid w:val="006272D5"/>
    <w:rsid w:val="006309A2"/>
    <w:rsid w:val="0063215E"/>
    <w:rsid w:val="00635797"/>
    <w:rsid w:val="00636096"/>
    <w:rsid w:val="00636365"/>
    <w:rsid w:val="00640A6E"/>
    <w:rsid w:val="0064127D"/>
    <w:rsid w:val="00642B72"/>
    <w:rsid w:val="0064355E"/>
    <w:rsid w:val="00643B75"/>
    <w:rsid w:val="00643CF8"/>
    <w:rsid w:val="006444BC"/>
    <w:rsid w:val="00646103"/>
    <w:rsid w:val="006462C8"/>
    <w:rsid w:val="00646AE5"/>
    <w:rsid w:val="00647AE3"/>
    <w:rsid w:val="006500A3"/>
    <w:rsid w:val="006508AD"/>
    <w:rsid w:val="00650F9F"/>
    <w:rsid w:val="006515C1"/>
    <w:rsid w:val="00651833"/>
    <w:rsid w:val="006519AA"/>
    <w:rsid w:val="00651FA2"/>
    <w:rsid w:val="00652387"/>
    <w:rsid w:val="00653CF8"/>
    <w:rsid w:val="00653FDE"/>
    <w:rsid w:val="006548F5"/>
    <w:rsid w:val="006549EB"/>
    <w:rsid w:val="00656581"/>
    <w:rsid w:val="00656A93"/>
    <w:rsid w:val="006572CD"/>
    <w:rsid w:val="0065788B"/>
    <w:rsid w:val="00657FB4"/>
    <w:rsid w:val="0066023E"/>
    <w:rsid w:val="00660EAA"/>
    <w:rsid w:val="00661EA0"/>
    <w:rsid w:val="00661F9B"/>
    <w:rsid w:val="006624CA"/>
    <w:rsid w:val="00662A81"/>
    <w:rsid w:val="006634D1"/>
    <w:rsid w:val="00663D0C"/>
    <w:rsid w:val="00664407"/>
    <w:rsid w:val="0066651E"/>
    <w:rsid w:val="006671A3"/>
    <w:rsid w:val="00667416"/>
    <w:rsid w:val="00667CFB"/>
    <w:rsid w:val="00667F39"/>
    <w:rsid w:val="006714AA"/>
    <w:rsid w:val="006718CA"/>
    <w:rsid w:val="00671995"/>
    <w:rsid w:val="00672344"/>
    <w:rsid w:val="0067291A"/>
    <w:rsid w:val="00672B77"/>
    <w:rsid w:val="006740BA"/>
    <w:rsid w:val="006758F3"/>
    <w:rsid w:val="00675929"/>
    <w:rsid w:val="0067622B"/>
    <w:rsid w:val="00676C17"/>
    <w:rsid w:val="00676EEA"/>
    <w:rsid w:val="006812A9"/>
    <w:rsid w:val="00682227"/>
    <w:rsid w:val="00682242"/>
    <w:rsid w:val="00682766"/>
    <w:rsid w:val="006830AE"/>
    <w:rsid w:val="00683534"/>
    <w:rsid w:val="00685F61"/>
    <w:rsid w:val="0068689B"/>
    <w:rsid w:val="00687842"/>
    <w:rsid w:val="00691720"/>
    <w:rsid w:val="006921E3"/>
    <w:rsid w:val="00693E22"/>
    <w:rsid w:val="00694C22"/>
    <w:rsid w:val="00695133"/>
    <w:rsid w:val="006958A8"/>
    <w:rsid w:val="00695991"/>
    <w:rsid w:val="00696A78"/>
    <w:rsid w:val="00696B26"/>
    <w:rsid w:val="006970AE"/>
    <w:rsid w:val="006A1BDD"/>
    <w:rsid w:val="006A2059"/>
    <w:rsid w:val="006A366B"/>
    <w:rsid w:val="006A370A"/>
    <w:rsid w:val="006A572A"/>
    <w:rsid w:val="006A5E7D"/>
    <w:rsid w:val="006A7354"/>
    <w:rsid w:val="006A76E6"/>
    <w:rsid w:val="006B0256"/>
    <w:rsid w:val="006B2B4A"/>
    <w:rsid w:val="006B5786"/>
    <w:rsid w:val="006B6696"/>
    <w:rsid w:val="006B69BB"/>
    <w:rsid w:val="006B6A2C"/>
    <w:rsid w:val="006B6ACE"/>
    <w:rsid w:val="006B7413"/>
    <w:rsid w:val="006B761B"/>
    <w:rsid w:val="006B77FB"/>
    <w:rsid w:val="006B78F2"/>
    <w:rsid w:val="006C06A6"/>
    <w:rsid w:val="006C26E7"/>
    <w:rsid w:val="006C37D1"/>
    <w:rsid w:val="006C3F4B"/>
    <w:rsid w:val="006C5173"/>
    <w:rsid w:val="006C5AF0"/>
    <w:rsid w:val="006C653D"/>
    <w:rsid w:val="006C7676"/>
    <w:rsid w:val="006D0CDB"/>
    <w:rsid w:val="006D1057"/>
    <w:rsid w:val="006D3FC0"/>
    <w:rsid w:val="006D52DD"/>
    <w:rsid w:val="006D689D"/>
    <w:rsid w:val="006D6B8E"/>
    <w:rsid w:val="006E0315"/>
    <w:rsid w:val="006E0BEB"/>
    <w:rsid w:val="006E0CAD"/>
    <w:rsid w:val="006E17BF"/>
    <w:rsid w:val="006E2037"/>
    <w:rsid w:val="006E3051"/>
    <w:rsid w:val="006E4D64"/>
    <w:rsid w:val="006E504B"/>
    <w:rsid w:val="006E6317"/>
    <w:rsid w:val="006E673E"/>
    <w:rsid w:val="006E7712"/>
    <w:rsid w:val="006F0BC7"/>
    <w:rsid w:val="006F3074"/>
    <w:rsid w:val="006F3371"/>
    <w:rsid w:val="006F38C0"/>
    <w:rsid w:val="006F38C9"/>
    <w:rsid w:val="006F38DC"/>
    <w:rsid w:val="006F526D"/>
    <w:rsid w:val="006F6309"/>
    <w:rsid w:val="006F72EC"/>
    <w:rsid w:val="00700E44"/>
    <w:rsid w:val="00700E63"/>
    <w:rsid w:val="00701336"/>
    <w:rsid w:val="00701984"/>
    <w:rsid w:val="007023F9"/>
    <w:rsid w:val="007027DE"/>
    <w:rsid w:val="00702891"/>
    <w:rsid w:val="0070319F"/>
    <w:rsid w:val="00703820"/>
    <w:rsid w:val="00703845"/>
    <w:rsid w:val="00703A7A"/>
    <w:rsid w:val="00704970"/>
    <w:rsid w:val="00704A80"/>
    <w:rsid w:val="0070517A"/>
    <w:rsid w:val="00706C9E"/>
    <w:rsid w:val="00707F65"/>
    <w:rsid w:val="0071019E"/>
    <w:rsid w:val="00710485"/>
    <w:rsid w:val="0071195E"/>
    <w:rsid w:val="00713CF7"/>
    <w:rsid w:val="00715693"/>
    <w:rsid w:val="00715CB9"/>
    <w:rsid w:val="007162E1"/>
    <w:rsid w:val="00716CCA"/>
    <w:rsid w:val="007178FF"/>
    <w:rsid w:val="0072031F"/>
    <w:rsid w:val="007208BA"/>
    <w:rsid w:val="00720E81"/>
    <w:rsid w:val="00720F8B"/>
    <w:rsid w:val="007211A2"/>
    <w:rsid w:val="00721EBE"/>
    <w:rsid w:val="00722902"/>
    <w:rsid w:val="00722CDD"/>
    <w:rsid w:val="00723975"/>
    <w:rsid w:val="00723A0A"/>
    <w:rsid w:val="00724239"/>
    <w:rsid w:val="0072537F"/>
    <w:rsid w:val="0072688E"/>
    <w:rsid w:val="00726960"/>
    <w:rsid w:val="00726C1E"/>
    <w:rsid w:val="00726FA7"/>
    <w:rsid w:val="00727CCE"/>
    <w:rsid w:val="007301CD"/>
    <w:rsid w:val="00730839"/>
    <w:rsid w:val="00730D58"/>
    <w:rsid w:val="00731EDF"/>
    <w:rsid w:val="00735130"/>
    <w:rsid w:val="00735CBD"/>
    <w:rsid w:val="00735CC3"/>
    <w:rsid w:val="00736552"/>
    <w:rsid w:val="00736F06"/>
    <w:rsid w:val="00737386"/>
    <w:rsid w:val="00737798"/>
    <w:rsid w:val="00740405"/>
    <w:rsid w:val="0074074B"/>
    <w:rsid w:val="00740D54"/>
    <w:rsid w:val="007427FC"/>
    <w:rsid w:val="00743D70"/>
    <w:rsid w:val="00744B4A"/>
    <w:rsid w:val="00744D5B"/>
    <w:rsid w:val="007469F1"/>
    <w:rsid w:val="00746ACF"/>
    <w:rsid w:val="00747D12"/>
    <w:rsid w:val="007500D0"/>
    <w:rsid w:val="0075066D"/>
    <w:rsid w:val="00750ADF"/>
    <w:rsid w:val="00753D9D"/>
    <w:rsid w:val="00754A79"/>
    <w:rsid w:val="00754C58"/>
    <w:rsid w:val="00757A9B"/>
    <w:rsid w:val="00757F90"/>
    <w:rsid w:val="00760E9B"/>
    <w:rsid w:val="00761722"/>
    <w:rsid w:val="007618DE"/>
    <w:rsid w:val="00761A3D"/>
    <w:rsid w:val="00761EE7"/>
    <w:rsid w:val="00762CE7"/>
    <w:rsid w:val="0076647A"/>
    <w:rsid w:val="00766592"/>
    <w:rsid w:val="007668E8"/>
    <w:rsid w:val="007677BC"/>
    <w:rsid w:val="00767C3F"/>
    <w:rsid w:val="007704B4"/>
    <w:rsid w:val="007715CD"/>
    <w:rsid w:val="00771ED0"/>
    <w:rsid w:val="007724EC"/>
    <w:rsid w:val="00773914"/>
    <w:rsid w:val="00773FE8"/>
    <w:rsid w:val="00774155"/>
    <w:rsid w:val="00775538"/>
    <w:rsid w:val="007773F5"/>
    <w:rsid w:val="007800E7"/>
    <w:rsid w:val="00780B51"/>
    <w:rsid w:val="007825F8"/>
    <w:rsid w:val="007828DE"/>
    <w:rsid w:val="00783426"/>
    <w:rsid w:val="00783C19"/>
    <w:rsid w:val="00783F76"/>
    <w:rsid w:val="007845A7"/>
    <w:rsid w:val="00784A43"/>
    <w:rsid w:val="007851AE"/>
    <w:rsid w:val="00786B76"/>
    <w:rsid w:val="00786D38"/>
    <w:rsid w:val="0078727A"/>
    <w:rsid w:val="0078771F"/>
    <w:rsid w:val="007878EE"/>
    <w:rsid w:val="00787B32"/>
    <w:rsid w:val="0079012A"/>
    <w:rsid w:val="00790507"/>
    <w:rsid w:val="0079075A"/>
    <w:rsid w:val="00790C1F"/>
    <w:rsid w:val="00790D80"/>
    <w:rsid w:val="0079132E"/>
    <w:rsid w:val="00791B01"/>
    <w:rsid w:val="00792104"/>
    <w:rsid w:val="007928FA"/>
    <w:rsid w:val="00792AA4"/>
    <w:rsid w:val="00792CFB"/>
    <w:rsid w:val="00793731"/>
    <w:rsid w:val="0079401A"/>
    <w:rsid w:val="00794285"/>
    <w:rsid w:val="00794F0F"/>
    <w:rsid w:val="00795217"/>
    <w:rsid w:val="00795583"/>
    <w:rsid w:val="00795D6E"/>
    <w:rsid w:val="007960AF"/>
    <w:rsid w:val="007976AC"/>
    <w:rsid w:val="00797B63"/>
    <w:rsid w:val="00797C1B"/>
    <w:rsid w:val="007A0216"/>
    <w:rsid w:val="007A02BB"/>
    <w:rsid w:val="007A083A"/>
    <w:rsid w:val="007A1874"/>
    <w:rsid w:val="007A2138"/>
    <w:rsid w:val="007A4F01"/>
    <w:rsid w:val="007A572D"/>
    <w:rsid w:val="007A67AF"/>
    <w:rsid w:val="007A6A41"/>
    <w:rsid w:val="007A7634"/>
    <w:rsid w:val="007A7D0A"/>
    <w:rsid w:val="007A7DE2"/>
    <w:rsid w:val="007B0EDA"/>
    <w:rsid w:val="007B0F5D"/>
    <w:rsid w:val="007B1F99"/>
    <w:rsid w:val="007B2B3A"/>
    <w:rsid w:val="007B2F14"/>
    <w:rsid w:val="007B3850"/>
    <w:rsid w:val="007B505F"/>
    <w:rsid w:val="007B520D"/>
    <w:rsid w:val="007B6236"/>
    <w:rsid w:val="007B6520"/>
    <w:rsid w:val="007B6783"/>
    <w:rsid w:val="007B6B7F"/>
    <w:rsid w:val="007B77B8"/>
    <w:rsid w:val="007B7CBF"/>
    <w:rsid w:val="007C0EF4"/>
    <w:rsid w:val="007C29C5"/>
    <w:rsid w:val="007C4032"/>
    <w:rsid w:val="007C48C7"/>
    <w:rsid w:val="007C4EE0"/>
    <w:rsid w:val="007C4FE6"/>
    <w:rsid w:val="007C60FC"/>
    <w:rsid w:val="007C6353"/>
    <w:rsid w:val="007C6DE2"/>
    <w:rsid w:val="007C7361"/>
    <w:rsid w:val="007D1076"/>
    <w:rsid w:val="007D22E8"/>
    <w:rsid w:val="007D2BC8"/>
    <w:rsid w:val="007D321E"/>
    <w:rsid w:val="007D4004"/>
    <w:rsid w:val="007D4747"/>
    <w:rsid w:val="007D4B12"/>
    <w:rsid w:val="007D5CB8"/>
    <w:rsid w:val="007D67D8"/>
    <w:rsid w:val="007D7319"/>
    <w:rsid w:val="007E02B3"/>
    <w:rsid w:val="007E04E1"/>
    <w:rsid w:val="007E1208"/>
    <w:rsid w:val="007E17B4"/>
    <w:rsid w:val="007E263E"/>
    <w:rsid w:val="007E45F9"/>
    <w:rsid w:val="007E4AD3"/>
    <w:rsid w:val="007E7F26"/>
    <w:rsid w:val="007F0085"/>
    <w:rsid w:val="007F0D5B"/>
    <w:rsid w:val="007F3892"/>
    <w:rsid w:val="007F3D83"/>
    <w:rsid w:val="007F4364"/>
    <w:rsid w:val="007F4634"/>
    <w:rsid w:val="007F6F9F"/>
    <w:rsid w:val="007F76CC"/>
    <w:rsid w:val="007F78A9"/>
    <w:rsid w:val="007F7E8F"/>
    <w:rsid w:val="007F7F92"/>
    <w:rsid w:val="00801FB4"/>
    <w:rsid w:val="0080286F"/>
    <w:rsid w:val="00805749"/>
    <w:rsid w:val="00806E96"/>
    <w:rsid w:val="00807108"/>
    <w:rsid w:val="0080710B"/>
    <w:rsid w:val="00807233"/>
    <w:rsid w:val="0080735A"/>
    <w:rsid w:val="008078AA"/>
    <w:rsid w:val="00807E3A"/>
    <w:rsid w:val="00810EF3"/>
    <w:rsid w:val="00810F13"/>
    <w:rsid w:val="008113D3"/>
    <w:rsid w:val="008114F6"/>
    <w:rsid w:val="0081199A"/>
    <w:rsid w:val="00813696"/>
    <w:rsid w:val="00815240"/>
    <w:rsid w:val="00815BE3"/>
    <w:rsid w:val="00816148"/>
    <w:rsid w:val="008162F4"/>
    <w:rsid w:val="00816E86"/>
    <w:rsid w:val="008178C3"/>
    <w:rsid w:val="00820204"/>
    <w:rsid w:val="00821F94"/>
    <w:rsid w:val="00822A91"/>
    <w:rsid w:val="008234D1"/>
    <w:rsid w:val="00823C7F"/>
    <w:rsid w:val="00824741"/>
    <w:rsid w:val="00824B58"/>
    <w:rsid w:val="00824D86"/>
    <w:rsid w:val="00825FC9"/>
    <w:rsid w:val="00826049"/>
    <w:rsid w:val="00826999"/>
    <w:rsid w:val="00826D46"/>
    <w:rsid w:val="008273AB"/>
    <w:rsid w:val="0082795F"/>
    <w:rsid w:val="008301BA"/>
    <w:rsid w:val="00830DAE"/>
    <w:rsid w:val="0083193A"/>
    <w:rsid w:val="008325F7"/>
    <w:rsid w:val="00832BE0"/>
    <w:rsid w:val="00833549"/>
    <w:rsid w:val="00833A65"/>
    <w:rsid w:val="00833E55"/>
    <w:rsid w:val="008364E1"/>
    <w:rsid w:val="00836675"/>
    <w:rsid w:val="008374A7"/>
    <w:rsid w:val="008412EB"/>
    <w:rsid w:val="00841F92"/>
    <w:rsid w:val="0084387E"/>
    <w:rsid w:val="00844010"/>
    <w:rsid w:val="00844907"/>
    <w:rsid w:val="00846A7F"/>
    <w:rsid w:val="00846C0E"/>
    <w:rsid w:val="008475D2"/>
    <w:rsid w:val="00847608"/>
    <w:rsid w:val="00847C0E"/>
    <w:rsid w:val="00847CBD"/>
    <w:rsid w:val="00850E13"/>
    <w:rsid w:val="00850F71"/>
    <w:rsid w:val="008510E1"/>
    <w:rsid w:val="00851CD9"/>
    <w:rsid w:val="00851D1A"/>
    <w:rsid w:val="00851E5A"/>
    <w:rsid w:val="00852D51"/>
    <w:rsid w:val="00853577"/>
    <w:rsid w:val="008536DC"/>
    <w:rsid w:val="00853A1D"/>
    <w:rsid w:val="00853F9A"/>
    <w:rsid w:val="00854226"/>
    <w:rsid w:val="008547E4"/>
    <w:rsid w:val="008551A9"/>
    <w:rsid w:val="00855731"/>
    <w:rsid w:val="0085784A"/>
    <w:rsid w:val="00857CB7"/>
    <w:rsid w:val="0086098A"/>
    <w:rsid w:val="0086131F"/>
    <w:rsid w:val="00861BED"/>
    <w:rsid w:val="00861E09"/>
    <w:rsid w:val="00861FB8"/>
    <w:rsid w:val="00862216"/>
    <w:rsid w:val="00862F18"/>
    <w:rsid w:val="00863901"/>
    <w:rsid w:val="00863DB8"/>
    <w:rsid w:val="00864127"/>
    <w:rsid w:val="0086570B"/>
    <w:rsid w:val="00865CB2"/>
    <w:rsid w:val="00866337"/>
    <w:rsid w:val="00866E84"/>
    <w:rsid w:val="0086722B"/>
    <w:rsid w:val="00867317"/>
    <w:rsid w:val="00867AB6"/>
    <w:rsid w:val="00870FA9"/>
    <w:rsid w:val="00871322"/>
    <w:rsid w:val="0087151A"/>
    <w:rsid w:val="008732F0"/>
    <w:rsid w:val="00874E44"/>
    <w:rsid w:val="00874F24"/>
    <w:rsid w:val="008756D9"/>
    <w:rsid w:val="00876087"/>
    <w:rsid w:val="008771F7"/>
    <w:rsid w:val="008776C6"/>
    <w:rsid w:val="00880885"/>
    <w:rsid w:val="008809AC"/>
    <w:rsid w:val="00880D58"/>
    <w:rsid w:val="00881BEA"/>
    <w:rsid w:val="00881EFE"/>
    <w:rsid w:val="00882BCC"/>
    <w:rsid w:val="00882FA5"/>
    <w:rsid w:val="008843E8"/>
    <w:rsid w:val="008848B2"/>
    <w:rsid w:val="0088663B"/>
    <w:rsid w:val="00886B48"/>
    <w:rsid w:val="00886B69"/>
    <w:rsid w:val="00890EED"/>
    <w:rsid w:val="0089194E"/>
    <w:rsid w:val="00891EF9"/>
    <w:rsid w:val="008924EB"/>
    <w:rsid w:val="00892E83"/>
    <w:rsid w:val="00893214"/>
    <w:rsid w:val="0089495B"/>
    <w:rsid w:val="008954E1"/>
    <w:rsid w:val="008962EB"/>
    <w:rsid w:val="00896529"/>
    <w:rsid w:val="008A0AD1"/>
    <w:rsid w:val="008A1E3F"/>
    <w:rsid w:val="008A2162"/>
    <w:rsid w:val="008A2457"/>
    <w:rsid w:val="008A2A77"/>
    <w:rsid w:val="008A3694"/>
    <w:rsid w:val="008A3B8C"/>
    <w:rsid w:val="008A46F7"/>
    <w:rsid w:val="008A4C5D"/>
    <w:rsid w:val="008A562A"/>
    <w:rsid w:val="008A6231"/>
    <w:rsid w:val="008A6CB3"/>
    <w:rsid w:val="008A7BA2"/>
    <w:rsid w:val="008B057D"/>
    <w:rsid w:val="008B061F"/>
    <w:rsid w:val="008B1063"/>
    <w:rsid w:val="008B1E84"/>
    <w:rsid w:val="008B1ED7"/>
    <w:rsid w:val="008B2229"/>
    <w:rsid w:val="008B2D2B"/>
    <w:rsid w:val="008B3CDE"/>
    <w:rsid w:val="008B4223"/>
    <w:rsid w:val="008B4CC4"/>
    <w:rsid w:val="008B4E50"/>
    <w:rsid w:val="008B57ED"/>
    <w:rsid w:val="008B6278"/>
    <w:rsid w:val="008B669B"/>
    <w:rsid w:val="008B7F04"/>
    <w:rsid w:val="008C0022"/>
    <w:rsid w:val="008C00AB"/>
    <w:rsid w:val="008C04D5"/>
    <w:rsid w:val="008C141E"/>
    <w:rsid w:val="008C16CA"/>
    <w:rsid w:val="008C16DE"/>
    <w:rsid w:val="008C4E40"/>
    <w:rsid w:val="008C555C"/>
    <w:rsid w:val="008C5B69"/>
    <w:rsid w:val="008D035E"/>
    <w:rsid w:val="008D079D"/>
    <w:rsid w:val="008D45AD"/>
    <w:rsid w:val="008D6A30"/>
    <w:rsid w:val="008E0AB6"/>
    <w:rsid w:val="008E135E"/>
    <w:rsid w:val="008E31F3"/>
    <w:rsid w:val="008E38B4"/>
    <w:rsid w:val="008E4680"/>
    <w:rsid w:val="008E66CB"/>
    <w:rsid w:val="008E67D3"/>
    <w:rsid w:val="008E68A1"/>
    <w:rsid w:val="008F0702"/>
    <w:rsid w:val="008F2430"/>
    <w:rsid w:val="008F2B80"/>
    <w:rsid w:val="008F2EC0"/>
    <w:rsid w:val="008F3C6F"/>
    <w:rsid w:val="008F467E"/>
    <w:rsid w:val="008F4988"/>
    <w:rsid w:val="008F4FE2"/>
    <w:rsid w:val="008F67AC"/>
    <w:rsid w:val="008F6840"/>
    <w:rsid w:val="008F7410"/>
    <w:rsid w:val="008F76C9"/>
    <w:rsid w:val="008F774E"/>
    <w:rsid w:val="008F7D52"/>
    <w:rsid w:val="009003CF"/>
    <w:rsid w:val="009003E1"/>
    <w:rsid w:val="00900DA4"/>
    <w:rsid w:val="00901201"/>
    <w:rsid w:val="00901376"/>
    <w:rsid w:val="00901CB0"/>
    <w:rsid w:val="0090267B"/>
    <w:rsid w:val="00902C63"/>
    <w:rsid w:val="00902EE8"/>
    <w:rsid w:val="009032B1"/>
    <w:rsid w:val="009044CD"/>
    <w:rsid w:val="00904BD0"/>
    <w:rsid w:val="00905C00"/>
    <w:rsid w:val="0090691A"/>
    <w:rsid w:val="00907EEE"/>
    <w:rsid w:val="00907F7B"/>
    <w:rsid w:val="0091081F"/>
    <w:rsid w:val="00911005"/>
    <w:rsid w:val="009111C2"/>
    <w:rsid w:val="00911CDB"/>
    <w:rsid w:val="00912A0C"/>
    <w:rsid w:val="009139B7"/>
    <w:rsid w:val="00914349"/>
    <w:rsid w:val="00914888"/>
    <w:rsid w:val="00915FBE"/>
    <w:rsid w:val="0091717A"/>
    <w:rsid w:val="0092017D"/>
    <w:rsid w:val="00920C98"/>
    <w:rsid w:val="00920EFA"/>
    <w:rsid w:val="00920F0A"/>
    <w:rsid w:val="00921712"/>
    <w:rsid w:val="00921F26"/>
    <w:rsid w:val="00922881"/>
    <w:rsid w:val="0092317F"/>
    <w:rsid w:val="00923C56"/>
    <w:rsid w:val="00924425"/>
    <w:rsid w:val="009245D2"/>
    <w:rsid w:val="00926397"/>
    <w:rsid w:val="00926A83"/>
    <w:rsid w:val="00927222"/>
    <w:rsid w:val="00927251"/>
    <w:rsid w:val="00927CCF"/>
    <w:rsid w:val="00930362"/>
    <w:rsid w:val="00930700"/>
    <w:rsid w:val="00933413"/>
    <w:rsid w:val="009340DA"/>
    <w:rsid w:val="00934872"/>
    <w:rsid w:val="0093577F"/>
    <w:rsid w:val="00935C76"/>
    <w:rsid w:val="00936C13"/>
    <w:rsid w:val="00937E6C"/>
    <w:rsid w:val="00937E6D"/>
    <w:rsid w:val="00937FE8"/>
    <w:rsid w:val="009404DA"/>
    <w:rsid w:val="0094067D"/>
    <w:rsid w:val="0094074A"/>
    <w:rsid w:val="00940B38"/>
    <w:rsid w:val="00941A84"/>
    <w:rsid w:val="00942111"/>
    <w:rsid w:val="009421F9"/>
    <w:rsid w:val="00943AAB"/>
    <w:rsid w:val="00943CF2"/>
    <w:rsid w:val="009441D3"/>
    <w:rsid w:val="00945CE0"/>
    <w:rsid w:val="009460CB"/>
    <w:rsid w:val="0094691C"/>
    <w:rsid w:val="009477A8"/>
    <w:rsid w:val="0094794E"/>
    <w:rsid w:val="00947BD5"/>
    <w:rsid w:val="00947F1F"/>
    <w:rsid w:val="0095081A"/>
    <w:rsid w:val="00950C61"/>
    <w:rsid w:val="00951879"/>
    <w:rsid w:val="00951F60"/>
    <w:rsid w:val="0095248C"/>
    <w:rsid w:val="00952A3B"/>
    <w:rsid w:val="00953087"/>
    <w:rsid w:val="00955F3E"/>
    <w:rsid w:val="00956140"/>
    <w:rsid w:val="0095731E"/>
    <w:rsid w:val="00957522"/>
    <w:rsid w:val="009577CE"/>
    <w:rsid w:val="00957C88"/>
    <w:rsid w:val="009604A8"/>
    <w:rsid w:val="00960874"/>
    <w:rsid w:val="00960E7E"/>
    <w:rsid w:val="00961960"/>
    <w:rsid w:val="00962108"/>
    <w:rsid w:val="00962885"/>
    <w:rsid w:val="00963DAD"/>
    <w:rsid w:val="00964EEB"/>
    <w:rsid w:val="00966355"/>
    <w:rsid w:val="009676A1"/>
    <w:rsid w:val="00967F57"/>
    <w:rsid w:val="00970558"/>
    <w:rsid w:val="009706EF"/>
    <w:rsid w:val="00970985"/>
    <w:rsid w:val="009710B8"/>
    <w:rsid w:val="009710C5"/>
    <w:rsid w:val="00971260"/>
    <w:rsid w:val="00972324"/>
    <w:rsid w:val="00973017"/>
    <w:rsid w:val="0097344F"/>
    <w:rsid w:val="009741FA"/>
    <w:rsid w:val="0097445D"/>
    <w:rsid w:val="00974863"/>
    <w:rsid w:val="00974E21"/>
    <w:rsid w:val="00975257"/>
    <w:rsid w:val="00975929"/>
    <w:rsid w:val="0097636E"/>
    <w:rsid w:val="0097707F"/>
    <w:rsid w:val="00977F59"/>
    <w:rsid w:val="00980C22"/>
    <w:rsid w:val="00980CEF"/>
    <w:rsid w:val="00980CF1"/>
    <w:rsid w:val="00981A9E"/>
    <w:rsid w:val="0098316F"/>
    <w:rsid w:val="00984C5A"/>
    <w:rsid w:val="00985427"/>
    <w:rsid w:val="00985565"/>
    <w:rsid w:val="009879E0"/>
    <w:rsid w:val="00987B7C"/>
    <w:rsid w:val="00987C1F"/>
    <w:rsid w:val="009920E2"/>
    <w:rsid w:val="00992481"/>
    <w:rsid w:val="009925FC"/>
    <w:rsid w:val="0099296A"/>
    <w:rsid w:val="00992B8A"/>
    <w:rsid w:val="00993155"/>
    <w:rsid w:val="00993238"/>
    <w:rsid w:val="00994174"/>
    <w:rsid w:val="009946DD"/>
    <w:rsid w:val="00994C0A"/>
    <w:rsid w:val="00995B32"/>
    <w:rsid w:val="00995F17"/>
    <w:rsid w:val="00996DB1"/>
    <w:rsid w:val="009A02D2"/>
    <w:rsid w:val="009A1F6C"/>
    <w:rsid w:val="009A1FBA"/>
    <w:rsid w:val="009A284E"/>
    <w:rsid w:val="009A2A7F"/>
    <w:rsid w:val="009A32AC"/>
    <w:rsid w:val="009A36FA"/>
    <w:rsid w:val="009A4192"/>
    <w:rsid w:val="009A524F"/>
    <w:rsid w:val="009A52B8"/>
    <w:rsid w:val="009A590C"/>
    <w:rsid w:val="009A77BC"/>
    <w:rsid w:val="009A7972"/>
    <w:rsid w:val="009B02C6"/>
    <w:rsid w:val="009B12E8"/>
    <w:rsid w:val="009B241D"/>
    <w:rsid w:val="009B2964"/>
    <w:rsid w:val="009B3A89"/>
    <w:rsid w:val="009B4009"/>
    <w:rsid w:val="009B40E2"/>
    <w:rsid w:val="009B4415"/>
    <w:rsid w:val="009B45F7"/>
    <w:rsid w:val="009B4D6F"/>
    <w:rsid w:val="009B57B1"/>
    <w:rsid w:val="009B5872"/>
    <w:rsid w:val="009B5D16"/>
    <w:rsid w:val="009B7742"/>
    <w:rsid w:val="009B7AAB"/>
    <w:rsid w:val="009B7DB1"/>
    <w:rsid w:val="009C0822"/>
    <w:rsid w:val="009C120C"/>
    <w:rsid w:val="009C1C8C"/>
    <w:rsid w:val="009C1D27"/>
    <w:rsid w:val="009C2CD9"/>
    <w:rsid w:val="009C3543"/>
    <w:rsid w:val="009C48BE"/>
    <w:rsid w:val="009C5B78"/>
    <w:rsid w:val="009C66A8"/>
    <w:rsid w:val="009C6C17"/>
    <w:rsid w:val="009C7335"/>
    <w:rsid w:val="009D01DE"/>
    <w:rsid w:val="009D0249"/>
    <w:rsid w:val="009D1D09"/>
    <w:rsid w:val="009D2D72"/>
    <w:rsid w:val="009D4075"/>
    <w:rsid w:val="009D4184"/>
    <w:rsid w:val="009D4C03"/>
    <w:rsid w:val="009D4F08"/>
    <w:rsid w:val="009D507A"/>
    <w:rsid w:val="009D56CD"/>
    <w:rsid w:val="009D6B81"/>
    <w:rsid w:val="009E030B"/>
    <w:rsid w:val="009E167E"/>
    <w:rsid w:val="009E188E"/>
    <w:rsid w:val="009E33FF"/>
    <w:rsid w:val="009E3773"/>
    <w:rsid w:val="009E3983"/>
    <w:rsid w:val="009E3CEA"/>
    <w:rsid w:val="009E42DF"/>
    <w:rsid w:val="009E6D0B"/>
    <w:rsid w:val="009E78CE"/>
    <w:rsid w:val="009F0229"/>
    <w:rsid w:val="009F0A89"/>
    <w:rsid w:val="009F110F"/>
    <w:rsid w:val="009F2A42"/>
    <w:rsid w:val="009F2DD2"/>
    <w:rsid w:val="009F2EA1"/>
    <w:rsid w:val="009F3357"/>
    <w:rsid w:val="009F521F"/>
    <w:rsid w:val="009F5639"/>
    <w:rsid w:val="009F7A03"/>
    <w:rsid w:val="009F7D75"/>
    <w:rsid w:val="009F7EAB"/>
    <w:rsid w:val="00A00633"/>
    <w:rsid w:val="00A00AB1"/>
    <w:rsid w:val="00A0123F"/>
    <w:rsid w:val="00A01ED2"/>
    <w:rsid w:val="00A02085"/>
    <w:rsid w:val="00A02096"/>
    <w:rsid w:val="00A0283A"/>
    <w:rsid w:val="00A02BAB"/>
    <w:rsid w:val="00A0342D"/>
    <w:rsid w:val="00A03777"/>
    <w:rsid w:val="00A03F98"/>
    <w:rsid w:val="00A041B4"/>
    <w:rsid w:val="00A042D7"/>
    <w:rsid w:val="00A04BC8"/>
    <w:rsid w:val="00A04FB7"/>
    <w:rsid w:val="00A054FC"/>
    <w:rsid w:val="00A066E6"/>
    <w:rsid w:val="00A067AB"/>
    <w:rsid w:val="00A0768D"/>
    <w:rsid w:val="00A1012A"/>
    <w:rsid w:val="00A1066C"/>
    <w:rsid w:val="00A10935"/>
    <w:rsid w:val="00A11128"/>
    <w:rsid w:val="00A112CA"/>
    <w:rsid w:val="00A125E8"/>
    <w:rsid w:val="00A13BDC"/>
    <w:rsid w:val="00A14A3C"/>
    <w:rsid w:val="00A153F8"/>
    <w:rsid w:val="00A15E86"/>
    <w:rsid w:val="00A20779"/>
    <w:rsid w:val="00A212C2"/>
    <w:rsid w:val="00A22447"/>
    <w:rsid w:val="00A229A2"/>
    <w:rsid w:val="00A22BFA"/>
    <w:rsid w:val="00A2358F"/>
    <w:rsid w:val="00A23807"/>
    <w:rsid w:val="00A248ED"/>
    <w:rsid w:val="00A26316"/>
    <w:rsid w:val="00A26325"/>
    <w:rsid w:val="00A264E5"/>
    <w:rsid w:val="00A271BD"/>
    <w:rsid w:val="00A27275"/>
    <w:rsid w:val="00A27805"/>
    <w:rsid w:val="00A27E53"/>
    <w:rsid w:val="00A31B42"/>
    <w:rsid w:val="00A31C78"/>
    <w:rsid w:val="00A342D2"/>
    <w:rsid w:val="00A343C4"/>
    <w:rsid w:val="00A35D67"/>
    <w:rsid w:val="00A35EF4"/>
    <w:rsid w:val="00A3661B"/>
    <w:rsid w:val="00A372B5"/>
    <w:rsid w:val="00A406F2"/>
    <w:rsid w:val="00A40708"/>
    <w:rsid w:val="00A41F33"/>
    <w:rsid w:val="00A43D4D"/>
    <w:rsid w:val="00A44F9A"/>
    <w:rsid w:val="00A45C05"/>
    <w:rsid w:val="00A460B1"/>
    <w:rsid w:val="00A50293"/>
    <w:rsid w:val="00A511B3"/>
    <w:rsid w:val="00A548F6"/>
    <w:rsid w:val="00A549F4"/>
    <w:rsid w:val="00A55980"/>
    <w:rsid w:val="00A55E35"/>
    <w:rsid w:val="00A5687A"/>
    <w:rsid w:val="00A568D7"/>
    <w:rsid w:val="00A57C78"/>
    <w:rsid w:val="00A610CD"/>
    <w:rsid w:val="00A618E3"/>
    <w:rsid w:val="00A62782"/>
    <w:rsid w:val="00A62ADE"/>
    <w:rsid w:val="00A62C3A"/>
    <w:rsid w:val="00A65FC5"/>
    <w:rsid w:val="00A67782"/>
    <w:rsid w:val="00A70665"/>
    <w:rsid w:val="00A719CB"/>
    <w:rsid w:val="00A722AA"/>
    <w:rsid w:val="00A72394"/>
    <w:rsid w:val="00A73123"/>
    <w:rsid w:val="00A736DA"/>
    <w:rsid w:val="00A73879"/>
    <w:rsid w:val="00A73B4E"/>
    <w:rsid w:val="00A7440B"/>
    <w:rsid w:val="00A74511"/>
    <w:rsid w:val="00A75536"/>
    <w:rsid w:val="00A756AA"/>
    <w:rsid w:val="00A75AAB"/>
    <w:rsid w:val="00A75FFC"/>
    <w:rsid w:val="00A7611E"/>
    <w:rsid w:val="00A767EC"/>
    <w:rsid w:val="00A81F71"/>
    <w:rsid w:val="00A825AF"/>
    <w:rsid w:val="00A82A43"/>
    <w:rsid w:val="00A82A7A"/>
    <w:rsid w:val="00A83174"/>
    <w:rsid w:val="00A848E4"/>
    <w:rsid w:val="00A84D32"/>
    <w:rsid w:val="00A85015"/>
    <w:rsid w:val="00A857BC"/>
    <w:rsid w:val="00A85806"/>
    <w:rsid w:val="00A8676D"/>
    <w:rsid w:val="00A86810"/>
    <w:rsid w:val="00A86B5A"/>
    <w:rsid w:val="00A901F0"/>
    <w:rsid w:val="00A91037"/>
    <w:rsid w:val="00A9162E"/>
    <w:rsid w:val="00A922B9"/>
    <w:rsid w:val="00A92700"/>
    <w:rsid w:val="00A93F32"/>
    <w:rsid w:val="00A94429"/>
    <w:rsid w:val="00A94C47"/>
    <w:rsid w:val="00A94CA7"/>
    <w:rsid w:val="00A94DB4"/>
    <w:rsid w:val="00A953F4"/>
    <w:rsid w:val="00A9590B"/>
    <w:rsid w:val="00A95E11"/>
    <w:rsid w:val="00A9663A"/>
    <w:rsid w:val="00A977F5"/>
    <w:rsid w:val="00A97A91"/>
    <w:rsid w:val="00A97C01"/>
    <w:rsid w:val="00AA0016"/>
    <w:rsid w:val="00AA0904"/>
    <w:rsid w:val="00AA1AD4"/>
    <w:rsid w:val="00AA2521"/>
    <w:rsid w:val="00AA2E7D"/>
    <w:rsid w:val="00AA350D"/>
    <w:rsid w:val="00AA3936"/>
    <w:rsid w:val="00AA41C2"/>
    <w:rsid w:val="00AA484D"/>
    <w:rsid w:val="00AA4FAA"/>
    <w:rsid w:val="00AA531B"/>
    <w:rsid w:val="00AA5521"/>
    <w:rsid w:val="00AA5832"/>
    <w:rsid w:val="00AA5A67"/>
    <w:rsid w:val="00AA60DC"/>
    <w:rsid w:val="00AA6DC4"/>
    <w:rsid w:val="00AA7050"/>
    <w:rsid w:val="00AB0C28"/>
    <w:rsid w:val="00AB1F3C"/>
    <w:rsid w:val="00AB281A"/>
    <w:rsid w:val="00AB3C0E"/>
    <w:rsid w:val="00AB4E96"/>
    <w:rsid w:val="00AB60B4"/>
    <w:rsid w:val="00AB7F8A"/>
    <w:rsid w:val="00AC0348"/>
    <w:rsid w:val="00AC0509"/>
    <w:rsid w:val="00AC2857"/>
    <w:rsid w:val="00AC291A"/>
    <w:rsid w:val="00AC5B9C"/>
    <w:rsid w:val="00AC618A"/>
    <w:rsid w:val="00AC6548"/>
    <w:rsid w:val="00AC6824"/>
    <w:rsid w:val="00AC68DB"/>
    <w:rsid w:val="00AD06F6"/>
    <w:rsid w:val="00AD1337"/>
    <w:rsid w:val="00AD28C2"/>
    <w:rsid w:val="00AD43AB"/>
    <w:rsid w:val="00AD5975"/>
    <w:rsid w:val="00AD5CBC"/>
    <w:rsid w:val="00AD6F92"/>
    <w:rsid w:val="00AD7491"/>
    <w:rsid w:val="00AE0897"/>
    <w:rsid w:val="00AE09A3"/>
    <w:rsid w:val="00AE1A8F"/>
    <w:rsid w:val="00AE2234"/>
    <w:rsid w:val="00AE3429"/>
    <w:rsid w:val="00AE3C96"/>
    <w:rsid w:val="00AE3DB2"/>
    <w:rsid w:val="00AE400F"/>
    <w:rsid w:val="00AE5977"/>
    <w:rsid w:val="00AE5CC1"/>
    <w:rsid w:val="00AE65EC"/>
    <w:rsid w:val="00AE6FF8"/>
    <w:rsid w:val="00AE76A1"/>
    <w:rsid w:val="00AE777B"/>
    <w:rsid w:val="00AF0EFD"/>
    <w:rsid w:val="00AF1696"/>
    <w:rsid w:val="00AF16A1"/>
    <w:rsid w:val="00AF212C"/>
    <w:rsid w:val="00AF366B"/>
    <w:rsid w:val="00AF4682"/>
    <w:rsid w:val="00AF5B4A"/>
    <w:rsid w:val="00AF6D04"/>
    <w:rsid w:val="00AF6DC0"/>
    <w:rsid w:val="00AF75A3"/>
    <w:rsid w:val="00B0039D"/>
    <w:rsid w:val="00B0103F"/>
    <w:rsid w:val="00B01E0A"/>
    <w:rsid w:val="00B02599"/>
    <w:rsid w:val="00B0474C"/>
    <w:rsid w:val="00B04767"/>
    <w:rsid w:val="00B04C4A"/>
    <w:rsid w:val="00B0677E"/>
    <w:rsid w:val="00B070FB"/>
    <w:rsid w:val="00B074E3"/>
    <w:rsid w:val="00B10BCE"/>
    <w:rsid w:val="00B10D94"/>
    <w:rsid w:val="00B12F3D"/>
    <w:rsid w:val="00B15C09"/>
    <w:rsid w:val="00B16F19"/>
    <w:rsid w:val="00B173A9"/>
    <w:rsid w:val="00B2055A"/>
    <w:rsid w:val="00B20970"/>
    <w:rsid w:val="00B20FF3"/>
    <w:rsid w:val="00B24370"/>
    <w:rsid w:val="00B2673A"/>
    <w:rsid w:val="00B276E0"/>
    <w:rsid w:val="00B30388"/>
    <w:rsid w:val="00B307A8"/>
    <w:rsid w:val="00B31535"/>
    <w:rsid w:val="00B31E73"/>
    <w:rsid w:val="00B32B44"/>
    <w:rsid w:val="00B3382D"/>
    <w:rsid w:val="00B34043"/>
    <w:rsid w:val="00B34D6F"/>
    <w:rsid w:val="00B35076"/>
    <w:rsid w:val="00B35A0F"/>
    <w:rsid w:val="00B3689F"/>
    <w:rsid w:val="00B37BBA"/>
    <w:rsid w:val="00B40E30"/>
    <w:rsid w:val="00B43214"/>
    <w:rsid w:val="00B43510"/>
    <w:rsid w:val="00B4373E"/>
    <w:rsid w:val="00B43A1F"/>
    <w:rsid w:val="00B4522F"/>
    <w:rsid w:val="00B4549C"/>
    <w:rsid w:val="00B45C00"/>
    <w:rsid w:val="00B501FD"/>
    <w:rsid w:val="00B50204"/>
    <w:rsid w:val="00B502C9"/>
    <w:rsid w:val="00B5031A"/>
    <w:rsid w:val="00B5037E"/>
    <w:rsid w:val="00B509B9"/>
    <w:rsid w:val="00B518F6"/>
    <w:rsid w:val="00B51FD9"/>
    <w:rsid w:val="00B52F05"/>
    <w:rsid w:val="00B53A3F"/>
    <w:rsid w:val="00B556D6"/>
    <w:rsid w:val="00B565D4"/>
    <w:rsid w:val="00B60CCD"/>
    <w:rsid w:val="00B61D92"/>
    <w:rsid w:val="00B627D3"/>
    <w:rsid w:val="00B6337A"/>
    <w:rsid w:val="00B64875"/>
    <w:rsid w:val="00B656A2"/>
    <w:rsid w:val="00B65F40"/>
    <w:rsid w:val="00B66A99"/>
    <w:rsid w:val="00B66C5F"/>
    <w:rsid w:val="00B67818"/>
    <w:rsid w:val="00B70AA0"/>
    <w:rsid w:val="00B71126"/>
    <w:rsid w:val="00B71C3C"/>
    <w:rsid w:val="00B742E7"/>
    <w:rsid w:val="00B75A0A"/>
    <w:rsid w:val="00B75B37"/>
    <w:rsid w:val="00B76C83"/>
    <w:rsid w:val="00B77676"/>
    <w:rsid w:val="00B776F9"/>
    <w:rsid w:val="00B77D14"/>
    <w:rsid w:val="00B80CD7"/>
    <w:rsid w:val="00B8277E"/>
    <w:rsid w:val="00B82841"/>
    <w:rsid w:val="00B8305B"/>
    <w:rsid w:val="00B835A6"/>
    <w:rsid w:val="00B835DB"/>
    <w:rsid w:val="00B85D0F"/>
    <w:rsid w:val="00B86654"/>
    <w:rsid w:val="00B87BED"/>
    <w:rsid w:val="00B903BF"/>
    <w:rsid w:val="00B9105C"/>
    <w:rsid w:val="00B91341"/>
    <w:rsid w:val="00B94BA0"/>
    <w:rsid w:val="00B9541C"/>
    <w:rsid w:val="00B96AA2"/>
    <w:rsid w:val="00B96BD8"/>
    <w:rsid w:val="00BA1CE1"/>
    <w:rsid w:val="00BA248C"/>
    <w:rsid w:val="00BA4462"/>
    <w:rsid w:val="00BA5200"/>
    <w:rsid w:val="00BA570B"/>
    <w:rsid w:val="00BA6417"/>
    <w:rsid w:val="00BA6555"/>
    <w:rsid w:val="00BA76C2"/>
    <w:rsid w:val="00BA7B7E"/>
    <w:rsid w:val="00BB0086"/>
    <w:rsid w:val="00BB0280"/>
    <w:rsid w:val="00BB05BC"/>
    <w:rsid w:val="00BB11CB"/>
    <w:rsid w:val="00BB1A7A"/>
    <w:rsid w:val="00BB1B08"/>
    <w:rsid w:val="00BB2C76"/>
    <w:rsid w:val="00BB316C"/>
    <w:rsid w:val="00BB3381"/>
    <w:rsid w:val="00BB38DD"/>
    <w:rsid w:val="00BB4477"/>
    <w:rsid w:val="00BB46BB"/>
    <w:rsid w:val="00BB4C45"/>
    <w:rsid w:val="00BB519B"/>
    <w:rsid w:val="00BB5979"/>
    <w:rsid w:val="00BB6744"/>
    <w:rsid w:val="00BB677F"/>
    <w:rsid w:val="00BB6948"/>
    <w:rsid w:val="00BB7113"/>
    <w:rsid w:val="00BB7609"/>
    <w:rsid w:val="00BC03D1"/>
    <w:rsid w:val="00BC046B"/>
    <w:rsid w:val="00BC0B38"/>
    <w:rsid w:val="00BC0EE0"/>
    <w:rsid w:val="00BC1D4B"/>
    <w:rsid w:val="00BC4922"/>
    <w:rsid w:val="00BC5FB5"/>
    <w:rsid w:val="00BC69C2"/>
    <w:rsid w:val="00BC79B6"/>
    <w:rsid w:val="00BD08A4"/>
    <w:rsid w:val="00BD1705"/>
    <w:rsid w:val="00BD2255"/>
    <w:rsid w:val="00BD2945"/>
    <w:rsid w:val="00BD488D"/>
    <w:rsid w:val="00BD5315"/>
    <w:rsid w:val="00BD6339"/>
    <w:rsid w:val="00BD70B5"/>
    <w:rsid w:val="00BD79E0"/>
    <w:rsid w:val="00BD7D7D"/>
    <w:rsid w:val="00BE1BC1"/>
    <w:rsid w:val="00BE25A8"/>
    <w:rsid w:val="00BE2DA7"/>
    <w:rsid w:val="00BE2E11"/>
    <w:rsid w:val="00BE3117"/>
    <w:rsid w:val="00BE3186"/>
    <w:rsid w:val="00BE3230"/>
    <w:rsid w:val="00BE35D0"/>
    <w:rsid w:val="00BE3E3B"/>
    <w:rsid w:val="00BE3E83"/>
    <w:rsid w:val="00BE4844"/>
    <w:rsid w:val="00BE4DE1"/>
    <w:rsid w:val="00BE6C64"/>
    <w:rsid w:val="00BE73D2"/>
    <w:rsid w:val="00BE7519"/>
    <w:rsid w:val="00BE7569"/>
    <w:rsid w:val="00BE75C9"/>
    <w:rsid w:val="00BE77E9"/>
    <w:rsid w:val="00BF0049"/>
    <w:rsid w:val="00BF0608"/>
    <w:rsid w:val="00BF11E5"/>
    <w:rsid w:val="00BF29D6"/>
    <w:rsid w:val="00BF327B"/>
    <w:rsid w:val="00BF3395"/>
    <w:rsid w:val="00BF3843"/>
    <w:rsid w:val="00BF3C8D"/>
    <w:rsid w:val="00BF3E93"/>
    <w:rsid w:val="00BF4D42"/>
    <w:rsid w:val="00BF6C42"/>
    <w:rsid w:val="00BF7D27"/>
    <w:rsid w:val="00C008A3"/>
    <w:rsid w:val="00C008B1"/>
    <w:rsid w:val="00C00D85"/>
    <w:rsid w:val="00C016E5"/>
    <w:rsid w:val="00C01EFC"/>
    <w:rsid w:val="00C02B0D"/>
    <w:rsid w:val="00C02E81"/>
    <w:rsid w:val="00C03166"/>
    <w:rsid w:val="00C04343"/>
    <w:rsid w:val="00C0484A"/>
    <w:rsid w:val="00C069E5"/>
    <w:rsid w:val="00C1064F"/>
    <w:rsid w:val="00C10C24"/>
    <w:rsid w:val="00C115DF"/>
    <w:rsid w:val="00C12ECA"/>
    <w:rsid w:val="00C13228"/>
    <w:rsid w:val="00C138FF"/>
    <w:rsid w:val="00C13B0C"/>
    <w:rsid w:val="00C1463D"/>
    <w:rsid w:val="00C15595"/>
    <w:rsid w:val="00C1642A"/>
    <w:rsid w:val="00C16A72"/>
    <w:rsid w:val="00C16FDF"/>
    <w:rsid w:val="00C170AC"/>
    <w:rsid w:val="00C20183"/>
    <w:rsid w:val="00C20BD2"/>
    <w:rsid w:val="00C2126E"/>
    <w:rsid w:val="00C21761"/>
    <w:rsid w:val="00C21A92"/>
    <w:rsid w:val="00C2229E"/>
    <w:rsid w:val="00C226C4"/>
    <w:rsid w:val="00C23DC7"/>
    <w:rsid w:val="00C23DF1"/>
    <w:rsid w:val="00C24D7F"/>
    <w:rsid w:val="00C24E95"/>
    <w:rsid w:val="00C25336"/>
    <w:rsid w:val="00C25673"/>
    <w:rsid w:val="00C268FE"/>
    <w:rsid w:val="00C26A31"/>
    <w:rsid w:val="00C26A40"/>
    <w:rsid w:val="00C27273"/>
    <w:rsid w:val="00C30410"/>
    <w:rsid w:val="00C30C06"/>
    <w:rsid w:val="00C31A12"/>
    <w:rsid w:val="00C31B53"/>
    <w:rsid w:val="00C32BA7"/>
    <w:rsid w:val="00C32CAB"/>
    <w:rsid w:val="00C33170"/>
    <w:rsid w:val="00C333BB"/>
    <w:rsid w:val="00C35BF9"/>
    <w:rsid w:val="00C36A2F"/>
    <w:rsid w:val="00C36A6D"/>
    <w:rsid w:val="00C36D90"/>
    <w:rsid w:val="00C37095"/>
    <w:rsid w:val="00C401FE"/>
    <w:rsid w:val="00C40AE2"/>
    <w:rsid w:val="00C41DD0"/>
    <w:rsid w:val="00C427E9"/>
    <w:rsid w:val="00C42CEF"/>
    <w:rsid w:val="00C4333A"/>
    <w:rsid w:val="00C43C4D"/>
    <w:rsid w:val="00C43D41"/>
    <w:rsid w:val="00C46497"/>
    <w:rsid w:val="00C467C7"/>
    <w:rsid w:val="00C46ABA"/>
    <w:rsid w:val="00C46F87"/>
    <w:rsid w:val="00C478C9"/>
    <w:rsid w:val="00C47BD6"/>
    <w:rsid w:val="00C51B2A"/>
    <w:rsid w:val="00C52CBE"/>
    <w:rsid w:val="00C532A5"/>
    <w:rsid w:val="00C53A4F"/>
    <w:rsid w:val="00C53BB7"/>
    <w:rsid w:val="00C546C7"/>
    <w:rsid w:val="00C54BAA"/>
    <w:rsid w:val="00C551B9"/>
    <w:rsid w:val="00C55E9C"/>
    <w:rsid w:val="00C567B1"/>
    <w:rsid w:val="00C5793F"/>
    <w:rsid w:val="00C57C46"/>
    <w:rsid w:val="00C60E91"/>
    <w:rsid w:val="00C61650"/>
    <w:rsid w:val="00C61C74"/>
    <w:rsid w:val="00C61CF6"/>
    <w:rsid w:val="00C623C8"/>
    <w:rsid w:val="00C62638"/>
    <w:rsid w:val="00C62981"/>
    <w:rsid w:val="00C62B83"/>
    <w:rsid w:val="00C62D3B"/>
    <w:rsid w:val="00C62F52"/>
    <w:rsid w:val="00C63155"/>
    <w:rsid w:val="00C63B57"/>
    <w:rsid w:val="00C6408F"/>
    <w:rsid w:val="00C64744"/>
    <w:rsid w:val="00C64BFF"/>
    <w:rsid w:val="00C651E8"/>
    <w:rsid w:val="00C65830"/>
    <w:rsid w:val="00C65AEA"/>
    <w:rsid w:val="00C666FF"/>
    <w:rsid w:val="00C67870"/>
    <w:rsid w:val="00C67A2B"/>
    <w:rsid w:val="00C70626"/>
    <w:rsid w:val="00C707E6"/>
    <w:rsid w:val="00C70AC4"/>
    <w:rsid w:val="00C718BC"/>
    <w:rsid w:val="00C71CB5"/>
    <w:rsid w:val="00C72350"/>
    <w:rsid w:val="00C72384"/>
    <w:rsid w:val="00C7262B"/>
    <w:rsid w:val="00C758E9"/>
    <w:rsid w:val="00C77110"/>
    <w:rsid w:val="00C7749E"/>
    <w:rsid w:val="00C7790E"/>
    <w:rsid w:val="00C77910"/>
    <w:rsid w:val="00C80324"/>
    <w:rsid w:val="00C808FB"/>
    <w:rsid w:val="00C81B25"/>
    <w:rsid w:val="00C81F99"/>
    <w:rsid w:val="00C82C74"/>
    <w:rsid w:val="00C833B5"/>
    <w:rsid w:val="00C8405F"/>
    <w:rsid w:val="00C85D8F"/>
    <w:rsid w:val="00C86485"/>
    <w:rsid w:val="00C864C6"/>
    <w:rsid w:val="00C866BF"/>
    <w:rsid w:val="00C87B5C"/>
    <w:rsid w:val="00C91D3D"/>
    <w:rsid w:val="00C925D8"/>
    <w:rsid w:val="00C92C6A"/>
    <w:rsid w:val="00C9329E"/>
    <w:rsid w:val="00C93974"/>
    <w:rsid w:val="00C93D8F"/>
    <w:rsid w:val="00C94E9D"/>
    <w:rsid w:val="00C9520D"/>
    <w:rsid w:val="00C9571F"/>
    <w:rsid w:val="00C9606B"/>
    <w:rsid w:val="00C9646E"/>
    <w:rsid w:val="00C96AB0"/>
    <w:rsid w:val="00C96ACA"/>
    <w:rsid w:val="00CA043B"/>
    <w:rsid w:val="00CA06AA"/>
    <w:rsid w:val="00CA09F6"/>
    <w:rsid w:val="00CA0D30"/>
    <w:rsid w:val="00CA1367"/>
    <w:rsid w:val="00CA2221"/>
    <w:rsid w:val="00CA28C8"/>
    <w:rsid w:val="00CA354C"/>
    <w:rsid w:val="00CA4051"/>
    <w:rsid w:val="00CA4A80"/>
    <w:rsid w:val="00CA559F"/>
    <w:rsid w:val="00CA64C1"/>
    <w:rsid w:val="00CA7281"/>
    <w:rsid w:val="00CB0333"/>
    <w:rsid w:val="00CB03E8"/>
    <w:rsid w:val="00CB15A6"/>
    <w:rsid w:val="00CB32EA"/>
    <w:rsid w:val="00CB4743"/>
    <w:rsid w:val="00CB540A"/>
    <w:rsid w:val="00CB5E24"/>
    <w:rsid w:val="00CB5F73"/>
    <w:rsid w:val="00CB612C"/>
    <w:rsid w:val="00CB69F3"/>
    <w:rsid w:val="00CB7CA7"/>
    <w:rsid w:val="00CC0EF2"/>
    <w:rsid w:val="00CC22DB"/>
    <w:rsid w:val="00CC2EB8"/>
    <w:rsid w:val="00CC30BB"/>
    <w:rsid w:val="00CC3BFB"/>
    <w:rsid w:val="00CC3F40"/>
    <w:rsid w:val="00CC5F8C"/>
    <w:rsid w:val="00CC7C9D"/>
    <w:rsid w:val="00CD011B"/>
    <w:rsid w:val="00CD0B15"/>
    <w:rsid w:val="00CD1FA6"/>
    <w:rsid w:val="00CD36F7"/>
    <w:rsid w:val="00CD376F"/>
    <w:rsid w:val="00CD4B18"/>
    <w:rsid w:val="00CD5116"/>
    <w:rsid w:val="00CD709F"/>
    <w:rsid w:val="00CD71AF"/>
    <w:rsid w:val="00CE0CA2"/>
    <w:rsid w:val="00CE1BCB"/>
    <w:rsid w:val="00CE32AF"/>
    <w:rsid w:val="00CE3DC4"/>
    <w:rsid w:val="00CE4305"/>
    <w:rsid w:val="00CE6461"/>
    <w:rsid w:val="00CE661F"/>
    <w:rsid w:val="00CE70BD"/>
    <w:rsid w:val="00CE7A5E"/>
    <w:rsid w:val="00CF0241"/>
    <w:rsid w:val="00CF043F"/>
    <w:rsid w:val="00CF334A"/>
    <w:rsid w:val="00CF4C55"/>
    <w:rsid w:val="00CF554D"/>
    <w:rsid w:val="00CF69C3"/>
    <w:rsid w:val="00CF6AC3"/>
    <w:rsid w:val="00CF7E40"/>
    <w:rsid w:val="00D00369"/>
    <w:rsid w:val="00D0076F"/>
    <w:rsid w:val="00D0143A"/>
    <w:rsid w:val="00D01C4F"/>
    <w:rsid w:val="00D02DEB"/>
    <w:rsid w:val="00D03398"/>
    <w:rsid w:val="00D036FD"/>
    <w:rsid w:val="00D03DCF"/>
    <w:rsid w:val="00D0560F"/>
    <w:rsid w:val="00D0576F"/>
    <w:rsid w:val="00D059D4"/>
    <w:rsid w:val="00D06566"/>
    <w:rsid w:val="00D06DEC"/>
    <w:rsid w:val="00D06F80"/>
    <w:rsid w:val="00D110D5"/>
    <w:rsid w:val="00D12318"/>
    <w:rsid w:val="00D1263D"/>
    <w:rsid w:val="00D12FC6"/>
    <w:rsid w:val="00D13E0C"/>
    <w:rsid w:val="00D1420B"/>
    <w:rsid w:val="00D1437A"/>
    <w:rsid w:val="00D15CD1"/>
    <w:rsid w:val="00D15EFD"/>
    <w:rsid w:val="00D17906"/>
    <w:rsid w:val="00D17C2C"/>
    <w:rsid w:val="00D17EE7"/>
    <w:rsid w:val="00D2031A"/>
    <w:rsid w:val="00D20A9E"/>
    <w:rsid w:val="00D20BBD"/>
    <w:rsid w:val="00D21AA1"/>
    <w:rsid w:val="00D21CCF"/>
    <w:rsid w:val="00D22012"/>
    <w:rsid w:val="00D22059"/>
    <w:rsid w:val="00D22ADB"/>
    <w:rsid w:val="00D22DAC"/>
    <w:rsid w:val="00D22E78"/>
    <w:rsid w:val="00D23320"/>
    <w:rsid w:val="00D245F7"/>
    <w:rsid w:val="00D25155"/>
    <w:rsid w:val="00D25344"/>
    <w:rsid w:val="00D25984"/>
    <w:rsid w:val="00D26374"/>
    <w:rsid w:val="00D272A3"/>
    <w:rsid w:val="00D27957"/>
    <w:rsid w:val="00D27B30"/>
    <w:rsid w:val="00D27E60"/>
    <w:rsid w:val="00D30303"/>
    <w:rsid w:val="00D30404"/>
    <w:rsid w:val="00D30BC1"/>
    <w:rsid w:val="00D30E6C"/>
    <w:rsid w:val="00D30F5D"/>
    <w:rsid w:val="00D30F92"/>
    <w:rsid w:val="00D31389"/>
    <w:rsid w:val="00D31DC8"/>
    <w:rsid w:val="00D31DD1"/>
    <w:rsid w:val="00D31F4B"/>
    <w:rsid w:val="00D32244"/>
    <w:rsid w:val="00D33087"/>
    <w:rsid w:val="00D33213"/>
    <w:rsid w:val="00D33CEF"/>
    <w:rsid w:val="00D35C52"/>
    <w:rsid w:val="00D36AD6"/>
    <w:rsid w:val="00D373D6"/>
    <w:rsid w:val="00D3757E"/>
    <w:rsid w:val="00D4088C"/>
    <w:rsid w:val="00D40DFB"/>
    <w:rsid w:val="00D418D8"/>
    <w:rsid w:val="00D420AB"/>
    <w:rsid w:val="00D43D33"/>
    <w:rsid w:val="00D44629"/>
    <w:rsid w:val="00D44F98"/>
    <w:rsid w:val="00D46B70"/>
    <w:rsid w:val="00D47CB8"/>
    <w:rsid w:val="00D51E88"/>
    <w:rsid w:val="00D5254C"/>
    <w:rsid w:val="00D5288C"/>
    <w:rsid w:val="00D52BD9"/>
    <w:rsid w:val="00D530BF"/>
    <w:rsid w:val="00D53A01"/>
    <w:rsid w:val="00D5438A"/>
    <w:rsid w:val="00D546FD"/>
    <w:rsid w:val="00D54B17"/>
    <w:rsid w:val="00D55C40"/>
    <w:rsid w:val="00D5649A"/>
    <w:rsid w:val="00D5657D"/>
    <w:rsid w:val="00D57924"/>
    <w:rsid w:val="00D57AA7"/>
    <w:rsid w:val="00D604B0"/>
    <w:rsid w:val="00D613DE"/>
    <w:rsid w:val="00D616FC"/>
    <w:rsid w:val="00D62274"/>
    <w:rsid w:val="00D6310C"/>
    <w:rsid w:val="00D63446"/>
    <w:rsid w:val="00D636CF"/>
    <w:rsid w:val="00D6484B"/>
    <w:rsid w:val="00D64967"/>
    <w:rsid w:val="00D649D7"/>
    <w:rsid w:val="00D64B2D"/>
    <w:rsid w:val="00D66B50"/>
    <w:rsid w:val="00D67641"/>
    <w:rsid w:val="00D67726"/>
    <w:rsid w:val="00D67ED2"/>
    <w:rsid w:val="00D7086E"/>
    <w:rsid w:val="00D70FB9"/>
    <w:rsid w:val="00D71C3D"/>
    <w:rsid w:val="00D73133"/>
    <w:rsid w:val="00D73BA1"/>
    <w:rsid w:val="00D744E6"/>
    <w:rsid w:val="00D747C0"/>
    <w:rsid w:val="00D75195"/>
    <w:rsid w:val="00D755BD"/>
    <w:rsid w:val="00D75D10"/>
    <w:rsid w:val="00D76184"/>
    <w:rsid w:val="00D7646C"/>
    <w:rsid w:val="00D76577"/>
    <w:rsid w:val="00D77691"/>
    <w:rsid w:val="00D80538"/>
    <w:rsid w:val="00D8119A"/>
    <w:rsid w:val="00D818FA"/>
    <w:rsid w:val="00D81F81"/>
    <w:rsid w:val="00D82E0C"/>
    <w:rsid w:val="00D8364F"/>
    <w:rsid w:val="00D844EA"/>
    <w:rsid w:val="00D849D1"/>
    <w:rsid w:val="00D84FA8"/>
    <w:rsid w:val="00D85418"/>
    <w:rsid w:val="00D8693F"/>
    <w:rsid w:val="00D872A6"/>
    <w:rsid w:val="00D87454"/>
    <w:rsid w:val="00D876B9"/>
    <w:rsid w:val="00D876E7"/>
    <w:rsid w:val="00D87EF0"/>
    <w:rsid w:val="00D90D0A"/>
    <w:rsid w:val="00D91232"/>
    <w:rsid w:val="00D9271B"/>
    <w:rsid w:val="00D928D8"/>
    <w:rsid w:val="00D94607"/>
    <w:rsid w:val="00D94F3A"/>
    <w:rsid w:val="00D95046"/>
    <w:rsid w:val="00D95573"/>
    <w:rsid w:val="00D95AED"/>
    <w:rsid w:val="00D96D81"/>
    <w:rsid w:val="00D97AF5"/>
    <w:rsid w:val="00DA05C2"/>
    <w:rsid w:val="00DA0ABD"/>
    <w:rsid w:val="00DA111A"/>
    <w:rsid w:val="00DA2019"/>
    <w:rsid w:val="00DA413D"/>
    <w:rsid w:val="00DA4149"/>
    <w:rsid w:val="00DA4429"/>
    <w:rsid w:val="00DA55F1"/>
    <w:rsid w:val="00DA5A61"/>
    <w:rsid w:val="00DA6275"/>
    <w:rsid w:val="00DA7BBE"/>
    <w:rsid w:val="00DB0107"/>
    <w:rsid w:val="00DB0E8A"/>
    <w:rsid w:val="00DB10F9"/>
    <w:rsid w:val="00DB1892"/>
    <w:rsid w:val="00DB1C7A"/>
    <w:rsid w:val="00DB2FB1"/>
    <w:rsid w:val="00DB3603"/>
    <w:rsid w:val="00DB456A"/>
    <w:rsid w:val="00DB462F"/>
    <w:rsid w:val="00DB513D"/>
    <w:rsid w:val="00DB5292"/>
    <w:rsid w:val="00DB63AD"/>
    <w:rsid w:val="00DB7EF5"/>
    <w:rsid w:val="00DC0EC8"/>
    <w:rsid w:val="00DC0FA2"/>
    <w:rsid w:val="00DC1F64"/>
    <w:rsid w:val="00DC2DA6"/>
    <w:rsid w:val="00DC329E"/>
    <w:rsid w:val="00DC4EA6"/>
    <w:rsid w:val="00DC533D"/>
    <w:rsid w:val="00DC53D8"/>
    <w:rsid w:val="00DC63C6"/>
    <w:rsid w:val="00DC666F"/>
    <w:rsid w:val="00DC66AE"/>
    <w:rsid w:val="00DD045F"/>
    <w:rsid w:val="00DD04BE"/>
    <w:rsid w:val="00DD04C2"/>
    <w:rsid w:val="00DD0605"/>
    <w:rsid w:val="00DD0E0A"/>
    <w:rsid w:val="00DD1263"/>
    <w:rsid w:val="00DD1CEE"/>
    <w:rsid w:val="00DD34A0"/>
    <w:rsid w:val="00DD366D"/>
    <w:rsid w:val="00DD4222"/>
    <w:rsid w:val="00DD4BAE"/>
    <w:rsid w:val="00DD7285"/>
    <w:rsid w:val="00DD7A20"/>
    <w:rsid w:val="00DD7CCA"/>
    <w:rsid w:val="00DE0E3E"/>
    <w:rsid w:val="00DE13DB"/>
    <w:rsid w:val="00DE295A"/>
    <w:rsid w:val="00DE2E6A"/>
    <w:rsid w:val="00DE3737"/>
    <w:rsid w:val="00DE4A87"/>
    <w:rsid w:val="00DE6F95"/>
    <w:rsid w:val="00DE77CA"/>
    <w:rsid w:val="00DE7BC0"/>
    <w:rsid w:val="00DF0369"/>
    <w:rsid w:val="00DF15CE"/>
    <w:rsid w:val="00DF1736"/>
    <w:rsid w:val="00DF38BB"/>
    <w:rsid w:val="00DF3D19"/>
    <w:rsid w:val="00DF3FBF"/>
    <w:rsid w:val="00DF4CD0"/>
    <w:rsid w:val="00DF54B4"/>
    <w:rsid w:val="00DF57D1"/>
    <w:rsid w:val="00DF734C"/>
    <w:rsid w:val="00DF737D"/>
    <w:rsid w:val="00DF7C4B"/>
    <w:rsid w:val="00E00336"/>
    <w:rsid w:val="00E00C45"/>
    <w:rsid w:val="00E017D1"/>
    <w:rsid w:val="00E02686"/>
    <w:rsid w:val="00E0273C"/>
    <w:rsid w:val="00E04703"/>
    <w:rsid w:val="00E04929"/>
    <w:rsid w:val="00E05D1B"/>
    <w:rsid w:val="00E06130"/>
    <w:rsid w:val="00E06518"/>
    <w:rsid w:val="00E067AB"/>
    <w:rsid w:val="00E0778F"/>
    <w:rsid w:val="00E07D91"/>
    <w:rsid w:val="00E10534"/>
    <w:rsid w:val="00E107AE"/>
    <w:rsid w:val="00E10833"/>
    <w:rsid w:val="00E110BB"/>
    <w:rsid w:val="00E111E3"/>
    <w:rsid w:val="00E11972"/>
    <w:rsid w:val="00E119B2"/>
    <w:rsid w:val="00E124B9"/>
    <w:rsid w:val="00E12E1A"/>
    <w:rsid w:val="00E138BE"/>
    <w:rsid w:val="00E138E6"/>
    <w:rsid w:val="00E1478C"/>
    <w:rsid w:val="00E15248"/>
    <w:rsid w:val="00E15669"/>
    <w:rsid w:val="00E1579D"/>
    <w:rsid w:val="00E1682E"/>
    <w:rsid w:val="00E17BE8"/>
    <w:rsid w:val="00E20AB9"/>
    <w:rsid w:val="00E219F5"/>
    <w:rsid w:val="00E2245A"/>
    <w:rsid w:val="00E22C5D"/>
    <w:rsid w:val="00E23468"/>
    <w:rsid w:val="00E23750"/>
    <w:rsid w:val="00E238EB"/>
    <w:rsid w:val="00E24115"/>
    <w:rsid w:val="00E24E03"/>
    <w:rsid w:val="00E254CA"/>
    <w:rsid w:val="00E26D03"/>
    <w:rsid w:val="00E27145"/>
    <w:rsid w:val="00E300B5"/>
    <w:rsid w:val="00E31F66"/>
    <w:rsid w:val="00E3270E"/>
    <w:rsid w:val="00E32A4E"/>
    <w:rsid w:val="00E32BF3"/>
    <w:rsid w:val="00E32FF9"/>
    <w:rsid w:val="00E33549"/>
    <w:rsid w:val="00E34515"/>
    <w:rsid w:val="00E34940"/>
    <w:rsid w:val="00E35F7D"/>
    <w:rsid w:val="00E366CE"/>
    <w:rsid w:val="00E36D61"/>
    <w:rsid w:val="00E37B3A"/>
    <w:rsid w:val="00E37E5E"/>
    <w:rsid w:val="00E4080F"/>
    <w:rsid w:val="00E42982"/>
    <w:rsid w:val="00E431DA"/>
    <w:rsid w:val="00E44FC2"/>
    <w:rsid w:val="00E451DB"/>
    <w:rsid w:val="00E45F5F"/>
    <w:rsid w:val="00E47488"/>
    <w:rsid w:val="00E47A14"/>
    <w:rsid w:val="00E47C12"/>
    <w:rsid w:val="00E47CBD"/>
    <w:rsid w:val="00E5011D"/>
    <w:rsid w:val="00E50749"/>
    <w:rsid w:val="00E51162"/>
    <w:rsid w:val="00E52710"/>
    <w:rsid w:val="00E535E8"/>
    <w:rsid w:val="00E54C3B"/>
    <w:rsid w:val="00E54D5C"/>
    <w:rsid w:val="00E5558E"/>
    <w:rsid w:val="00E55649"/>
    <w:rsid w:val="00E55F3D"/>
    <w:rsid w:val="00E560A6"/>
    <w:rsid w:val="00E569C6"/>
    <w:rsid w:val="00E56A55"/>
    <w:rsid w:val="00E56BB4"/>
    <w:rsid w:val="00E57083"/>
    <w:rsid w:val="00E600D4"/>
    <w:rsid w:val="00E60524"/>
    <w:rsid w:val="00E608EC"/>
    <w:rsid w:val="00E6114C"/>
    <w:rsid w:val="00E61990"/>
    <w:rsid w:val="00E63132"/>
    <w:rsid w:val="00E63F9C"/>
    <w:rsid w:val="00E64308"/>
    <w:rsid w:val="00E64D06"/>
    <w:rsid w:val="00E65A01"/>
    <w:rsid w:val="00E66340"/>
    <w:rsid w:val="00E708A0"/>
    <w:rsid w:val="00E71D29"/>
    <w:rsid w:val="00E72309"/>
    <w:rsid w:val="00E7342F"/>
    <w:rsid w:val="00E73865"/>
    <w:rsid w:val="00E7437A"/>
    <w:rsid w:val="00E7446F"/>
    <w:rsid w:val="00E75EC3"/>
    <w:rsid w:val="00E75F4F"/>
    <w:rsid w:val="00E761F3"/>
    <w:rsid w:val="00E76E29"/>
    <w:rsid w:val="00E770D3"/>
    <w:rsid w:val="00E775F1"/>
    <w:rsid w:val="00E77DAB"/>
    <w:rsid w:val="00E814BB"/>
    <w:rsid w:val="00E81BCB"/>
    <w:rsid w:val="00E820A7"/>
    <w:rsid w:val="00E82115"/>
    <w:rsid w:val="00E838FC"/>
    <w:rsid w:val="00E83E55"/>
    <w:rsid w:val="00E845CD"/>
    <w:rsid w:val="00E84993"/>
    <w:rsid w:val="00E84F2D"/>
    <w:rsid w:val="00E8535A"/>
    <w:rsid w:val="00E91DB2"/>
    <w:rsid w:val="00E91F3E"/>
    <w:rsid w:val="00E9255C"/>
    <w:rsid w:val="00E928C4"/>
    <w:rsid w:val="00E9441A"/>
    <w:rsid w:val="00E94EF8"/>
    <w:rsid w:val="00E963E2"/>
    <w:rsid w:val="00E96E5B"/>
    <w:rsid w:val="00E978E9"/>
    <w:rsid w:val="00EA04A1"/>
    <w:rsid w:val="00EA0504"/>
    <w:rsid w:val="00EA0570"/>
    <w:rsid w:val="00EA20B9"/>
    <w:rsid w:val="00EA343F"/>
    <w:rsid w:val="00EA3915"/>
    <w:rsid w:val="00EA399B"/>
    <w:rsid w:val="00EA482D"/>
    <w:rsid w:val="00EA4839"/>
    <w:rsid w:val="00EA4CA7"/>
    <w:rsid w:val="00EA510B"/>
    <w:rsid w:val="00EA54B7"/>
    <w:rsid w:val="00EA56F6"/>
    <w:rsid w:val="00EA6825"/>
    <w:rsid w:val="00EA77DF"/>
    <w:rsid w:val="00EB0065"/>
    <w:rsid w:val="00EB06C4"/>
    <w:rsid w:val="00EB1103"/>
    <w:rsid w:val="00EB1516"/>
    <w:rsid w:val="00EB1E1E"/>
    <w:rsid w:val="00EB2131"/>
    <w:rsid w:val="00EB24DC"/>
    <w:rsid w:val="00EB296C"/>
    <w:rsid w:val="00EB32CF"/>
    <w:rsid w:val="00EB5001"/>
    <w:rsid w:val="00EB51BB"/>
    <w:rsid w:val="00EB551D"/>
    <w:rsid w:val="00EB5605"/>
    <w:rsid w:val="00EB5651"/>
    <w:rsid w:val="00EB5FA7"/>
    <w:rsid w:val="00EB611C"/>
    <w:rsid w:val="00EB6CF4"/>
    <w:rsid w:val="00EB6D64"/>
    <w:rsid w:val="00EB72D2"/>
    <w:rsid w:val="00EC0383"/>
    <w:rsid w:val="00EC097F"/>
    <w:rsid w:val="00EC2C6E"/>
    <w:rsid w:val="00EC392C"/>
    <w:rsid w:val="00EC450C"/>
    <w:rsid w:val="00EC4510"/>
    <w:rsid w:val="00EC4E13"/>
    <w:rsid w:val="00EC67A3"/>
    <w:rsid w:val="00EC6F7B"/>
    <w:rsid w:val="00EC6FBF"/>
    <w:rsid w:val="00EC7634"/>
    <w:rsid w:val="00EC7AF8"/>
    <w:rsid w:val="00ED01CC"/>
    <w:rsid w:val="00ED03A6"/>
    <w:rsid w:val="00ED0C3F"/>
    <w:rsid w:val="00ED0D80"/>
    <w:rsid w:val="00ED17AD"/>
    <w:rsid w:val="00ED18DD"/>
    <w:rsid w:val="00ED232E"/>
    <w:rsid w:val="00ED25A2"/>
    <w:rsid w:val="00ED2BF8"/>
    <w:rsid w:val="00ED32FC"/>
    <w:rsid w:val="00ED3E22"/>
    <w:rsid w:val="00ED3E72"/>
    <w:rsid w:val="00ED4551"/>
    <w:rsid w:val="00ED49E7"/>
    <w:rsid w:val="00ED4A2D"/>
    <w:rsid w:val="00ED5462"/>
    <w:rsid w:val="00ED6C0F"/>
    <w:rsid w:val="00ED7061"/>
    <w:rsid w:val="00ED7C7F"/>
    <w:rsid w:val="00EE0CD7"/>
    <w:rsid w:val="00EE0EF5"/>
    <w:rsid w:val="00EE1477"/>
    <w:rsid w:val="00EE1579"/>
    <w:rsid w:val="00EE1B33"/>
    <w:rsid w:val="00EE20E7"/>
    <w:rsid w:val="00EE218E"/>
    <w:rsid w:val="00EE22DD"/>
    <w:rsid w:val="00EE2361"/>
    <w:rsid w:val="00EE258F"/>
    <w:rsid w:val="00EE2EA0"/>
    <w:rsid w:val="00EE5425"/>
    <w:rsid w:val="00EE5D5A"/>
    <w:rsid w:val="00EE6846"/>
    <w:rsid w:val="00EE7090"/>
    <w:rsid w:val="00EF19E3"/>
    <w:rsid w:val="00EF35F3"/>
    <w:rsid w:val="00EF35FA"/>
    <w:rsid w:val="00EF3D07"/>
    <w:rsid w:val="00EF3E35"/>
    <w:rsid w:val="00EF6532"/>
    <w:rsid w:val="00EF67CD"/>
    <w:rsid w:val="00EF6A61"/>
    <w:rsid w:val="00F01C45"/>
    <w:rsid w:val="00F0258E"/>
    <w:rsid w:val="00F0295B"/>
    <w:rsid w:val="00F02E9A"/>
    <w:rsid w:val="00F03FDA"/>
    <w:rsid w:val="00F04719"/>
    <w:rsid w:val="00F06069"/>
    <w:rsid w:val="00F06275"/>
    <w:rsid w:val="00F07968"/>
    <w:rsid w:val="00F10654"/>
    <w:rsid w:val="00F106E1"/>
    <w:rsid w:val="00F1137B"/>
    <w:rsid w:val="00F1170C"/>
    <w:rsid w:val="00F11868"/>
    <w:rsid w:val="00F11C7F"/>
    <w:rsid w:val="00F12126"/>
    <w:rsid w:val="00F121D5"/>
    <w:rsid w:val="00F128F0"/>
    <w:rsid w:val="00F12AFD"/>
    <w:rsid w:val="00F12D67"/>
    <w:rsid w:val="00F13473"/>
    <w:rsid w:val="00F13D51"/>
    <w:rsid w:val="00F14577"/>
    <w:rsid w:val="00F14795"/>
    <w:rsid w:val="00F15A6B"/>
    <w:rsid w:val="00F165F3"/>
    <w:rsid w:val="00F16D0E"/>
    <w:rsid w:val="00F17775"/>
    <w:rsid w:val="00F17967"/>
    <w:rsid w:val="00F20024"/>
    <w:rsid w:val="00F20D7A"/>
    <w:rsid w:val="00F21460"/>
    <w:rsid w:val="00F21BBD"/>
    <w:rsid w:val="00F21CE3"/>
    <w:rsid w:val="00F22926"/>
    <w:rsid w:val="00F22E4B"/>
    <w:rsid w:val="00F23408"/>
    <w:rsid w:val="00F23462"/>
    <w:rsid w:val="00F2362D"/>
    <w:rsid w:val="00F238FE"/>
    <w:rsid w:val="00F2391A"/>
    <w:rsid w:val="00F2428A"/>
    <w:rsid w:val="00F246C0"/>
    <w:rsid w:val="00F26286"/>
    <w:rsid w:val="00F27085"/>
    <w:rsid w:val="00F30A06"/>
    <w:rsid w:val="00F31BCE"/>
    <w:rsid w:val="00F32491"/>
    <w:rsid w:val="00F32FB5"/>
    <w:rsid w:val="00F3319D"/>
    <w:rsid w:val="00F346CC"/>
    <w:rsid w:val="00F34804"/>
    <w:rsid w:val="00F35F05"/>
    <w:rsid w:val="00F3674D"/>
    <w:rsid w:val="00F36D0F"/>
    <w:rsid w:val="00F37EDE"/>
    <w:rsid w:val="00F418E7"/>
    <w:rsid w:val="00F41D45"/>
    <w:rsid w:val="00F4266D"/>
    <w:rsid w:val="00F428EA"/>
    <w:rsid w:val="00F4311C"/>
    <w:rsid w:val="00F4369B"/>
    <w:rsid w:val="00F4471A"/>
    <w:rsid w:val="00F448CA"/>
    <w:rsid w:val="00F44D17"/>
    <w:rsid w:val="00F44DCE"/>
    <w:rsid w:val="00F456F3"/>
    <w:rsid w:val="00F45DF9"/>
    <w:rsid w:val="00F45F24"/>
    <w:rsid w:val="00F45F43"/>
    <w:rsid w:val="00F466FA"/>
    <w:rsid w:val="00F501AD"/>
    <w:rsid w:val="00F51F3B"/>
    <w:rsid w:val="00F532C2"/>
    <w:rsid w:val="00F54D88"/>
    <w:rsid w:val="00F55126"/>
    <w:rsid w:val="00F55D0D"/>
    <w:rsid w:val="00F56A93"/>
    <w:rsid w:val="00F5712D"/>
    <w:rsid w:val="00F5734E"/>
    <w:rsid w:val="00F57963"/>
    <w:rsid w:val="00F57D0D"/>
    <w:rsid w:val="00F604F4"/>
    <w:rsid w:val="00F61266"/>
    <w:rsid w:val="00F616C8"/>
    <w:rsid w:val="00F61B35"/>
    <w:rsid w:val="00F62FFB"/>
    <w:rsid w:val="00F63B44"/>
    <w:rsid w:val="00F64BDE"/>
    <w:rsid w:val="00F6524C"/>
    <w:rsid w:val="00F65268"/>
    <w:rsid w:val="00F65FE2"/>
    <w:rsid w:val="00F7039E"/>
    <w:rsid w:val="00F70D1B"/>
    <w:rsid w:val="00F712A6"/>
    <w:rsid w:val="00F72E04"/>
    <w:rsid w:val="00F7311F"/>
    <w:rsid w:val="00F73810"/>
    <w:rsid w:val="00F73A2D"/>
    <w:rsid w:val="00F74B6D"/>
    <w:rsid w:val="00F754D1"/>
    <w:rsid w:val="00F757E6"/>
    <w:rsid w:val="00F75C47"/>
    <w:rsid w:val="00F80B68"/>
    <w:rsid w:val="00F81C1D"/>
    <w:rsid w:val="00F82B14"/>
    <w:rsid w:val="00F82E13"/>
    <w:rsid w:val="00F8358E"/>
    <w:rsid w:val="00F84238"/>
    <w:rsid w:val="00F84457"/>
    <w:rsid w:val="00F85078"/>
    <w:rsid w:val="00F8758F"/>
    <w:rsid w:val="00F879F7"/>
    <w:rsid w:val="00F87A6E"/>
    <w:rsid w:val="00F87D54"/>
    <w:rsid w:val="00F87D73"/>
    <w:rsid w:val="00F90457"/>
    <w:rsid w:val="00F90A8B"/>
    <w:rsid w:val="00F91A3B"/>
    <w:rsid w:val="00F91A46"/>
    <w:rsid w:val="00F91A60"/>
    <w:rsid w:val="00F92427"/>
    <w:rsid w:val="00F957C1"/>
    <w:rsid w:val="00F9602B"/>
    <w:rsid w:val="00F96995"/>
    <w:rsid w:val="00F97CD3"/>
    <w:rsid w:val="00FA1767"/>
    <w:rsid w:val="00FA2008"/>
    <w:rsid w:val="00FA2D22"/>
    <w:rsid w:val="00FA3444"/>
    <w:rsid w:val="00FA3AEA"/>
    <w:rsid w:val="00FA3CA8"/>
    <w:rsid w:val="00FA434F"/>
    <w:rsid w:val="00FA45B9"/>
    <w:rsid w:val="00FA5A76"/>
    <w:rsid w:val="00FA5B7D"/>
    <w:rsid w:val="00FA5BA5"/>
    <w:rsid w:val="00FA6161"/>
    <w:rsid w:val="00FA75A1"/>
    <w:rsid w:val="00FB0BF7"/>
    <w:rsid w:val="00FB2073"/>
    <w:rsid w:val="00FB31DD"/>
    <w:rsid w:val="00FB467C"/>
    <w:rsid w:val="00FB52F6"/>
    <w:rsid w:val="00FB6BD3"/>
    <w:rsid w:val="00FB7BEC"/>
    <w:rsid w:val="00FC033E"/>
    <w:rsid w:val="00FC15B2"/>
    <w:rsid w:val="00FC1CDB"/>
    <w:rsid w:val="00FC2122"/>
    <w:rsid w:val="00FC2248"/>
    <w:rsid w:val="00FC30BD"/>
    <w:rsid w:val="00FC3BB6"/>
    <w:rsid w:val="00FC3BE5"/>
    <w:rsid w:val="00FC403D"/>
    <w:rsid w:val="00FC4153"/>
    <w:rsid w:val="00FC6113"/>
    <w:rsid w:val="00FC6571"/>
    <w:rsid w:val="00FC6A78"/>
    <w:rsid w:val="00FC73C5"/>
    <w:rsid w:val="00FC7B2C"/>
    <w:rsid w:val="00FD1366"/>
    <w:rsid w:val="00FD23B6"/>
    <w:rsid w:val="00FD29B9"/>
    <w:rsid w:val="00FD2A03"/>
    <w:rsid w:val="00FD3B03"/>
    <w:rsid w:val="00FD3BA9"/>
    <w:rsid w:val="00FD3D4B"/>
    <w:rsid w:val="00FD4FF9"/>
    <w:rsid w:val="00FD51FB"/>
    <w:rsid w:val="00FD565D"/>
    <w:rsid w:val="00FD5902"/>
    <w:rsid w:val="00FD5C47"/>
    <w:rsid w:val="00FD7229"/>
    <w:rsid w:val="00FD73F8"/>
    <w:rsid w:val="00FD742B"/>
    <w:rsid w:val="00FD75AE"/>
    <w:rsid w:val="00FE0AEE"/>
    <w:rsid w:val="00FE2531"/>
    <w:rsid w:val="00FE2713"/>
    <w:rsid w:val="00FE31DB"/>
    <w:rsid w:val="00FE33B7"/>
    <w:rsid w:val="00FE3459"/>
    <w:rsid w:val="00FE3C4D"/>
    <w:rsid w:val="00FE3DEE"/>
    <w:rsid w:val="00FE466A"/>
    <w:rsid w:val="00FE54DB"/>
    <w:rsid w:val="00FE5E74"/>
    <w:rsid w:val="00FE641C"/>
    <w:rsid w:val="00FE649C"/>
    <w:rsid w:val="00FE76CA"/>
    <w:rsid w:val="00FE7E5E"/>
    <w:rsid w:val="00FF041C"/>
    <w:rsid w:val="00FF0601"/>
    <w:rsid w:val="00FF089D"/>
    <w:rsid w:val="00FF1581"/>
    <w:rsid w:val="00FF2AB7"/>
    <w:rsid w:val="00FF40EF"/>
    <w:rsid w:val="00FF547B"/>
    <w:rsid w:val="00FF5C8F"/>
    <w:rsid w:val="00FF61FD"/>
    <w:rsid w:val="00FF6A09"/>
    <w:rsid w:val="00FF6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12756C3"/>
  <w15:docId w15:val="{7ACD4C3C-B2E6-4A18-AD53-D5D9CE06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9" w:qFormat="1"/>
    <w:lsdException w:name="heading 3" w:locked="1" w:uiPriority="0"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502C9"/>
    <w:pPr>
      <w:suppressAutoHyphens/>
      <w:ind w:left="357"/>
      <w:jc w:val="both"/>
    </w:pPr>
    <w:rPr>
      <w:rFonts w:ascii="Calibri" w:hAnsi="Calibri" w:cs="Calibri"/>
      <w:lang w:eastAsia="ar-SA"/>
    </w:rPr>
  </w:style>
  <w:style w:type="paragraph" w:styleId="1">
    <w:name w:val="heading 1"/>
    <w:basedOn w:val="-11"/>
    <w:next w:val="a0"/>
    <w:link w:val="11"/>
    <w:uiPriority w:val="99"/>
    <w:qFormat/>
    <w:rsid w:val="00B502C9"/>
    <w:pPr>
      <w:numPr>
        <w:numId w:val="1"/>
      </w:numPr>
      <w:spacing w:before="120" w:after="120"/>
      <w:jc w:val="center"/>
      <w:outlineLvl w:val="0"/>
    </w:pPr>
    <w:rPr>
      <w:rFonts w:ascii="Times New Roman" w:hAnsi="Times New Roman" w:cs="Times New Roman"/>
      <w:b/>
      <w:bCs/>
      <w:sz w:val="24"/>
      <w:szCs w:val="24"/>
      <w:u w:val="single"/>
    </w:rPr>
  </w:style>
  <w:style w:type="paragraph" w:styleId="2">
    <w:name w:val="heading 2"/>
    <w:basedOn w:val="a0"/>
    <w:next w:val="a0"/>
    <w:link w:val="21"/>
    <w:uiPriority w:val="99"/>
    <w:qFormat/>
    <w:rsid w:val="00B502C9"/>
    <w:pPr>
      <w:keepNext/>
      <w:spacing w:after="120"/>
      <w:ind w:left="0"/>
      <w:outlineLvl w:val="1"/>
    </w:pPr>
    <w:rPr>
      <w:rFonts w:ascii="Times New Roman" w:hAnsi="Times New Roman" w:cs="Arial"/>
      <w:bCs/>
      <w:iCs/>
      <w:sz w:val="24"/>
      <w:szCs w:val="24"/>
      <w:u w:val="single"/>
      <w:lang w:val="en-US"/>
    </w:rPr>
  </w:style>
  <w:style w:type="paragraph" w:styleId="3">
    <w:name w:val="heading 3"/>
    <w:aliases w:val="РН - Основной текст"/>
    <w:basedOn w:val="a0"/>
    <w:next w:val="a0"/>
    <w:link w:val="31"/>
    <w:qFormat/>
    <w:rsid w:val="00B502C9"/>
    <w:pPr>
      <w:numPr>
        <w:numId w:val="2"/>
      </w:numPr>
      <w:spacing w:after="120"/>
      <w:outlineLvl w:val="2"/>
    </w:pPr>
    <w:rPr>
      <w:rFonts w:ascii="Times New Roman" w:hAnsi="Times New Roman" w:cs="Arial"/>
      <w:bCs/>
      <w:sz w:val="24"/>
      <w:szCs w:val="26"/>
    </w:rPr>
  </w:style>
  <w:style w:type="paragraph" w:styleId="4">
    <w:name w:val="heading 4"/>
    <w:basedOn w:val="a0"/>
    <w:next w:val="a0"/>
    <w:link w:val="41"/>
    <w:uiPriority w:val="99"/>
    <w:qFormat/>
    <w:rsid w:val="00B502C9"/>
    <w:pPr>
      <w:spacing w:before="240" w:after="120"/>
      <w:ind w:left="1080" w:hanging="720"/>
      <w:outlineLvl w:val="3"/>
    </w:pPr>
    <w:rPr>
      <w:rFonts w:ascii="Times New Roman" w:hAnsi="Times New Roman" w:cs="Times New Roman"/>
      <w:bCs/>
      <w:sz w:val="24"/>
      <w:szCs w:val="28"/>
    </w:rPr>
  </w:style>
  <w:style w:type="paragraph" w:styleId="5">
    <w:name w:val="heading 5"/>
    <w:basedOn w:val="a0"/>
    <w:next w:val="a0"/>
    <w:link w:val="51"/>
    <w:uiPriority w:val="99"/>
    <w:qFormat/>
    <w:rsid w:val="00B502C9"/>
    <w:pPr>
      <w:tabs>
        <w:tab w:val="num" w:pos="0"/>
      </w:tabs>
      <w:spacing w:after="120"/>
      <w:ind w:left="720" w:hanging="720"/>
      <w:outlineLvl w:val="4"/>
    </w:pPr>
    <w:rPr>
      <w:rFonts w:ascii="Times New Roman" w:hAnsi="Times New Roman" w:cs="Times New Roman"/>
      <w:bCs/>
      <w:iCs/>
      <w:sz w:val="24"/>
      <w:szCs w:val="26"/>
      <w:lang w:val="en-US"/>
    </w:rPr>
  </w:style>
  <w:style w:type="paragraph" w:styleId="6">
    <w:name w:val="heading 6"/>
    <w:basedOn w:val="a0"/>
    <w:next w:val="a0"/>
    <w:link w:val="61"/>
    <w:uiPriority w:val="99"/>
    <w:qFormat/>
    <w:rsid w:val="00B502C9"/>
    <w:pPr>
      <w:spacing w:after="120"/>
      <w:ind w:left="360"/>
      <w:outlineLvl w:val="5"/>
    </w:pPr>
    <w:rPr>
      <w:rFonts w:ascii="Times New Roman" w:hAnsi="Times New Roman" w:cs="Times New Roman"/>
      <w:bCs/>
      <w:sz w:val="24"/>
      <w:lang w:val="en-US"/>
    </w:rPr>
  </w:style>
  <w:style w:type="paragraph" w:styleId="7">
    <w:name w:val="heading 7"/>
    <w:basedOn w:val="a0"/>
    <w:next w:val="a0"/>
    <w:link w:val="71"/>
    <w:uiPriority w:val="99"/>
    <w:qFormat/>
    <w:rsid w:val="00B502C9"/>
    <w:pPr>
      <w:tabs>
        <w:tab w:val="num" w:pos="0"/>
      </w:tabs>
      <w:spacing w:after="120"/>
      <w:ind w:left="720" w:hanging="720"/>
      <w:outlineLvl w:val="6"/>
    </w:pPr>
    <w:rPr>
      <w:rFonts w:ascii="Times New Roman" w:hAnsi="Times New Roman" w:cs="Times New Roman"/>
      <w:sz w:val="24"/>
      <w:szCs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basedOn w:val="a1"/>
    <w:link w:val="1"/>
    <w:uiPriority w:val="99"/>
    <w:locked/>
    <w:rsid w:val="00703820"/>
    <w:rPr>
      <w:b/>
      <w:bCs/>
      <w:sz w:val="24"/>
      <w:szCs w:val="24"/>
      <w:u w:val="single"/>
      <w:lang w:eastAsia="ar-SA"/>
    </w:rPr>
  </w:style>
  <w:style w:type="character" w:customStyle="1" w:styleId="21">
    <w:name w:val="Заголовок 2 Знак1"/>
    <w:basedOn w:val="a1"/>
    <w:link w:val="2"/>
    <w:uiPriority w:val="99"/>
    <w:semiHidden/>
    <w:locked/>
    <w:rsid w:val="00703820"/>
    <w:rPr>
      <w:rFonts w:ascii="Cambria" w:hAnsi="Cambria" w:cs="Times New Roman"/>
      <w:b/>
      <w:bCs/>
      <w:i/>
      <w:iCs/>
      <w:sz w:val="28"/>
      <w:szCs w:val="28"/>
      <w:lang w:eastAsia="ar-SA" w:bidi="ar-SA"/>
    </w:rPr>
  </w:style>
  <w:style w:type="character" w:customStyle="1" w:styleId="31">
    <w:name w:val="Заголовок 3 Знак1"/>
    <w:aliases w:val="РН - Основной текст Знак"/>
    <w:basedOn w:val="a1"/>
    <w:link w:val="3"/>
    <w:locked/>
    <w:rsid w:val="00703820"/>
    <w:rPr>
      <w:rFonts w:cs="Arial"/>
      <w:bCs/>
      <w:sz w:val="24"/>
      <w:szCs w:val="26"/>
      <w:lang w:eastAsia="ar-SA"/>
    </w:rPr>
  </w:style>
  <w:style w:type="character" w:customStyle="1" w:styleId="41">
    <w:name w:val="Заголовок 4 Знак1"/>
    <w:basedOn w:val="a1"/>
    <w:link w:val="4"/>
    <w:uiPriority w:val="99"/>
    <w:semiHidden/>
    <w:locked/>
    <w:rsid w:val="00703820"/>
    <w:rPr>
      <w:rFonts w:ascii="Calibri" w:hAnsi="Calibri" w:cs="Times New Roman"/>
      <w:b/>
      <w:bCs/>
      <w:sz w:val="28"/>
      <w:szCs w:val="28"/>
      <w:lang w:eastAsia="ar-SA" w:bidi="ar-SA"/>
    </w:rPr>
  </w:style>
  <w:style w:type="character" w:customStyle="1" w:styleId="51">
    <w:name w:val="Заголовок 5 Знак1"/>
    <w:basedOn w:val="a1"/>
    <w:link w:val="5"/>
    <w:uiPriority w:val="99"/>
    <w:semiHidden/>
    <w:locked/>
    <w:rsid w:val="00703820"/>
    <w:rPr>
      <w:rFonts w:ascii="Calibri" w:hAnsi="Calibri" w:cs="Times New Roman"/>
      <w:b/>
      <w:bCs/>
      <w:i/>
      <w:iCs/>
      <w:sz w:val="26"/>
      <w:szCs w:val="26"/>
      <w:lang w:eastAsia="ar-SA" w:bidi="ar-SA"/>
    </w:rPr>
  </w:style>
  <w:style w:type="character" w:customStyle="1" w:styleId="61">
    <w:name w:val="Заголовок 6 Знак1"/>
    <w:basedOn w:val="a1"/>
    <w:link w:val="6"/>
    <w:uiPriority w:val="99"/>
    <w:locked/>
    <w:rsid w:val="00703820"/>
    <w:rPr>
      <w:rFonts w:ascii="Calibri" w:hAnsi="Calibri" w:cs="Times New Roman"/>
      <w:b/>
      <w:bCs/>
      <w:lang w:eastAsia="ar-SA" w:bidi="ar-SA"/>
    </w:rPr>
  </w:style>
  <w:style w:type="character" w:customStyle="1" w:styleId="71">
    <w:name w:val="Заголовок 7 Знак1"/>
    <w:basedOn w:val="a1"/>
    <w:link w:val="7"/>
    <w:uiPriority w:val="99"/>
    <w:semiHidden/>
    <w:locked/>
    <w:rsid w:val="00703820"/>
    <w:rPr>
      <w:rFonts w:ascii="Calibri" w:hAnsi="Calibri" w:cs="Times New Roman"/>
      <w:sz w:val="24"/>
      <w:szCs w:val="24"/>
      <w:lang w:eastAsia="ar-SA" w:bidi="ar-SA"/>
    </w:rPr>
  </w:style>
  <w:style w:type="paragraph" w:customStyle="1" w:styleId="-11">
    <w:name w:val="Цветной список - Акцент 11"/>
    <w:basedOn w:val="a0"/>
    <w:uiPriority w:val="99"/>
    <w:rsid w:val="00B502C9"/>
    <w:pPr>
      <w:ind w:left="720"/>
    </w:pPr>
  </w:style>
  <w:style w:type="character" w:customStyle="1" w:styleId="WW8Num1z0">
    <w:name w:val="WW8Num1z0"/>
    <w:uiPriority w:val="99"/>
    <w:rsid w:val="00B502C9"/>
    <w:rPr>
      <w:rFonts w:ascii="Calibri" w:hAnsi="Calibri"/>
      <w:shd w:val="clear" w:color="auto" w:fill="FFFF00"/>
      <w:lang w:val="ru-RU"/>
    </w:rPr>
  </w:style>
  <w:style w:type="character" w:customStyle="1" w:styleId="WW8Num2z0">
    <w:name w:val="WW8Num2z0"/>
    <w:uiPriority w:val="99"/>
    <w:rsid w:val="00B502C9"/>
    <w:rPr>
      <w:rFonts w:ascii="Times New Roman" w:hAnsi="Times New Roman"/>
      <w:sz w:val="24"/>
      <w:shd w:val="clear" w:color="auto" w:fill="FFFF00"/>
      <w:lang w:val="ru-RU"/>
    </w:rPr>
  </w:style>
  <w:style w:type="character" w:customStyle="1" w:styleId="WW8Num2z1">
    <w:name w:val="WW8Num2z1"/>
    <w:uiPriority w:val="99"/>
    <w:rsid w:val="00B502C9"/>
  </w:style>
  <w:style w:type="character" w:customStyle="1" w:styleId="WW8Num2z2">
    <w:name w:val="WW8Num2z2"/>
    <w:uiPriority w:val="99"/>
    <w:rsid w:val="00B502C9"/>
  </w:style>
  <w:style w:type="character" w:customStyle="1" w:styleId="WW8Num2z3">
    <w:name w:val="WW8Num2z3"/>
    <w:uiPriority w:val="99"/>
    <w:rsid w:val="00B502C9"/>
  </w:style>
  <w:style w:type="character" w:customStyle="1" w:styleId="WW8Num2z4">
    <w:name w:val="WW8Num2z4"/>
    <w:uiPriority w:val="99"/>
    <w:rsid w:val="00B502C9"/>
  </w:style>
  <w:style w:type="character" w:customStyle="1" w:styleId="WW8Num2z5">
    <w:name w:val="WW8Num2z5"/>
    <w:uiPriority w:val="99"/>
    <w:rsid w:val="00B502C9"/>
  </w:style>
  <w:style w:type="character" w:customStyle="1" w:styleId="WW8Num2z6">
    <w:name w:val="WW8Num2z6"/>
    <w:uiPriority w:val="99"/>
    <w:rsid w:val="00B502C9"/>
  </w:style>
  <w:style w:type="character" w:customStyle="1" w:styleId="WW8Num2z7">
    <w:name w:val="WW8Num2z7"/>
    <w:uiPriority w:val="99"/>
    <w:rsid w:val="00B502C9"/>
  </w:style>
  <w:style w:type="character" w:customStyle="1" w:styleId="WW8Num2z8">
    <w:name w:val="WW8Num2z8"/>
    <w:uiPriority w:val="99"/>
    <w:rsid w:val="00B502C9"/>
  </w:style>
  <w:style w:type="character" w:customStyle="1" w:styleId="WW8Num3z0">
    <w:name w:val="WW8Num3z0"/>
    <w:uiPriority w:val="99"/>
    <w:rsid w:val="00B502C9"/>
    <w:rPr>
      <w:lang w:val="ru-RU"/>
    </w:rPr>
  </w:style>
  <w:style w:type="character" w:customStyle="1" w:styleId="WW8Num4z0">
    <w:name w:val="WW8Num4z0"/>
    <w:uiPriority w:val="99"/>
    <w:rsid w:val="00B502C9"/>
    <w:rPr>
      <w:rFonts w:ascii="Times New Roman" w:hAnsi="Times New Roman"/>
      <w:sz w:val="24"/>
      <w:lang w:val="ru-RU"/>
    </w:rPr>
  </w:style>
  <w:style w:type="character" w:customStyle="1" w:styleId="WW8Num5z0">
    <w:name w:val="WW8Num5z0"/>
    <w:uiPriority w:val="99"/>
    <w:rsid w:val="00B502C9"/>
    <w:rPr>
      <w:rFonts w:ascii="Times New Roman" w:hAnsi="Times New Roman"/>
      <w:sz w:val="24"/>
      <w:lang w:val="ru-RU"/>
    </w:rPr>
  </w:style>
  <w:style w:type="character" w:customStyle="1" w:styleId="WW8Num5z1">
    <w:name w:val="WW8Num5z1"/>
    <w:uiPriority w:val="99"/>
    <w:rsid w:val="00B502C9"/>
    <w:rPr>
      <w:lang w:val="ru-RU"/>
    </w:rPr>
  </w:style>
  <w:style w:type="character" w:customStyle="1" w:styleId="WW8Num5z4">
    <w:name w:val="WW8Num5z4"/>
    <w:uiPriority w:val="99"/>
    <w:rsid w:val="00B502C9"/>
    <w:rPr>
      <w:lang w:val="ru-RU"/>
    </w:rPr>
  </w:style>
  <w:style w:type="character" w:customStyle="1" w:styleId="WW8Num5z7">
    <w:name w:val="WW8Num5z7"/>
    <w:uiPriority w:val="99"/>
    <w:rsid w:val="00B502C9"/>
  </w:style>
  <w:style w:type="character" w:customStyle="1" w:styleId="WW8Num5z8">
    <w:name w:val="WW8Num5z8"/>
    <w:uiPriority w:val="99"/>
    <w:rsid w:val="00B502C9"/>
  </w:style>
  <w:style w:type="character" w:customStyle="1" w:styleId="WW8Num6z0">
    <w:name w:val="WW8Num6z0"/>
    <w:uiPriority w:val="99"/>
    <w:rsid w:val="00B502C9"/>
  </w:style>
  <w:style w:type="character" w:customStyle="1" w:styleId="WW8Num6z1">
    <w:name w:val="WW8Num6z1"/>
    <w:uiPriority w:val="99"/>
    <w:rsid w:val="00B502C9"/>
    <w:rPr>
      <w:b/>
      <w:color w:val="800000"/>
      <w:lang w:val="ru-RU"/>
    </w:rPr>
  </w:style>
  <w:style w:type="character" w:customStyle="1" w:styleId="WW8Num6z2">
    <w:name w:val="WW8Num6z2"/>
    <w:uiPriority w:val="99"/>
    <w:rsid w:val="00B502C9"/>
    <w:rPr>
      <w:lang w:val="ru-RU"/>
    </w:rPr>
  </w:style>
  <w:style w:type="character" w:customStyle="1" w:styleId="WW8Num6z3">
    <w:name w:val="WW8Num6z3"/>
    <w:uiPriority w:val="99"/>
    <w:rsid w:val="00B502C9"/>
    <w:rPr>
      <w:lang w:val="ru-RU"/>
    </w:rPr>
  </w:style>
  <w:style w:type="character" w:customStyle="1" w:styleId="WW8Num6z4">
    <w:name w:val="WW8Num6z4"/>
    <w:uiPriority w:val="99"/>
    <w:rsid w:val="00B502C9"/>
    <w:rPr>
      <w:sz w:val="24"/>
      <w:lang w:val="ru-RU"/>
    </w:rPr>
  </w:style>
  <w:style w:type="character" w:customStyle="1" w:styleId="WW8Num6z5">
    <w:name w:val="WW8Num6z5"/>
    <w:uiPriority w:val="99"/>
    <w:rsid w:val="00B502C9"/>
    <w:rPr>
      <w:lang w:val="ru-RU"/>
    </w:rPr>
  </w:style>
  <w:style w:type="character" w:customStyle="1" w:styleId="WW8Num6z6">
    <w:name w:val="WW8Num6z6"/>
    <w:uiPriority w:val="99"/>
    <w:rsid w:val="00B502C9"/>
    <w:rPr>
      <w:lang w:val="ru-RU"/>
    </w:rPr>
  </w:style>
  <w:style w:type="character" w:customStyle="1" w:styleId="WW8Num6z7">
    <w:name w:val="WW8Num6z7"/>
    <w:uiPriority w:val="99"/>
    <w:rsid w:val="00B502C9"/>
  </w:style>
  <w:style w:type="character" w:customStyle="1" w:styleId="WW8Num6z8">
    <w:name w:val="WW8Num6z8"/>
    <w:uiPriority w:val="99"/>
    <w:rsid w:val="00B502C9"/>
  </w:style>
  <w:style w:type="character" w:customStyle="1" w:styleId="WW8Num7z0">
    <w:name w:val="WW8Num7z0"/>
    <w:uiPriority w:val="99"/>
    <w:rsid w:val="00B502C9"/>
    <w:rPr>
      <w:sz w:val="24"/>
      <w:lang w:val="ru-RU"/>
    </w:rPr>
  </w:style>
  <w:style w:type="character" w:customStyle="1" w:styleId="WW8Num7z1">
    <w:name w:val="WW8Num7z1"/>
    <w:uiPriority w:val="99"/>
    <w:rsid w:val="00B502C9"/>
    <w:rPr>
      <w:b/>
      <w:lang w:val="ru-RU"/>
    </w:rPr>
  </w:style>
  <w:style w:type="character" w:customStyle="1" w:styleId="WW8Num7z2">
    <w:name w:val="WW8Num7z2"/>
    <w:uiPriority w:val="99"/>
    <w:rsid w:val="00B502C9"/>
  </w:style>
  <w:style w:type="character" w:customStyle="1" w:styleId="WW8Num7z3">
    <w:name w:val="WW8Num7z3"/>
    <w:uiPriority w:val="99"/>
    <w:rsid w:val="00B502C9"/>
  </w:style>
  <w:style w:type="character" w:customStyle="1" w:styleId="WW8Num7z4">
    <w:name w:val="WW8Num7z4"/>
    <w:uiPriority w:val="99"/>
    <w:rsid w:val="00B502C9"/>
  </w:style>
  <w:style w:type="character" w:customStyle="1" w:styleId="WW8Num7z5">
    <w:name w:val="WW8Num7z5"/>
    <w:uiPriority w:val="99"/>
    <w:rsid w:val="00B502C9"/>
  </w:style>
  <w:style w:type="character" w:customStyle="1" w:styleId="WW8Num7z6">
    <w:name w:val="WW8Num7z6"/>
    <w:uiPriority w:val="99"/>
    <w:rsid w:val="00B502C9"/>
  </w:style>
  <w:style w:type="character" w:customStyle="1" w:styleId="WW8Num7z7">
    <w:name w:val="WW8Num7z7"/>
    <w:uiPriority w:val="99"/>
    <w:rsid w:val="00B502C9"/>
  </w:style>
  <w:style w:type="character" w:customStyle="1" w:styleId="WW8Num7z8">
    <w:name w:val="WW8Num7z8"/>
    <w:uiPriority w:val="99"/>
    <w:rsid w:val="00B502C9"/>
  </w:style>
  <w:style w:type="character" w:customStyle="1" w:styleId="WW8Num8z0">
    <w:name w:val="WW8Num8z0"/>
    <w:uiPriority w:val="99"/>
    <w:rsid w:val="00B502C9"/>
    <w:rPr>
      <w:rFonts w:ascii="Times New Roman" w:hAnsi="Times New Roman"/>
      <w:sz w:val="24"/>
      <w:lang w:val="ru-RU"/>
    </w:rPr>
  </w:style>
  <w:style w:type="character" w:customStyle="1" w:styleId="WW8Num8z1">
    <w:name w:val="WW8Num8z1"/>
    <w:uiPriority w:val="99"/>
    <w:rsid w:val="00B502C9"/>
    <w:rPr>
      <w:rFonts w:ascii="Times New Roman" w:hAnsi="Times New Roman"/>
      <w:sz w:val="24"/>
    </w:rPr>
  </w:style>
  <w:style w:type="character" w:customStyle="1" w:styleId="WW8Num8z2">
    <w:name w:val="WW8Num8z2"/>
    <w:uiPriority w:val="99"/>
    <w:rsid w:val="00B502C9"/>
  </w:style>
  <w:style w:type="character" w:customStyle="1" w:styleId="WW8Num8z3">
    <w:name w:val="WW8Num8z3"/>
    <w:uiPriority w:val="99"/>
    <w:rsid w:val="00B502C9"/>
  </w:style>
  <w:style w:type="character" w:customStyle="1" w:styleId="WW8Num8z4">
    <w:name w:val="WW8Num8z4"/>
    <w:uiPriority w:val="99"/>
    <w:rsid w:val="00B502C9"/>
  </w:style>
  <w:style w:type="character" w:customStyle="1" w:styleId="WW8Num8z5">
    <w:name w:val="WW8Num8z5"/>
    <w:uiPriority w:val="99"/>
    <w:rsid w:val="00B502C9"/>
  </w:style>
  <w:style w:type="character" w:customStyle="1" w:styleId="WW8Num8z6">
    <w:name w:val="WW8Num8z6"/>
    <w:uiPriority w:val="99"/>
    <w:rsid w:val="00B502C9"/>
  </w:style>
  <w:style w:type="character" w:customStyle="1" w:styleId="WW8Num8z7">
    <w:name w:val="WW8Num8z7"/>
    <w:uiPriority w:val="99"/>
    <w:rsid w:val="00B502C9"/>
  </w:style>
  <w:style w:type="character" w:customStyle="1" w:styleId="WW8Num8z8">
    <w:name w:val="WW8Num8z8"/>
    <w:uiPriority w:val="99"/>
    <w:rsid w:val="00B502C9"/>
  </w:style>
  <w:style w:type="character" w:customStyle="1" w:styleId="WW8Num9z0">
    <w:name w:val="WW8Num9z0"/>
    <w:uiPriority w:val="99"/>
    <w:rsid w:val="00B502C9"/>
    <w:rPr>
      <w:sz w:val="24"/>
      <w:lang w:val="ru-RU"/>
    </w:rPr>
  </w:style>
  <w:style w:type="character" w:customStyle="1" w:styleId="WW8Num9z1">
    <w:name w:val="WW8Num9z1"/>
    <w:uiPriority w:val="99"/>
    <w:rsid w:val="00B502C9"/>
    <w:rPr>
      <w:lang w:val="ru-RU"/>
    </w:rPr>
  </w:style>
  <w:style w:type="character" w:customStyle="1" w:styleId="WW8Num9z2">
    <w:name w:val="WW8Num9z2"/>
    <w:uiPriority w:val="99"/>
    <w:rsid w:val="00B502C9"/>
  </w:style>
  <w:style w:type="character" w:customStyle="1" w:styleId="WW8Num9z3">
    <w:name w:val="WW8Num9z3"/>
    <w:uiPriority w:val="99"/>
    <w:rsid w:val="00B502C9"/>
  </w:style>
  <w:style w:type="character" w:customStyle="1" w:styleId="WW8Num9z4">
    <w:name w:val="WW8Num9z4"/>
    <w:uiPriority w:val="99"/>
    <w:rsid w:val="00B502C9"/>
  </w:style>
  <w:style w:type="character" w:customStyle="1" w:styleId="WW8Num9z5">
    <w:name w:val="WW8Num9z5"/>
    <w:uiPriority w:val="99"/>
    <w:rsid w:val="00B502C9"/>
  </w:style>
  <w:style w:type="character" w:customStyle="1" w:styleId="WW8Num9z6">
    <w:name w:val="WW8Num9z6"/>
    <w:uiPriority w:val="99"/>
    <w:rsid w:val="00B502C9"/>
  </w:style>
  <w:style w:type="character" w:customStyle="1" w:styleId="WW8Num9z7">
    <w:name w:val="WW8Num9z7"/>
    <w:uiPriority w:val="99"/>
    <w:rsid w:val="00B502C9"/>
  </w:style>
  <w:style w:type="character" w:customStyle="1" w:styleId="WW8Num9z8">
    <w:name w:val="WW8Num9z8"/>
    <w:uiPriority w:val="99"/>
    <w:rsid w:val="00B502C9"/>
  </w:style>
  <w:style w:type="character" w:customStyle="1" w:styleId="WW8Num10z0">
    <w:name w:val="WW8Num10z0"/>
    <w:uiPriority w:val="99"/>
    <w:rsid w:val="00B502C9"/>
    <w:rPr>
      <w:lang w:val="ru-RU"/>
    </w:rPr>
  </w:style>
  <w:style w:type="character" w:customStyle="1" w:styleId="WW8Num10z1">
    <w:name w:val="WW8Num10z1"/>
    <w:uiPriority w:val="99"/>
    <w:rsid w:val="00B502C9"/>
    <w:rPr>
      <w:rFonts w:ascii="Times New Roman" w:hAnsi="Times New Roman"/>
      <w:sz w:val="24"/>
    </w:rPr>
  </w:style>
  <w:style w:type="character" w:customStyle="1" w:styleId="WW8Num10z2">
    <w:name w:val="WW8Num10z2"/>
    <w:uiPriority w:val="99"/>
    <w:rsid w:val="00B502C9"/>
  </w:style>
  <w:style w:type="character" w:customStyle="1" w:styleId="WW8Num10z3">
    <w:name w:val="WW8Num10z3"/>
    <w:uiPriority w:val="99"/>
    <w:rsid w:val="00B502C9"/>
  </w:style>
  <w:style w:type="character" w:customStyle="1" w:styleId="WW8Num10z4">
    <w:name w:val="WW8Num10z4"/>
    <w:uiPriority w:val="99"/>
    <w:rsid w:val="00B502C9"/>
  </w:style>
  <w:style w:type="character" w:customStyle="1" w:styleId="WW8Num10z5">
    <w:name w:val="WW8Num10z5"/>
    <w:uiPriority w:val="99"/>
    <w:rsid w:val="00B502C9"/>
  </w:style>
  <w:style w:type="character" w:customStyle="1" w:styleId="WW8Num10z6">
    <w:name w:val="WW8Num10z6"/>
    <w:uiPriority w:val="99"/>
    <w:rsid w:val="00B502C9"/>
  </w:style>
  <w:style w:type="character" w:customStyle="1" w:styleId="WW8Num10z7">
    <w:name w:val="WW8Num10z7"/>
    <w:uiPriority w:val="99"/>
    <w:rsid w:val="00B502C9"/>
  </w:style>
  <w:style w:type="character" w:customStyle="1" w:styleId="WW8Num10z8">
    <w:name w:val="WW8Num10z8"/>
    <w:uiPriority w:val="99"/>
    <w:rsid w:val="00B502C9"/>
  </w:style>
  <w:style w:type="character" w:customStyle="1" w:styleId="WW8Num11z0">
    <w:name w:val="WW8Num11z0"/>
    <w:uiPriority w:val="99"/>
    <w:rsid w:val="00B502C9"/>
    <w:rPr>
      <w:sz w:val="23"/>
      <w:lang w:val="ru-RU"/>
    </w:rPr>
  </w:style>
  <w:style w:type="character" w:customStyle="1" w:styleId="WW8Num12z0">
    <w:name w:val="WW8Num12z0"/>
    <w:uiPriority w:val="99"/>
    <w:rsid w:val="00B502C9"/>
    <w:rPr>
      <w:lang w:val="ru-RU"/>
    </w:rPr>
  </w:style>
  <w:style w:type="character" w:customStyle="1" w:styleId="WW8Num12z1">
    <w:name w:val="WW8Num12z1"/>
    <w:uiPriority w:val="99"/>
    <w:rsid w:val="00B502C9"/>
  </w:style>
  <w:style w:type="character" w:customStyle="1" w:styleId="WW8Num12z2">
    <w:name w:val="WW8Num12z2"/>
    <w:uiPriority w:val="99"/>
    <w:rsid w:val="00B502C9"/>
  </w:style>
  <w:style w:type="character" w:customStyle="1" w:styleId="WW8Num12z3">
    <w:name w:val="WW8Num12z3"/>
    <w:uiPriority w:val="99"/>
    <w:rsid w:val="00B502C9"/>
  </w:style>
  <w:style w:type="character" w:customStyle="1" w:styleId="WW8Num12z5">
    <w:name w:val="WW8Num12z5"/>
    <w:uiPriority w:val="99"/>
    <w:rsid w:val="00B502C9"/>
  </w:style>
  <w:style w:type="character" w:customStyle="1" w:styleId="WW8Num12z6">
    <w:name w:val="WW8Num12z6"/>
    <w:uiPriority w:val="99"/>
    <w:rsid w:val="00B502C9"/>
  </w:style>
  <w:style w:type="character" w:customStyle="1" w:styleId="WW8Num12z7">
    <w:name w:val="WW8Num12z7"/>
    <w:uiPriority w:val="99"/>
    <w:rsid w:val="00B502C9"/>
  </w:style>
  <w:style w:type="character" w:customStyle="1" w:styleId="WW8Num12z8">
    <w:name w:val="WW8Num12z8"/>
    <w:uiPriority w:val="99"/>
    <w:rsid w:val="00B502C9"/>
  </w:style>
  <w:style w:type="character" w:customStyle="1" w:styleId="WW8Num13z0">
    <w:name w:val="WW8Num13z0"/>
    <w:uiPriority w:val="99"/>
    <w:rsid w:val="00B502C9"/>
    <w:rPr>
      <w:lang w:val="ru-RU"/>
    </w:rPr>
  </w:style>
  <w:style w:type="character" w:customStyle="1" w:styleId="WW8Num14z0">
    <w:name w:val="WW8Num14z0"/>
    <w:uiPriority w:val="99"/>
    <w:rsid w:val="00B502C9"/>
  </w:style>
  <w:style w:type="character" w:customStyle="1" w:styleId="WW8Num15z0">
    <w:name w:val="WW8Num15z0"/>
    <w:uiPriority w:val="99"/>
    <w:rsid w:val="00B502C9"/>
    <w:rPr>
      <w:rFonts w:ascii="Times New Roman" w:hAnsi="Times New Roman"/>
      <w:b/>
      <w:color w:val="auto"/>
      <w:spacing w:val="0"/>
      <w:kern w:val="1"/>
      <w:sz w:val="23"/>
      <w:shd w:val="clear" w:color="auto" w:fill="FFFF00"/>
      <w:em w:val="none"/>
      <w:lang w:val="en-US" w:eastAsia="hi-IN" w:bidi="hi-IN"/>
    </w:rPr>
  </w:style>
  <w:style w:type="character" w:customStyle="1" w:styleId="WW8Num16z0">
    <w:name w:val="WW8Num16z0"/>
    <w:uiPriority w:val="99"/>
    <w:rsid w:val="00B502C9"/>
    <w:rPr>
      <w:lang w:val="ru-RU"/>
    </w:rPr>
  </w:style>
  <w:style w:type="character" w:customStyle="1" w:styleId="WW8Num17z0">
    <w:name w:val="WW8Num17z0"/>
    <w:uiPriority w:val="99"/>
    <w:rsid w:val="00B502C9"/>
    <w:rPr>
      <w:sz w:val="23"/>
      <w:lang w:val="ru-RU"/>
    </w:rPr>
  </w:style>
  <w:style w:type="character" w:customStyle="1" w:styleId="WW8Num18z0">
    <w:name w:val="WW8Num18z0"/>
    <w:uiPriority w:val="99"/>
    <w:rsid w:val="00B502C9"/>
  </w:style>
  <w:style w:type="character" w:customStyle="1" w:styleId="WW8Num19z0">
    <w:name w:val="WW8Num19z0"/>
    <w:uiPriority w:val="99"/>
    <w:rsid w:val="00B502C9"/>
    <w:rPr>
      <w:rFonts w:ascii="Times New Roman Bold" w:hAnsi="Times New Roman Bold"/>
      <w:b/>
      <w:color w:val="auto"/>
      <w:spacing w:val="0"/>
      <w:w w:val="100"/>
      <w:kern w:val="1"/>
      <w:position w:val="0"/>
      <w:sz w:val="24"/>
      <w:u w:val="none"/>
      <w:vertAlign w:val="baseline"/>
      <w:lang w:val="ru-RU"/>
    </w:rPr>
  </w:style>
  <w:style w:type="character" w:customStyle="1" w:styleId="WW8Num20z0">
    <w:name w:val="WW8Num20z0"/>
    <w:uiPriority w:val="99"/>
    <w:rsid w:val="00B502C9"/>
    <w:rPr>
      <w:sz w:val="24"/>
      <w:lang w:val="ru-RU"/>
    </w:rPr>
  </w:style>
  <w:style w:type="character" w:customStyle="1" w:styleId="WW8Num21z0">
    <w:name w:val="WW8Num21z0"/>
    <w:uiPriority w:val="99"/>
    <w:rsid w:val="00B502C9"/>
    <w:rPr>
      <w:rFonts w:ascii="Times New Roman" w:hAnsi="Times New Roman"/>
      <w:sz w:val="24"/>
      <w:lang w:val="ru-RU"/>
    </w:rPr>
  </w:style>
  <w:style w:type="character" w:customStyle="1" w:styleId="WW8Num22z0">
    <w:name w:val="WW8Num22z0"/>
    <w:uiPriority w:val="99"/>
    <w:rsid w:val="00B502C9"/>
    <w:rPr>
      <w:rFonts w:ascii="Times New Roman" w:hAnsi="Times New Roman"/>
      <w:sz w:val="23"/>
      <w:lang w:val="ru-RU"/>
    </w:rPr>
  </w:style>
  <w:style w:type="character" w:customStyle="1" w:styleId="WW8Num22z1">
    <w:name w:val="WW8Num22z1"/>
    <w:uiPriority w:val="99"/>
    <w:rsid w:val="00B502C9"/>
  </w:style>
  <w:style w:type="character" w:customStyle="1" w:styleId="WW8Num22z2">
    <w:name w:val="WW8Num22z2"/>
    <w:uiPriority w:val="99"/>
    <w:rsid w:val="00B502C9"/>
  </w:style>
  <w:style w:type="character" w:customStyle="1" w:styleId="WW8Num22z3">
    <w:name w:val="WW8Num22z3"/>
    <w:uiPriority w:val="99"/>
    <w:rsid w:val="00B502C9"/>
  </w:style>
  <w:style w:type="character" w:customStyle="1" w:styleId="WW8Num22z5">
    <w:name w:val="WW8Num22z5"/>
    <w:uiPriority w:val="99"/>
    <w:rsid w:val="00B502C9"/>
  </w:style>
  <w:style w:type="character" w:customStyle="1" w:styleId="WW8Num22z6">
    <w:name w:val="WW8Num22z6"/>
    <w:uiPriority w:val="99"/>
    <w:rsid w:val="00B502C9"/>
  </w:style>
  <w:style w:type="character" w:customStyle="1" w:styleId="WW8Num22z7">
    <w:name w:val="WW8Num22z7"/>
    <w:uiPriority w:val="99"/>
    <w:rsid w:val="00B502C9"/>
  </w:style>
  <w:style w:type="character" w:customStyle="1" w:styleId="WW8Num22z8">
    <w:name w:val="WW8Num22z8"/>
    <w:uiPriority w:val="99"/>
    <w:rsid w:val="00B502C9"/>
  </w:style>
  <w:style w:type="character" w:customStyle="1" w:styleId="WW8Num23z0">
    <w:name w:val="WW8Num23z0"/>
    <w:uiPriority w:val="99"/>
    <w:rsid w:val="00B502C9"/>
    <w:rPr>
      <w:rFonts w:ascii="Times New Roman" w:hAnsi="Times New Roman"/>
      <w:sz w:val="23"/>
      <w:lang w:val="en-US"/>
    </w:rPr>
  </w:style>
  <w:style w:type="character" w:customStyle="1" w:styleId="WW8Num24z0">
    <w:name w:val="WW8Num24z0"/>
    <w:uiPriority w:val="99"/>
    <w:rsid w:val="00B502C9"/>
    <w:rPr>
      <w:rFonts w:ascii="Times New Roman" w:hAnsi="Times New Roman"/>
      <w:sz w:val="24"/>
    </w:rPr>
  </w:style>
  <w:style w:type="character" w:customStyle="1" w:styleId="WW8Num25z0">
    <w:name w:val="WW8Num25z0"/>
    <w:uiPriority w:val="99"/>
    <w:rsid w:val="00B502C9"/>
    <w:rPr>
      <w:lang w:val="ru-RU"/>
    </w:rPr>
  </w:style>
  <w:style w:type="character" w:customStyle="1" w:styleId="WW8Num26z0">
    <w:name w:val="WW8Num26z0"/>
    <w:uiPriority w:val="99"/>
    <w:rsid w:val="00B502C9"/>
    <w:rPr>
      <w:rFonts w:ascii="Times New Roman" w:hAnsi="Times New Roman"/>
      <w:sz w:val="24"/>
      <w:shd w:val="clear" w:color="auto" w:fill="FFFF00"/>
      <w:lang w:val="ru-RU"/>
    </w:rPr>
  </w:style>
  <w:style w:type="character" w:customStyle="1" w:styleId="WW8Num27z0">
    <w:name w:val="WW8Num27z0"/>
    <w:uiPriority w:val="99"/>
    <w:rsid w:val="00B502C9"/>
  </w:style>
  <w:style w:type="character" w:customStyle="1" w:styleId="WW8Num28z0">
    <w:name w:val="WW8Num28z0"/>
    <w:uiPriority w:val="99"/>
    <w:rsid w:val="00B502C9"/>
    <w:rPr>
      <w:rFonts w:ascii="Times New Roman" w:hAnsi="Times New Roman"/>
      <w:sz w:val="24"/>
      <w:shd w:val="clear" w:color="auto" w:fill="FFFF00"/>
      <w:lang w:val="ru-RU"/>
    </w:rPr>
  </w:style>
  <w:style w:type="character" w:customStyle="1" w:styleId="WW8Num29z0">
    <w:name w:val="WW8Num29z0"/>
    <w:uiPriority w:val="99"/>
    <w:rsid w:val="00B502C9"/>
    <w:rPr>
      <w:lang w:val="ru-RU"/>
    </w:rPr>
  </w:style>
  <w:style w:type="character" w:customStyle="1" w:styleId="WW8Num30z0">
    <w:name w:val="WW8Num30z0"/>
    <w:uiPriority w:val="99"/>
    <w:rsid w:val="00B502C9"/>
  </w:style>
  <w:style w:type="character" w:customStyle="1" w:styleId="WW8Num31z0">
    <w:name w:val="WW8Num31z0"/>
    <w:uiPriority w:val="99"/>
    <w:rsid w:val="00B502C9"/>
    <w:rPr>
      <w:lang w:val="ru-RU"/>
    </w:rPr>
  </w:style>
  <w:style w:type="character" w:customStyle="1" w:styleId="WW8Num32z0">
    <w:name w:val="WW8Num32z0"/>
    <w:uiPriority w:val="99"/>
    <w:rsid w:val="00B502C9"/>
    <w:rPr>
      <w:rFonts w:ascii="Symbol" w:hAnsi="Symbol"/>
      <w:lang w:val="ru-RU"/>
    </w:rPr>
  </w:style>
  <w:style w:type="character" w:customStyle="1" w:styleId="WW8Num33z0">
    <w:name w:val="WW8Num33z0"/>
    <w:uiPriority w:val="99"/>
    <w:rsid w:val="00B502C9"/>
    <w:rPr>
      <w:rFonts w:ascii="Times New Roman" w:hAnsi="Times New Roman"/>
      <w:sz w:val="24"/>
      <w:shd w:val="clear" w:color="auto" w:fill="FFFF00"/>
      <w:lang w:val="ru-RU"/>
    </w:rPr>
  </w:style>
  <w:style w:type="character" w:customStyle="1" w:styleId="WW8Num34z0">
    <w:name w:val="WW8Num34z0"/>
    <w:uiPriority w:val="99"/>
    <w:rsid w:val="00B502C9"/>
    <w:rPr>
      <w:rFonts w:ascii="Times New Roman" w:hAnsi="Times New Roman"/>
      <w:sz w:val="24"/>
      <w:shd w:val="clear" w:color="auto" w:fill="FFFF00"/>
      <w:lang w:val="ru-RU"/>
    </w:rPr>
  </w:style>
  <w:style w:type="character" w:customStyle="1" w:styleId="WW8Num35z0">
    <w:name w:val="WW8Num35z0"/>
    <w:uiPriority w:val="99"/>
    <w:rsid w:val="00B502C9"/>
  </w:style>
  <w:style w:type="character" w:customStyle="1" w:styleId="WW8Num36z0">
    <w:name w:val="WW8Num36z0"/>
    <w:uiPriority w:val="99"/>
    <w:rsid w:val="00B502C9"/>
  </w:style>
  <w:style w:type="character" w:customStyle="1" w:styleId="WW8Num36z1">
    <w:name w:val="WW8Num36z1"/>
    <w:uiPriority w:val="99"/>
    <w:rsid w:val="00B502C9"/>
  </w:style>
  <w:style w:type="character" w:customStyle="1" w:styleId="WW8Num36z2">
    <w:name w:val="WW8Num36z2"/>
    <w:uiPriority w:val="99"/>
    <w:rsid w:val="00B502C9"/>
  </w:style>
  <w:style w:type="character" w:customStyle="1" w:styleId="WW8Num36z3">
    <w:name w:val="WW8Num36z3"/>
    <w:uiPriority w:val="99"/>
    <w:rsid w:val="00B502C9"/>
  </w:style>
  <w:style w:type="character" w:customStyle="1" w:styleId="WW8Num36z4">
    <w:name w:val="WW8Num36z4"/>
    <w:uiPriority w:val="99"/>
    <w:rsid w:val="00B502C9"/>
  </w:style>
  <w:style w:type="character" w:customStyle="1" w:styleId="WW8Num36z5">
    <w:name w:val="WW8Num36z5"/>
    <w:uiPriority w:val="99"/>
    <w:rsid w:val="00B502C9"/>
  </w:style>
  <w:style w:type="character" w:customStyle="1" w:styleId="WW8Num36z6">
    <w:name w:val="WW8Num36z6"/>
    <w:uiPriority w:val="99"/>
    <w:rsid w:val="00B502C9"/>
  </w:style>
  <w:style w:type="character" w:customStyle="1" w:styleId="WW8Num36z7">
    <w:name w:val="WW8Num36z7"/>
    <w:uiPriority w:val="99"/>
    <w:rsid w:val="00B502C9"/>
  </w:style>
  <w:style w:type="character" w:customStyle="1" w:styleId="WW8Num36z8">
    <w:name w:val="WW8Num36z8"/>
    <w:uiPriority w:val="99"/>
    <w:rsid w:val="00B502C9"/>
  </w:style>
  <w:style w:type="character" w:customStyle="1" w:styleId="WW8Num37z0">
    <w:name w:val="WW8Num37z0"/>
    <w:uiPriority w:val="99"/>
    <w:rsid w:val="00B502C9"/>
    <w:rPr>
      <w:lang w:val="ru-RU"/>
    </w:rPr>
  </w:style>
  <w:style w:type="character" w:customStyle="1" w:styleId="WW8Num38z0">
    <w:name w:val="WW8Num38z0"/>
    <w:uiPriority w:val="99"/>
    <w:rsid w:val="00B502C9"/>
    <w:rPr>
      <w:lang w:val="ru-RU"/>
    </w:rPr>
  </w:style>
  <w:style w:type="character" w:customStyle="1" w:styleId="WW8Num39z0">
    <w:name w:val="WW8Num39z0"/>
    <w:uiPriority w:val="99"/>
    <w:rsid w:val="00B502C9"/>
    <w:rPr>
      <w:lang w:val="ru-RU"/>
    </w:rPr>
  </w:style>
  <w:style w:type="character" w:customStyle="1" w:styleId="WW8Num39z1">
    <w:name w:val="WW8Num39z1"/>
    <w:uiPriority w:val="99"/>
    <w:rsid w:val="00B502C9"/>
    <w:rPr>
      <w:rFonts w:ascii="Times New Roman" w:hAnsi="Times New Roman"/>
      <w:sz w:val="24"/>
    </w:rPr>
  </w:style>
  <w:style w:type="character" w:customStyle="1" w:styleId="WW8Num39z2">
    <w:name w:val="WW8Num39z2"/>
    <w:uiPriority w:val="99"/>
    <w:rsid w:val="00B502C9"/>
  </w:style>
  <w:style w:type="character" w:customStyle="1" w:styleId="WW8Num39z3">
    <w:name w:val="WW8Num39z3"/>
    <w:uiPriority w:val="99"/>
    <w:rsid w:val="00B502C9"/>
  </w:style>
  <w:style w:type="character" w:customStyle="1" w:styleId="WW8Num39z4">
    <w:name w:val="WW8Num39z4"/>
    <w:uiPriority w:val="99"/>
    <w:rsid w:val="00B502C9"/>
  </w:style>
  <w:style w:type="character" w:customStyle="1" w:styleId="WW8Num39z5">
    <w:name w:val="WW8Num39z5"/>
    <w:uiPriority w:val="99"/>
    <w:rsid w:val="00B502C9"/>
  </w:style>
  <w:style w:type="character" w:customStyle="1" w:styleId="WW8Num39z6">
    <w:name w:val="WW8Num39z6"/>
    <w:uiPriority w:val="99"/>
    <w:rsid w:val="00B502C9"/>
  </w:style>
  <w:style w:type="character" w:customStyle="1" w:styleId="WW8Num39z7">
    <w:name w:val="WW8Num39z7"/>
    <w:uiPriority w:val="99"/>
    <w:rsid w:val="00B502C9"/>
  </w:style>
  <w:style w:type="character" w:customStyle="1" w:styleId="WW8Num39z8">
    <w:name w:val="WW8Num39z8"/>
    <w:uiPriority w:val="99"/>
    <w:rsid w:val="00B502C9"/>
  </w:style>
  <w:style w:type="character" w:customStyle="1" w:styleId="WW8Num40z0">
    <w:name w:val="WW8Num40z0"/>
    <w:uiPriority w:val="99"/>
    <w:rsid w:val="00B502C9"/>
    <w:rPr>
      <w:rFonts w:eastAsia="Times New Roman"/>
      <w:lang w:val="ru-RU"/>
    </w:rPr>
  </w:style>
  <w:style w:type="character" w:customStyle="1" w:styleId="WW8Num3z1">
    <w:name w:val="WW8Num3z1"/>
    <w:uiPriority w:val="99"/>
    <w:rsid w:val="00B502C9"/>
  </w:style>
  <w:style w:type="character" w:customStyle="1" w:styleId="WW8Num3z2">
    <w:name w:val="WW8Num3z2"/>
    <w:uiPriority w:val="99"/>
    <w:rsid w:val="00B502C9"/>
  </w:style>
  <w:style w:type="character" w:customStyle="1" w:styleId="WW8Num3z3">
    <w:name w:val="WW8Num3z3"/>
    <w:uiPriority w:val="99"/>
    <w:rsid w:val="00B502C9"/>
  </w:style>
  <w:style w:type="character" w:customStyle="1" w:styleId="WW8Num3z4">
    <w:name w:val="WW8Num3z4"/>
    <w:uiPriority w:val="99"/>
    <w:rsid w:val="00B502C9"/>
  </w:style>
  <w:style w:type="character" w:customStyle="1" w:styleId="WW8Num3z5">
    <w:name w:val="WW8Num3z5"/>
    <w:uiPriority w:val="99"/>
    <w:rsid w:val="00B502C9"/>
  </w:style>
  <w:style w:type="character" w:customStyle="1" w:styleId="WW8Num3z6">
    <w:name w:val="WW8Num3z6"/>
    <w:uiPriority w:val="99"/>
    <w:rsid w:val="00B502C9"/>
  </w:style>
  <w:style w:type="character" w:customStyle="1" w:styleId="WW8Num3z7">
    <w:name w:val="WW8Num3z7"/>
    <w:uiPriority w:val="99"/>
    <w:rsid w:val="00B502C9"/>
  </w:style>
  <w:style w:type="character" w:customStyle="1" w:styleId="WW8Num3z8">
    <w:name w:val="WW8Num3z8"/>
    <w:uiPriority w:val="99"/>
    <w:rsid w:val="00B502C9"/>
  </w:style>
  <w:style w:type="character" w:customStyle="1" w:styleId="WW8Num11z1">
    <w:name w:val="WW8Num11z1"/>
    <w:uiPriority w:val="99"/>
    <w:rsid w:val="00B502C9"/>
  </w:style>
  <w:style w:type="character" w:customStyle="1" w:styleId="WW8Num11z2">
    <w:name w:val="WW8Num11z2"/>
    <w:uiPriority w:val="99"/>
    <w:rsid w:val="00B502C9"/>
  </w:style>
  <w:style w:type="character" w:customStyle="1" w:styleId="WW8Num11z3">
    <w:name w:val="WW8Num11z3"/>
    <w:uiPriority w:val="99"/>
    <w:rsid w:val="00B502C9"/>
  </w:style>
  <w:style w:type="character" w:customStyle="1" w:styleId="WW8Num11z4">
    <w:name w:val="WW8Num11z4"/>
    <w:uiPriority w:val="99"/>
    <w:rsid w:val="00B502C9"/>
  </w:style>
  <w:style w:type="character" w:customStyle="1" w:styleId="WW8Num11z5">
    <w:name w:val="WW8Num11z5"/>
    <w:uiPriority w:val="99"/>
    <w:rsid w:val="00B502C9"/>
  </w:style>
  <w:style w:type="character" w:customStyle="1" w:styleId="WW8Num11z6">
    <w:name w:val="WW8Num11z6"/>
    <w:uiPriority w:val="99"/>
    <w:rsid w:val="00B502C9"/>
  </w:style>
  <w:style w:type="character" w:customStyle="1" w:styleId="WW8Num11z7">
    <w:name w:val="WW8Num11z7"/>
    <w:uiPriority w:val="99"/>
    <w:rsid w:val="00B502C9"/>
  </w:style>
  <w:style w:type="character" w:customStyle="1" w:styleId="WW8Num11z8">
    <w:name w:val="WW8Num11z8"/>
    <w:uiPriority w:val="99"/>
    <w:rsid w:val="00B502C9"/>
  </w:style>
  <w:style w:type="character" w:customStyle="1" w:styleId="WW8Num13z1">
    <w:name w:val="WW8Num13z1"/>
    <w:uiPriority w:val="99"/>
    <w:rsid w:val="00B502C9"/>
  </w:style>
  <w:style w:type="character" w:customStyle="1" w:styleId="WW8Num13z2">
    <w:name w:val="WW8Num13z2"/>
    <w:uiPriority w:val="99"/>
    <w:rsid w:val="00B502C9"/>
  </w:style>
  <w:style w:type="character" w:customStyle="1" w:styleId="WW8Num13z3">
    <w:name w:val="WW8Num13z3"/>
    <w:uiPriority w:val="99"/>
    <w:rsid w:val="00B502C9"/>
  </w:style>
  <w:style w:type="character" w:customStyle="1" w:styleId="WW8Num13z5">
    <w:name w:val="WW8Num13z5"/>
    <w:uiPriority w:val="99"/>
    <w:rsid w:val="00B502C9"/>
  </w:style>
  <w:style w:type="character" w:customStyle="1" w:styleId="WW8Num13z6">
    <w:name w:val="WW8Num13z6"/>
    <w:uiPriority w:val="99"/>
    <w:rsid w:val="00B502C9"/>
  </w:style>
  <w:style w:type="character" w:customStyle="1" w:styleId="WW8Num13z7">
    <w:name w:val="WW8Num13z7"/>
    <w:uiPriority w:val="99"/>
    <w:rsid w:val="00B502C9"/>
  </w:style>
  <w:style w:type="character" w:customStyle="1" w:styleId="WW8Num13z8">
    <w:name w:val="WW8Num13z8"/>
    <w:uiPriority w:val="99"/>
    <w:rsid w:val="00B502C9"/>
  </w:style>
  <w:style w:type="character" w:customStyle="1" w:styleId="WW8Num25z1">
    <w:name w:val="WW8Num25z1"/>
    <w:uiPriority w:val="99"/>
    <w:rsid w:val="00B502C9"/>
    <w:rPr>
      <w:rFonts w:ascii="Times New Roman" w:hAnsi="Times New Roman"/>
      <w:sz w:val="24"/>
      <w:lang w:val="ru-RU"/>
    </w:rPr>
  </w:style>
  <w:style w:type="character" w:customStyle="1" w:styleId="WW8Num25z2">
    <w:name w:val="WW8Num25z2"/>
    <w:uiPriority w:val="99"/>
    <w:rsid w:val="00B502C9"/>
  </w:style>
  <w:style w:type="character" w:customStyle="1" w:styleId="WW8Num25z3">
    <w:name w:val="WW8Num25z3"/>
    <w:uiPriority w:val="99"/>
    <w:rsid w:val="00B502C9"/>
  </w:style>
  <w:style w:type="character" w:customStyle="1" w:styleId="WW8Num25z5">
    <w:name w:val="WW8Num25z5"/>
    <w:uiPriority w:val="99"/>
    <w:rsid w:val="00B502C9"/>
  </w:style>
  <w:style w:type="character" w:customStyle="1" w:styleId="WW8Num25z6">
    <w:name w:val="WW8Num25z6"/>
    <w:uiPriority w:val="99"/>
    <w:rsid w:val="00B502C9"/>
  </w:style>
  <w:style w:type="character" w:customStyle="1" w:styleId="WW8Num25z7">
    <w:name w:val="WW8Num25z7"/>
    <w:uiPriority w:val="99"/>
    <w:rsid w:val="00B502C9"/>
  </w:style>
  <w:style w:type="character" w:customStyle="1" w:styleId="WW8Num25z8">
    <w:name w:val="WW8Num25z8"/>
    <w:uiPriority w:val="99"/>
    <w:rsid w:val="00B502C9"/>
  </w:style>
  <w:style w:type="character" w:customStyle="1" w:styleId="WW8Num28z1">
    <w:name w:val="WW8Num28z1"/>
    <w:uiPriority w:val="99"/>
    <w:rsid w:val="00B502C9"/>
  </w:style>
  <w:style w:type="character" w:customStyle="1" w:styleId="WW8Num28z2">
    <w:name w:val="WW8Num28z2"/>
    <w:uiPriority w:val="99"/>
    <w:rsid w:val="00B502C9"/>
  </w:style>
  <w:style w:type="character" w:customStyle="1" w:styleId="WW8Num28z3">
    <w:name w:val="WW8Num28z3"/>
    <w:uiPriority w:val="99"/>
    <w:rsid w:val="00B502C9"/>
  </w:style>
  <w:style w:type="character" w:customStyle="1" w:styleId="WW8Num28z5">
    <w:name w:val="WW8Num28z5"/>
    <w:uiPriority w:val="99"/>
    <w:rsid w:val="00B502C9"/>
  </w:style>
  <w:style w:type="character" w:customStyle="1" w:styleId="WW8Num28z6">
    <w:name w:val="WW8Num28z6"/>
    <w:uiPriority w:val="99"/>
    <w:rsid w:val="00B502C9"/>
  </w:style>
  <w:style w:type="character" w:customStyle="1" w:styleId="WW8Num28z7">
    <w:name w:val="WW8Num28z7"/>
    <w:uiPriority w:val="99"/>
    <w:rsid w:val="00B502C9"/>
  </w:style>
  <w:style w:type="character" w:customStyle="1" w:styleId="WW8Num28z8">
    <w:name w:val="WW8Num28z8"/>
    <w:uiPriority w:val="99"/>
    <w:rsid w:val="00B502C9"/>
  </w:style>
  <w:style w:type="character" w:customStyle="1" w:styleId="WW8Num40z1">
    <w:name w:val="WW8Num40z1"/>
    <w:uiPriority w:val="99"/>
    <w:rsid w:val="00B502C9"/>
  </w:style>
  <w:style w:type="character" w:customStyle="1" w:styleId="WW8Num40z2">
    <w:name w:val="WW8Num40z2"/>
    <w:uiPriority w:val="99"/>
    <w:rsid w:val="00B502C9"/>
  </w:style>
  <w:style w:type="character" w:customStyle="1" w:styleId="WW8Num40z3">
    <w:name w:val="WW8Num40z3"/>
    <w:uiPriority w:val="99"/>
    <w:rsid w:val="00B502C9"/>
  </w:style>
  <w:style w:type="character" w:customStyle="1" w:styleId="WW8Num40z4">
    <w:name w:val="WW8Num40z4"/>
    <w:uiPriority w:val="99"/>
    <w:rsid w:val="00B502C9"/>
  </w:style>
  <w:style w:type="character" w:customStyle="1" w:styleId="WW8Num40z5">
    <w:name w:val="WW8Num40z5"/>
    <w:uiPriority w:val="99"/>
    <w:rsid w:val="00B502C9"/>
  </w:style>
  <w:style w:type="character" w:customStyle="1" w:styleId="WW8Num40z6">
    <w:name w:val="WW8Num40z6"/>
    <w:uiPriority w:val="99"/>
    <w:rsid w:val="00B502C9"/>
  </w:style>
  <w:style w:type="character" w:customStyle="1" w:styleId="WW8Num40z7">
    <w:name w:val="WW8Num40z7"/>
    <w:uiPriority w:val="99"/>
    <w:rsid w:val="00B502C9"/>
  </w:style>
  <w:style w:type="character" w:customStyle="1" w:styleId="WW8Num40z8">
    <w:name w:val="WW8Num40z8"/>
    <w:uiPriority w:val="99"/>
    <w:rsid w:val="00B502C9"/>
  </w:style>
  <w:style w:type="character" w:customStyle="1" w:styleId="WW8Num41z0">
    <w:name w:val="WW8Num41z0"/>
    <w:uiPriority w:val="99"/>
    <w:rsid w:val="00B502C9"/>
    <w:rPr>
      <w:rFonts w:ascii="Times New Roman" w:hAnsi="Times New Roman"/>
      <w:sz w:val="24"/>
      <w:lang w:val="ru-RU"/>
    </w:rPr>
  </w:style>
  <w:style w:type="character" w:customStyle="1" w:styleId="WW8Num41z1">
    <w:name w:val="WW8Num41z1"/>
    <w:uiPriority w:val="99"/>
    <w:rsid w:val="00B502C9"/>
  </w:style>
  <w:style w:type="character" w:customStyle="1" w:styleId="WW8Num41z2">
    <w:name w:val="WW8Num41z2"/>
    <w:uiPriority w:val="99"/>
    <w:rsid w:val="00B502C9"/>
  </w:style>
  <w:style w:type="character" w:customStyle="1" w:styleId="WW8Num41z3">
    <w:name w:val="WW8Num41z3"/>
    <w:uiPriority w:val="99"/>
    <w:rsid w:val="00B502C9"/>
  </w:style>
  <w:style w:type="character" w:customStyle="1" w:styleId="WW8Num41z4">
    <w:name w:val="WW8Num41z4"/>
    <w:uiPriority w:val="99"/>
    <w:rsid w:val="00B502C9"/>
  </w:style>
  <w:style w:type="character" w:customStyle="1" w:styleId="WW8Num41z5">
    <w:name w:val="WW8Num41z5"/>
    <w:uiPriority w:val="99"/>
    <w:rsid w:val="00B502C9"/>
  </w:style>
  <w:style w:type="character" w:customStyle="1" w:styleId="WW8Num41z6">
    <w:name w:val="WW8Num41z6"/>
    <w:uiPriority w:val="99"/>
    <w:rsid w:val="00B502C9"/>
  </w:style>
  <w:style w:type="character" w:customStyle="1" w:styleId="WW8Num41z7">
    <w:name w:val="WW8Num41z7"/>
    <w:uiPriority w:val="99"/>
    <w:rsid w:val="00B502C9"/>
  </w:style>
  <w:style w:type="character" w:customStyle="1" w:styleId="WW8Num41z8">
    <w:name w:val="WW8Num41z8"/>
    <w:uiPriority w:val="99"/>
    <w:rsid w:val="00B502C9"/>
  </w:style>
  <w:style w:type="character" w:customStyle="1" w:styleId="WW8Num42z0">
    <w:name w:val="WW8Num42z0"/>
    <w:uiPriority w:val="99"/>
    <w:rsid w:val="00B502C9"/>
    <w:rPr>
      <w:rFonts w:ascii="Times New Roman" w:hAnsi="Times New Roman"/>
      <w:sz w:val="24"/>
    </w:rPr>
  </w:style>
  <w:style w:type="character" w:customStyle="1" w:styleId="WW8Num42z1">
    <w:name w:val="WW8Num42z1"/>
    <w:uiPriority w:val="99"/>
    <w:rsid w:val="00B502C9"/>
  </w:style>
  <w:style w:type="character" w:customStyle="1" w:styleId="WW8Num42z2">
    <w:name w:val="WW8Num42z2"/>
    <w:uiPriority w:val="99"/>
    <w:rsid w:val="00B502C9"/>
  </w:style>
  <w:style w:type="character" w:customStyle="1" w:styleId="WW8Num42z3">
    <w:name w:val="WW8Num42z3"/>
    <w:uiPriority w:val="99"/>
    <w:rsid w:val="00B502C9"/>
  </w:style>
  <w:style w:type="character" w:customStyle="1" w:styleId="WW8Num42z4">
    <w:name w:val="WW8Num42z4"/>
    <w:uiPriority w:val="99"/>
    <w:rsid w:val="00B502C9"/>
  </w:style>
  <w:style w:type="character" w:customStyle="1" w:styleId="WW8Num42z5">
    <w:name w:val="WW8Num42z5"/>
    <w:uiPriority w:val="99"/>
    <w:rsid w:val="00B502C9"/>
  </w:style>
  <w:style w:type="character" w:customStyle="1" w:styleId="WW8Num42z6">
    <w:name w:val="WW8Num42z6"/>
    <w:uiPriority w:val="99"/>
    <w:rsid w:val="00B502C9"/>
  </w:style>
  <w:style w:type="character" w:customStyle="1" w:styleId="WW8Num42z7">
    <w:name w:val="WW8Num42z7"/>
    <w:uiPriority w:val="99"/>
    <w:rsid w:val="00B502C9"/>
  </w:style>
  <w:style w:type="character" w:customStyle="1" w:styleId="WW8Num42z8">
    <w:name w:val="WW8Num42z8"/>
    <w:uiPriority w:val="99"/>
    <w:rsid w:val="00B502C9"/>
  </w:style>
  <w:style w:type="character" w:customStyle="1" w:styleId="WW8Num43z0">
    <w:name w:val="WW8Num43z0"/>
    <w:uiPriority w:val="99"/>
    <w:rsid w:val="00B502C9"/>
  </w:style>
  <w:style w:type="character" w:customStyle="1" w:styleId="WW8Num44z0">
    <w:name w:val="WW8Num44z0"/>
    <w:uiPriority w:val="99"/>
    <w:rsid w:val="00B502C9"/>
    <w:rPr>
      <w:rFonts w:eastAsia="Times New Roman"/>
      <w:sz w:val="24"/>
      <w:lang w:val="ru-RU"/>
    </w:rPr>
  </w:style>
  <w:style w:type="character" w:customStyle="1" w:styleId="WW8Num44z1">
    <w:name w:val="WW8Num44z1"/>
    <w:uiPriority w:val="99"/>
    <w:rsid w:val="00B502C9"/>
  </w:style>
  <w:style w:type="character" w:customStyle="1" w:styleId="WW8Num44z2">
    <w:name w:val="WW8Num44z2"/>
    <w:uiPriority w:val="99"/>
    <w:rsid w:val="00B502C9"/>
  </w:style>
  <w:style w:type="character" w:customStyle="1" w:styleId="WW8Num44z3">
    <w:name w:val="WW8Num44z3"/>
    <w:uiPriority w:val="99"/>
    <w:rsid w:val="00B502C9"/>
  </w:style>
  <w:style w:type="character" w:customStyle="1" w:styleId="WW8Num44z4">
    <w:name w:val="WW8Num44z4"/>
    <w:uiPriority w:val="99"/>
    <w:rsid w:val="00B502C9"/>
  </w:style>
  <w:style w:type="character" w:customStyle="1" w:styleId="WW8Num44z5">
    <w:name w:val="WW8Num44z5"/>
    <w:uiPriority w:val="99"/>
    <w:rsid w:val="00B502C9"/>
  </w:style>
  <w:style w:type="character" w:customStyle="1" w:styleId="WW8Num44z6">
    <w:name w:val="WW8Num44z6"/>
    <w:uiPriority w:val="99"/>
    <w:rsid w:val="00B502C9"/>
  </w:style>
  <w:style w:type="character" w:customStyle="1" w:styleId="WW8Num44z7">
    <w:name w:val="WW8Num44z7"/>
    <w:uiPriority w:val="99"/>
    <w:rsid w:val="00B502C9"/>
  </w:style>
  <w:style w:type="character" w:customStyle="1" w:styleId="WW8Num44z8">
    <w:name w:val="WW8Num44z8"/>
    <w:uiPriority w:val="99"/>
    <w:rsid w:val="00B502C9"/>
  </w:style>
  <w:style w:type="character" w:customStyle="1" w:styleId="WW8Num45z0">
    <w:name w:val="WW8Num45z0"/>
    <w:uiPriority w:val="99"/>
    <w:rsid w:val="00B502C9"/>
    <w:rPr>
      <w:rFonts w:ascii="Symbol" w:hAnsi="Symbol"/>
      <w:color w:val="auto"/>
      <w:lang w:val="ru-RU" w:eastAsia="ar-SA" w:bidi="ar-SA"/>
    </w:rPr>
  </w:style>
  <w:style w:type="character" w:customStyle="1" w:styleId="WW8Num45z1">
    <w:name w:val="WW8Num45z1"/>
    <w:uiPriority w:val="99"/>
    <w:rsid w:val="00B502C9"/>
  </w:style>
  <w:style w:type="character" w:customStyle="1" w:styleId="WW8Num45z2">
    <w:name w:val="WW8Num45z2"/>
    <w:uiPriority w:val="99"/>
    <w:rsid w:val="00B502C9"/>
  </w:style>
  <w:style w:type="character" w:customStyle="1" w:styleId="WW8Num45z3">
    <w:name w:val="WW8Num45z3"/>
    <w:uiPriority w:val="99"/>
    <w:rsid w:val="00B502C9"/>
  </w:style>
  <w:style w:type="character" w:customStyle="1" w:styleId="WW8Num45z4">
    <w:name w:val="WW8Num45z4"/>
    <w:uiPriority w:val="99"/>
    <w:rsid w:val="00B502C9"/>
  </w:style>
  <w:style w:type="character" w:customStyle="1" w:styleId="WW8Num45z5">
    <w:name w:val="WW8Num45z5"/>
    <w:uiPriority w:val="99"/>
    <w:rsid w:val="00B502C9"/>
  </w:style>
  <w:style w:type="character" w:customStyle="1" w:styleId="WW8Num45z6">
    <w:name w:val="WW8Num45z6"/>
    <w:uiPriority w:val="99"/>
    <w:rsid w:val="00B502C9"/>
  </w:style>
  <w:style w:type="character" w:customStyle="1" w:styleId="WW8Num45z7">
    <w:name w:val="WW8Num45z7"/>
    <w:uiPriority w:val="99"/>
    <w:rsid w:val="00B502C9"/>
  </w:style>
  <w:style w:type="character" w:customStyle="1" w:styleId="WW8Num45z8">
    <w:name w:val="WW8Num45z8"/>
    <w:uiPriority w:val="99"/>
    <w:rsid w:val="00B502C9"/>
  </w:style>
  <w:style w:type="character" w:customStyle="1" w:styleId="WW8Num46z0">
    <w:name w:val="WW8Num46z0"/>
    <w:uiPriority w:val="99"/>
    <w:rsid w:val="00B502C9"/>
    <w:rPr>
      <w:rFonts w:ascii="Symbol" w:hAnsi="Symbol"/>
      <w:color w:val="auto"/>
      <w:lang w:val="ru-RU" w:eastAsia="ar-SA" w:bidi="ar-SA"/>
    </w:rPr>
  </w:style>
  <w:style w:type="character" w:customStyle="1" w:styleId="WW8Num46z1">
    <w:name w:val="WW8Num46z1"/>
    <w:uiPriority w:val="99"/>
    <w:rsid w:val="00B502C9"/>
  </w:style>
  <w:style w:type="character" w:customStyle="1" w:styleId="WW8Num46z2">
    <w:name w:val="WW8Num46z2"/>
    <w:uiPriority w:val="99"/>
    <w:rsid w:val="00B502C9"/>
  </w:style>
  <w:style w:type="character" w:customStyle="1" w:styleId="WW8Num46z3">
    <w:name w:val="WW8Num46z3"/>
    <w:uiPriority w:val="99"/>
    <w:rsid w:val="00B502C9"/>
  </w:style>
  <w:style w:type="character" w:customStyle="1" w:styleId="WW8Num46z4">
    <w:name w:val="WW8Num46z4"/>
    <w:uiPriority w:val="99"/>
    <w:rsid w:val="00B502C9"/>
    <w:rPr>
      <w:rFonts w:ascii="Symbol" w:hAnsi="Symbol"/>
      <w:lang w:val="ru-RU"/>
    </w:rPr>
  </w:style>
  <w:style w:type="character" w:customStyle="1" w:styleId="WW8Num46z5">
    <w:name w:val="WW8Num46z5"/>
    <w:uiPriority w:val="99"/>
    <w:rsid w:val="00B502C9"/>
  </w:style>
  <w:style w:type="character" w:customStyle="1" w:styleId="WW8Num46z6">
    <w:name w:val="WW8Num46z6"/>
    <w:uiPriority w:val="99"/>
    <w:rsid w:val="00B502C9"/>
  </w:style>
  <w:style w:type="character" w:customStyle="1" w:styleId="WW8Num46z7">
    <w:name w:val="WW8Num46z7"/>
    <w:uiPriority w:val="99"/>
    <w:rsid w:val="00B502C9"/>
  </w:style>
  <w:style w:type="character" w:customStyle="1" w:styleId="WW8Num46z8">
    <w:name w:val="WW8Num46z8"/>
    <w:uiPriority w:val="99"/>
    <w:rsid w:val="00B502C9"/>
  </w:style>
  <w:style w:type="character" w:customStyle="1" w:styleId="WW8Num47z0">
    <w:name w:val="WW8Num47z0"/>
    <w:uiPriority w:val="99"/>
    <w:rsid w:val="00B502C9"/>
    <w:rPr>
      <w:lang w:val="ru-RU"/>
    </w:rPr>
  </w:style>
  <w:style w:type="character" w:customStyle="1" w:styleId="WW8Num47z1">
    <w:name w:val="WW8Num47z1"/>
    <w:uiPriority w:val="99"/>
    <w:rsid w:val="00B502C9"/>
  </w:style>
  <w:style w:type="character" w:customStyle="1" w:styleId="WW8Num47z2">
    <w:name w:val="WW8Num47z2"/>
    <w:uiPriority w:val="99"/>
    <w:rsid w:val="00B502C9"/>
  </w:style>
  <w:style w:type="character" w:customStyle="1" w:styleId="WW8Num47z3">
    <w:name w:val="WW8Num47z3"/>
    <w:uiPriority w:val="99"/>
    <w:rsid w:val="00B502C9"/>
  </w:style>
  <w:style w:type="character" w:customStyle="1" w:styleId="WW8Num47z4">
    <w:name w:val="WW8Num47z4"/>
    <w:uiPriority w:val="99"/>
    <w:rsid w:val="00B502C9"/>
  </w:style>
  <w:style w:type="character" w:customStyle="1" w:styleId="WW8Num47z5">
    <w:name w:val="WW8Num47z5"/>
    <w:uiPriority w:val="99"/>
    <w:rsid w:val="00B502C9"/>
  </w:style>
  <w:style w:type="character" w:customStyle="1" w:styleId="WW8Num47z6">
    <w:name w:val="WW8Num47z6"/>
    <w:uiPriority w:val="99"/>
    <w:rsid w:val="00B502C9"/>
  </w:style>
  <w:style w:type="character" w:customStyle="1" w:styleId="WW8Num47z7">
    <w:name w:val="WW8Num47z7"/>
    <w:uiPriority w:val="99"/>
    <w:rsid w:val="00B502C9"/>
  </w:style>
  <w:style w:type="character" w:customStyle="1" w:styleId="WW8Num47z8">
    <w:name w:val="WW8Num47z8"/>
    <w:uiPriority w:val="99"/>
    <w:rsid w:val="00B502C9"/>
  </w:style>
  <w:style w:type="character" w:customStyle="1" w:styleId="50">
    <w:name w:val="Основной шрифт абзаца5"/>
    <w:uiPriority w:val="99"/>
    <w:rsid w:val="00B502C9"/>
  </w:style>
  <w:style w:type="character" w:customStyle="1" w:styleId="WW8Num5z5">
    <w:name w:val="WW8Num5z5"/>
    <w:uiPriority w:val="99"/>
    <w:rsid w:val="00B502C9"/>
  </w:style>
  <w:style w:type="character" w:customStyle="1" w:styleId="40">
    <w:name w:val="Основной шрифт абзаца4"/>
    <w:uiPriority w:val="99"/>
    <w:rsid w:val="00B502C9"/>
  </w:style>
  <w:style w:type="character" w:customStyle="1" w:styleId="WW8Num1z2">
    <w:name w:val="WW8Num1z2"/>
    <w:uiPriority w:val="99"/>
    <w:rsid w:val="00B502C9"/>
  </w:style>
  <w:style w:type="character" w:customStyle="1" w:styleId="WW8Num1z3">
    <w:name w:val="WW8Num1z3"/>
    <w:uiPriority w:val="99"/>
    <w:rsid w:val="00B502C9"/>
  </w:style>
  <w:style w:type="character" w:customStyle="1" w:styleId="WW8Num21z1">
    <w:name w:val="WW8Num21z1"/>
    <w:uiPriority w:val="99"/>
    <w:rsid w:val="00B502C9"/>
  </w:style>
  <w:style w:type="character" w:customStyle="1" w:styleId="WW8Num21z2">
    <w:name w:val="WW8Num21z2"/>
    <w:uiPriority w:val="99"/>
    <w:rsid w:val="00B502C9"/>
  </w:style>
  <w:style w:type="character" w:customStyle="1" w:styleId="WW8Num21z3">
    <w:name w:val="WW8Num21z3"/>
    <w:uiPriority w:val="99"/>
    <w:rsid w:val="00B502C9"/>
  </w:style>
  <w:style w:type="character" w:customStyle="1" w:styleId="WW8Num21z4">
    <w:name w:val="WW8Num21z4"/>
    <w:uiPriority w:val="99"/>
    <w:rsid w:val="00B502C9"/>
  </w:style>
  <w:style w:type="character" w:customStyle="1" w:styleId="WW8Num21z5">
    <w:name w:val="WW8Num21z5"/>
    <w:uiPriority w:val="99"/>
    <w:rsid w:val="00B502C9"/>
  </w:style>
  <w:style w:type="character" w:customStyle="1" w:styleId="WW8Num21z6">
    <w:name w:val="WW8Num21z6"/>
    <w:uiPriority w:val="99"/>
    <w:rsid w:val="00B502C9"/>
  </w:style>
  <w:style w:type="character" w:customStyle="1" w:styleId="WW8Num21z7">
    <w:name w:val="WW8Num21z7"/>
    <w:uiPriority w:val="99"/>
    <w:rsid w:val="00B502C9"/>
  </w:style>
  <w:style w:type="character" w:customStyle="1" w:styleId="WW8Num21z8">
    <w:name w:val="WW8Num21z8"/>
    <w:uiPriority w:val="99"/>
    <w:rsid w:val="00B502C9"/>
  </w:style>
  <w:style w:type="character" w:customStyle="1" w:styleId="WW8Num23z1">
    <w:name w:val="WW8Num23z1"/>
    <w:uiPriority w:val="99"/>
    <w:rsid w:val="00B502C9"/>
  </w:style>
  <w:style w:type="character" w:customStyle="1" w:styleId="WW8Num23z2">
    <w:name w:val="WW8Num23z2"/>
    <w:uiPriority w:val="99"/>
    <w:rsid w:val="00B502C9"/>
  </w:style>
  <w:style w:type="character" w:customStyle="1" w:styleId="WW8Num23z3">
    <w:name w:val="WW8Num23z3"/>
    <w:uiPriority w:val="99"/>
    <w:rsid w:val="00B502C9"/>
  </w:style>
  <w:style w:type="character" w:customStyle="1" w:styleId="WW8Num23z4">
    <w:name w:val="WW8Num23z4"/>
    <w:uiPriority w:val="99"/>
    <w:rsid w:val="00B502C9"/>
  </w:style>
  <w:style w:type="character" w:customStyle="1" w:styleId="WW8Num23z5">
    <w:name w:val="WW8Num23z5"/>
    <w:uiPriority w:val="99"/>
    <w:rsid w:val="00B502C9"/>
  </w:style>
  <w:style w:type="character" w:customStyle="1" w:styleId="WW8Num23z6">
    <w:name w:val="WW8Num23z6"/>
    <w:uiPriority w:val="99"/>
    <w:rsid w:val="00B502C9"/>
  </w:style>
  <w:style w:type="character" w:customStyle="1" w:styleId="WW8Num23z7">
    <w:name w:val="WW8Num23z7"/>
    <w:uiPriority w:val="99"/>
    <w:rsid w:val="00B502C9"/>
  </w:style>
  <w:style w:type="character" w:customStyle="1" w:styleId="WW8Num23z8">
    <w:name w:val="WW8Num23z8"/>
    <w:uiPriority w:val="99"/>
    <w:rsid w:val="00B502C9"/>
  </w:style>
  <w:style w:type="character" w:customStyle="1" w:styleId="WW8Num24z1">
    <w:name w:val="WW8Num24z1"/>
    <w:uiPriority w:val="99"/>
    <w:rsid w:val="00B502C9"/>
    <w:rPr>
      <w:lang w:val="ru-RU"/>
    </w:rPr>
  </w:style>
  <w:style w:type="character" w:customStyle="1" w:styleId="WW8Num24z2">
    <w:name w:val="WW8Num24z2"/>
    <w:uiPriority w:val="99"/>
    <w:rsid w:val="00B502C9"/>
    <w:rPr>
      <w:lang w:val="ru-RU"/>
    </w:rPr>
  </w:style>
  <w:style w:type="character" w:customStyle="1" w:styleId="WW8Num24z3">
    <w:name w:val="WW8Num24z3"/>
    <w:uiPriority w:val="99"/>
    <w:rsid w:val="00B502C9"/>
    <w:rPr>
      <w:lang w:val="ru-RU"/>
    </w:rPr>
  </w:style>
  <w:style w:type="character" w:customStyle="1" w:styleId="WW8Num24z4">
    <w:name w:val="WW8Num24z4"/>
    <w:uiPriority w:val="99"/>
    <w:rsid w:val="00B502C9"/>
    <w:rPr>
      <w:lang w:val="ru-RU"/>
    </w:rPr>
  </w:style>
  <w:style w:type="character" w:customStyle="1" w:styleId="WW8Num24z5">
    <w:name w:val="WW8Num24z5"/>
    <w:uiPriority w:val="99"/>
    <w:rsid w:val="00B502C9"/>
  </w:style>
  <w:style w:type="character" w:customStyle="1" w:styleId="WW8Num24z6">
    <w:name w:val="WW8Num24z6"/>
    <w:uiPriority w:val="99"/>
    <w:rsid w:val="00B502C9"/>
    <w:rPr>
      <w:lang w:val="ru-RU"/>
    </w:rPr>
  </w:style>
  <w:style w:type="character" w:customStyle="1" w:styleId="WW8Num24z7">
    <w:name w:val="WW8Num24z7"/>
    <w:uiPriority w:val="99"/>
    <w:rsid w:val="00B502C9"/>
  </w:style>
  <w:style w:type="character" w:customStyle="1" w:styleId="WW8Num24z8">
    <w:name w:val="WW8Num24z8"/>
    <w:uiPriority w:val="99"/>
    <w:rsid w:val="00B502C9"/>
  </w:style>
  <w:style w:type="character" w:customStyle="1" w:styleId="WW8Num26z1">
    <w:name w:val="WW8Num26z1"/>
    <w:uiPriority w:val="99"/>
    <w:rsid w:val="00B502C9"/>
  </w:style>
  <w:style w:type="character" w:customStyle="1" w:styleId="WW8Num26z2">
    <w:name w:val="WW8Num26z2"/>
    <w:uiPriority w:val="99"/>
    <w:rsid w:val="00B502C9"/>
  </w:style>
  <w:style w:type="character" w:customStyle="1" w:styleId="WW8Num26z3">
    <w:name w:val="WW8Num26z3"/>
    <w:uiPriority w:val="99"/>
    <w:rsid w:val="00B502C9"/>
  </w:style>
  <w:style w:type="character" w:customStyle="1" w:styleId="WW8Num26z4">
    <w:name w:val="WW8Num26z4"/>
    <w:uiPriority w:val="99"/>
    <w:rsid w:val="00B502C9"/>
  </w:style>
  <w:style w:type="character" w:customStyle="1" w:styleId="WW8Num26z5">
    <w:name w:val="WW8Num26z5"/>
    <w:uiPriority w:val="99"/>
    <w:rsid w:val="00B502C9"/>
  </w:style>
  <w:style w:type="character" w:customStyle="1" w:styleId="WW8Num26z6">
    <w:name w:val="WW8Num26z6"/>
    <w:uiPriority w:val="99"/>
    <w:rsid w:val="00B502C9"/>
  </w:style>
  <w:style w:type="character" w:customStyle="1" w:styleId="WW8Num26z7">
    <w:name w:val="WW8Num26z7"/>
    <w:uiPriority w:val="99"/>
    <w:rsid w:val="00B502C9"/>
  </w:style>
  <w:style w:type="character" w:customStyle="1" w:styleId="WW8Num26z8">
    <w:name w:val="WW8Num26z8"/>
    <w:uiPriority w:val="99"/>
    <w:rsid w:val="00B502C9"/>
  </w:style>
  <w:style w:type="character" w:customStyle="1" w:styleId="WW8Num27z1">
    <w:name w:val="WW8Num27z1"/>
    <w:uiPriority w:val="99"/>
    <w:rsid w:val="00B502C9"/>
  </w:style>
  <w:style w:type="character" w:customStyle="1" w:styleId="WW8Num27z2">
    <w:name w:val="WW8Num27z2"/>
    <w:uiPriority w:val="99"/>
    <w:rsid w:val="00B502C9"/>
  </w:style>
  <w:style w:type="character" w:customStyle="1" w:styleId="WW8Num27z3">
    <w:name w:val="WW8Num27z3"/>
    <w:uiPriority w:val="99"/>
    <w:rsid w:val="00B502C9"/>
  </w:style>
  <w:style w:type="character" w:customStyle="1" w:styleId="WW8Num27z4">
    <w:name w:val="WW8Num27z4"/>
    <w:uiPriority w:val="99"/>
    <w:rsid w:val="00B502C9"/>
  </w:style>
  <w:style w:type="character" w:customStyle="1" w:styleId="WW8Num27z5">
    <w:name w:val="WW8Num27z5"/>
    <w:uiPriority w:val="99"/>
    <w:rsid w:val="00B502C9"/>
  </w:style>
  <w:style w:type="character" w:customStyle="1" w:styleId="WW8Num27z6">
    <w:name w:val="WW8Num27z6"/>
    <w:uiPriority w:val="99"/>
    <w:rsid w:val="00B502C9"/>
  </w:style>
  <w:style w:type="character" w:customStyle="1" w:styleId="WW8Num27z7">
    <w:name w:val="WW8Num27z7"/>
    <w:uiPriority w:val="99"/>
    <w:rsid w:val="00B502C9"/>
  </w:style>
  <w:style w:type="character" w:customStyle="1" w:styleId="WW8Num27z8">
    <w:name w:val="WW8Num27z8"/>
    <w:uiPriority w:val="99"/>
    <w:rsid w:val="00B502C9"/>
  </w:style>
  <w:style w:type="character" w:customStyle="1" w:styleId="WW8Num28z4">
    <w:name w:val="WW8Num28z4"/>
    <w:uiPriority w:val="99"/>
    <w:rsid w:val="00B502C9"/>
  </w:style>
  <w:style w:type="character" w:customStyle="1" w:styleId="WW8Num29z1">
    <w:name w:val="WW8Num29z1"/>
    <w:uiPriority w:val="99"/>
    <w:rsid w:val="00B502C9"/>
  </w:style>
  <w:style w:type="character" w:customStyle="1" w:styleId="WW8Num29z2">
    <w:name w:val="WW8Num29z2"/>
    <w:uiPriority w:val="99"/>
    <w:rsid w:val="00B502C9"/>
  </w:style>
  <w:style w:type="character" w:customStyle="1" w:styleId="WW8Num29z3">
    <w:name w:val="WW8Num29z3"/>
    <w:uiPriority w:val="99"/>
    <w:rsid w:val="00B502C9"/>
  </w:style>
  <w:style w:type="character" w:customStyle="1" w:styleId="WW8Num29z4">
    <w:name w:val="WW8Num29z4"/>
    <w:uiPriority w:val="99"/>
    <w:rsid w:val="00B502C9"/>
  </w:style>
  <w:style w:type="character" w:customStyle="1" w:styleId="WW8Num29z5">
    <w:name w:val="WW8Num29z5"/>
    <w:uiPriority w:val="99"/>
    <w:rsid w:val="00B502C9"/>
  </w:style>
  <w:style w:type="character" w:customStyle="1" w:styleId="WW8Num29z6">
    <w:name w:val="WW8Num29z6"/>
    <w:uiPriority w:val="99"/>
    <w:rsid w:val="00B502C9"/>
  </w:style>
  <w:style w:type="character" w:customStyle="1" w:styleId="WW8Num29z7">
    <w:name w:val="WW8Num29z7"/>
    <w:uiPriority w:val="99"/>
    <w:rsid w:val="00B502C9"/>
  </w:style>
  <w:style w:type="character" w:customStyle="1" w:styleId="WW8Num29z8">
    <w:name w:val="WW8Num29z8"/>
    <w:uiPriority w:val="99"/>
    <w:rsid w:val="00B502C9"/>
  </w:style>
  <w:style w:type="character" w:customStyle="1" w:styleId="WW8Num30z1">
    <w:name w:val="WW8Num30z1"/>
    <w:uiPriority w:val="99"/>
    <w:rsid w:val="00B502C9"/>
    <w:rPr>
      <w:lang w:val="ru-RU"/>
    </w:rPr>
  </w:style>
  <w:style w:type="character" w:customStyle="1" w:styleId="WW8Num30z2">
    <w:name w:val="WW8Num30z2"/>
    <w:uiPriority w:val="99"/>
    <w:rsid w:val="00B502C9"/>
  </w:style>
  <w:style w:type="character" w:customStyle="1" w:styleId="WW8Num30z3">
    <w:name w:val="WW8Num30z3"/>
    <w:uiPriority w:val="99"/>
    <w:rsid w:val="00B502C9"/>
  </w:style>
  <w:style w:type="character" w:customStyle="1" w:styleId="WW8Num30z4">
    <w:name w:val="WW8Num30z4"/>
    <w:uiPriority w:val="99"/>
    <w:rsid w:val="00B502C9"/>
  </w:style>
  <w:style w:type="character" w:customStyle="1" w:styleId="WW8Num30z5">
    <w:name w:val="WW8Num30z5"/>
    <w:uiPriority w:val="99"/>
    <w:rsid w:val="00B502C9"/>
  </w:style>
  <w:style w:type="character" w:customStyle="1" w:styleId="WW8Num30z6">
    <w:name w:val="WW8Num30z6"/>
    <w:uiPriority w:val="99"/>
    <w:rsid w:val="00B502C9"/>
  </w:style>
  <w:style w:type="character" w:customStyle="1" w:styleId="WW8Num30z7">
    <w:name w:val="WW8Num30z7"/>
    <w:uiPriority w:val="99"/>
    <w:rsid w:val="00B502C9"/>
  </w:style>
  <w:style w:type="character" w:customStyle="1" w:styleId="WW8Num30z8">
    <w:name w:val="WW8Num30z8"/>
    <w:uiPriority w:val="99"/>
    <w:rsid w:val="00B502C9"/>
  </w:style>
  <w:style w:type="character" w:customStyle="1" w:styleId="WW8Num31z1">
    <w:name w:val="WW8Num31z1"/>
    <w:uiPriority w:val="99"/>
    <w:rsid w:val="00B502C9"/>
    <w:rPr>
      <w:rFonts w:ascii="Times New Roman" w:hAnsi="Times New Roman"/>
      <w:sz w:val="24"/>
    </w:rPr>
  </w:style>
  <w:style w:type="character" w:customStyle="1" w:styleId="WW8Num31z2">
    <w:name w:val="WW8Num31z2"/>
    <w:uiPriority w:val="99"/>
    <w:rsid w:val="00B502C9"/>
  </w:style>
  <w:style w:type="character" w:customStyle="1" w:styleId="WW8Num31z3">
    <w:name w:val="WW8Num31z3"/>
    <w:uiPriority w:val="99"/>
    <w:rsid w:val="00B502C9"/>
  </w:style>
  <w:style w:type="character" w:customStyle="1" w:styleId="WW8Num31z4">
    <w:name w:val="WW8Num31z4"/>
    <w:uiPriority w:val="99"/>
    <w:rsid w:val="00B502C9"/>
  </w:style>
  <w:style w:type="character" w:customStyle="1" w:styleId="WW8Num31z5">
    <w:name w:val="WW8Num31z5"/>
    <w:uiPriority w:val="99"/>
    <w:rsid w:val="00B502C9"/>
  </w:style>
  <w:style w:type="character" w:customStyle="1" w:styleId="WW8Num31z6">
    <w:name w:val="WW8Num31z6"/>
    <w:uiPriority w:val="99"/>
    <w:rsid w:val="00B502C9"/>
  </w:style>
  <w:style w:type="character" w:customStyle="1" w:styleId="WW8Num31z7">
    <w:name w:val="WW8Num31z7"/>
    <w:uiPriority w:val="99"/>
    <w:rsid w:val="00B502C9"/>
  </w:style>
  <w:style w:type="character" w:customStyle="1" w:styleId="WW8Num31z8">
    <w:name w:val="WW8Num31z8"/>
    <w:uiPriority w:val="99"/>
    <w:rsid w:val="00B502C9"/>
  </w:style>
  <w:style w:type="character" w:customStyle="1" w:styleId="WW8Num32z1">
    <w:name w:val="WW8Num32z1"/>
    <w:uiPriority w:val="99"/>
    <w:rsid w:val="00B502C9"/>
  </w:style>
  <w:style w:type="character" w:customStyle="1" w:styleId="WW8Num32z2">
    <w:name w:val="WW8Num32z2"/>
    <w:uiPriority w:val="99"/>
    <w:rsid w:val="00B502C9"/>
  </w:style>
  <w:style w:type="character" w:customStyle="1" w:styleId="WW8Num32z3">
    <w:name w:val="WW8Num32z3"/>
    <w:uiPriority w:val="99"/>
    <w:rsid w:val="00B502C9"/>
  </w:style>
  <w:style w:type="character" w:customStyle="1" w:styleId="WW8Num32z4">
    <w:name w:val="WW8Num32z4"/>
    <w:uiPriority w:val="99"/>
    <w:rsid w:val="00B502C9"/>
  </w:style>
  <w:style w:type="character" w:customStyle="1" w:styleId="WW8Num32z5">
    <w:name w:val="WW8Num32z5"/>
    <w:uiPriority w:val="99"/>
    <w:rsid w:val="00B502C9"/>
  </w:style>
  <w:style w:type="character" w:customStyle="1" w:styleId="WW8Num32z6">
    <w:name w:val="WW8Num32z6"/>
    <w:uiPriority w:val="99"/>
    <w:rsid w:val="00B502C9"/>
  </w:style>
  <w:style w:type="character" w:customStyle="1" w:styleId="WW8Num32z7">
    <w:name w:val="WW8Num32z7"/>
    <w:uiPriority w:val="99"/>
    <w:rsid w:val="00B502C9"/>
  </w:style>
  <w:style w:type="character" w:customStyle="1" w:styleId="WW8Num32z8">
    <w:name w:val="WW8Num32z8"/>
    <w:uiPriority w:val="99"/>
    <w:rsid w:val="00B502C9"/>
  </w:style>
  <w:style w:type="character" w:customStyle="1" w:styleId="WW8Num34z1">
    <w:name w:val="WW8Num34z1"/>
    <w:uiPriority w:val="99"/>
    <w:rsid w:val="00B502C9"/>
  </w:style>
  <w:style w:type="character" w:customStyle="1" w:styleId="WW8Num34z2">
    <w:name w:val="WW8Num34z2"/>
    <w:uiPriority w:val="99"/>
    <w:rsid w:val="00B502C9"/>
  </w:style>
  <w:style w:type="character" w:customStyle="1" w:styleId="WW8Num34z3">
    <w:name w:val="WW8Num34z3"/>
    <w:uiPriority w:val="99"/>
    <w:rsid w:val="00B502C9"/>
  </w:style>
  <w:style w:type="character" w:customStyle="1" w:styleId="WW8Num34z4">
    <w:name w:val="WW8Num34z4"/>
    <w:uiPriority w:val="99"/>
    <w:rsid w:val="00B502C9"/>
  </w:style>
  <w:style w:type="character" w:customStyle="1" w:styleId="WW8Num34z5">
    <w:name w:val="WW8Num34z5"/>
    <w:uiPriority w:val="99"/>
    <w:rsid w:val="00B502C9"/>
  </w:style>
  <w:style w:type="character" w:customStyle="1" w:styleId="WW8Num34z6">
    <w:name w:val="WW8Num34z6"/>
    <w:uiPriority w:val="99"/>
    <w:rsid w:val="00B502C9"/>
  </w:style>
  <w:style w:type="character" w:customStyle="1" w:styleId="WW8Num34z7">
    <w:name w:val="WW8Num34z7"/>
    <w:uiPriority w:val="99"/>
    <w:rsid w:val="00B502C9"/>
  </w:style>
  <w:style w:type="character" w:customStyle="1" w:styleId="WW8Num34z8">
    <w:name w:val="WW8Num34z8"/>
    <w:uiPriority w:val="99"/>
    <w:rsid w:val="00B502C9"/>
  </w:style>
  <w:style w:type="character" w:customStyle="1" w:styleId="WW8Num35z1">
    <w:name w:val="WW8Num35z1"/>
    <w:uiPriority w:val="99"/>
    <w:rsid w:val="00B502C9"/>
  </w:style>
  <w:style w:type="character" w:customStyle="1" w:styleId="WW8Num35z2">
    <w:name w:val="WW8Num35z2"/>
    <w:uiPriority w:val="99"/>
    <w:rsid w:val="00B502C9"/>
  </w:style>
  <w:style w:type="character" w:customStyle="1" w:styleId="WW8Num35z3">
    <w:name w:val="WW8Num35z3"/>
    <w:uiPriority w:val="99"/>
    <w:rsid w:val="00B502C9"/>
  </w:style>
  <w:style w:type="character" w:customStyle="1" w:styleId="WW8Num35z4">
    <w:name w:val="WW8Num35z4"/>
    <w:uiPriority w:val="99"/>
    <w:rsid w:val="00B502C9"/>
  </w:style>
  <w:style w:type="character" w:customStyle="1" w:styleId="WW8Num35z5">
    <w:name w:val="WW8Num35z5"/>
    <w:uiPriority w:val="99"/>
    <w:rsid w:val="00B502C9"/>
  </w:style>
  <w:style w:type="character" w:customStyle="1" w:styleId="WW8Num35z6">
    <w:name w:val="WW8Num35z6"/>
    <w:uiPriority w:val="99"/>
    <w:rsid w:val="00B502C9"/>
  </w:style>
  <w:style w:type="character" w:customStyle="1" w:styleId="WW8Num35z7">
    <w:name w:val="WW8Num35z7"/>
    <w:uiPriority w:val="99"/>
    <w:rsid w:val="00B502C9"/>
  </w:style>
  <w:style w:type="character" w:customStyle="1" w:styleId="WW8Num35z8">
    <w:name w:val="WW8Num35z8"/>
    <w:uiPriority w:val="99"/>
    <w:rsid w:val="00B502C9"/>
  </w:style>
  <w:style w:type="character" w:customStyle="1" w:styleId="WW8Num37z1">
    <w:name w:val="WW8Num37z1"/>
    <w:uiPriority w:val="99"/>
    <w:rsid w:val="00B502C9"/>
  </w:style>
  <w:style w:type="character" w:customStyle="1" w:styleId="WW8Num37z2">
    <w:name w:val="WW8Num37z2"/>
    <w:uiPriority w:val="99"/>
    <w:rsid w:val="00B502C9"/>
  </w:style>
  <w:style w:type="character" w:customStyle="1" w:styleId="WW8Num37z3">
    <w:name w:val="WW8Num37z3"/>
    <w:uiPriority w:val="99"/>
    <w:rsid w:val="00B502C9"/>
  </w:style>
  <w:style w:type="character" w:customStyle="1" w:styleId="WW8Num37z4">
    <w:name w:val="WW8Num37z4"/>
    <w:uiPriority w:val="99"/>
    <w:rsid w:val="00B502C9"/>
  </w:style>
  <w:style w:type="character" w:customStyle="1" w:styleId="WW8Num37z5">
    <w:name w:val="WW8Num37z5"/>
    <w:uiPriority w:val="99"/>
    <w:rsid w:val="00B502C9"/>
  </w:style>
  <w:style w:type="character" w:customStyle="1" w:styleId="WW8Num37z6">
    <w:name w:val="WW8Num37z6"/>
    <w:uiPriority w:val="99"/>
    <w:rsid w:val="00B502C9"/>
  </w:style>
  <w:style w:type="character" w:customStyle="1" w:styleId="WW8Num37z7">
    <w:name w:val="WW8Num37z7"/>
    <w:uiPriority w:val="99"/>
    <w:rsid w:val="00B502C9"/>
  </w:style>
  <w:style w:type="character" w:customStyle="1" w:styleId="WW8Num37z8">
    <w:name w:val="WW8Num37z8"/>
    <w:uiPriority w:val="99"/>
    <w:rsid w:val="00B502C9"/>
  </w:style>
  <w:style w:type="character" w:customStyle="1" w:styleId="WW8Num38z1">
    <w:name w:val="WW8Num38z1"/>
    <w:uiPriority w:val="99"/>
    <w:rsid w:val="00B502C9"/>
  </w:style>
  <w:style w:type="character" w:customStyle="1" w:styleId="WW8Num38z2">
    <w:name w:val="WW8Num38z2"/>
    <w:uiPriority w:val="99"/>
    <w:rsid w:val="00B502C9"/>
  </w:style>
  <w:style w:type="character" w:customStyle="1" w:styleId="WW8Num38z3">
    <w:name w:val="WW8Num38z3"/>
    <w:uiPriority w:val="99"/>
    <w:rsid w:val="00B502C9"/>
  </w:style>
  <w:style w:type="character" w:customStyle="1" w:styleId="WW8Num38z4">
    <w:name w:val="WW8Num38z4"/>
    <w:uiPriority w:val="99"/>
    <w:rsid w:val="00B502C9"/>
  </w:style>
  <w:style w:type="character" w:customStyle="1" w:styleId="WW8Num38z5">
    <w:name w:val="WW8Num38z5"/>
    <w:uiPriority w:val="99"/>
    <w:rsid w:val="00B502C9"/>
  </w:style>
  <w:style w:type="character" w:customStyle="1" w:styleId="WW8Num38z6">
    <w:name w:val="WW8Num38z6"/>
    <w:uiPriority w:val="99"/>
    <w:rsid w:val="00B502C9"/>
  </w:style>
  <w:style w:type="character" w:customStyle="1" w:styleId="WW8Num38z7">
    <w:name w:val="WW8Num38z7"/>
    <w:uiPriority w:val="99"/>
    <w:rsid w:val="00B502C9"/>
  </w:style>
  <w:style w:type="character" w:customStyle="1" w:styleId="WW8Num38z8">
    <w:name w:val="WW8Num38z8"/>
    <w:uiPriority w:val="99"/>
    <w:rsid w:val="00B502C9"/>
  </w:style>
  <w:style w:type="character" w:customStyle="1" w:styleId="WW8Num43z1">
    <w:name w:val="WW8Num43z1"/>
    <w:uiPriority w:val="99"/>
    <w:rsid w:val="00B502C9"/>
  </w:style>
  <w:style w:type="character" w:customStyle="1" w:styleId="WW8Num43z2">
    <w:name w:val="WW8Num43z2"/>
    <w:uiPriority w:val="99"/>
    <w:rsid w:val="00B502C9"/>
  </w:style>
  <w:style w:type="character" w:customStyle="1" w:styleId="WW8Num43z3">
    <w:name w:val="WW8Num43z3"/>
    <w:uiPriority w:val="99"/>
    <w:rsid w:val="00B502C9"/>
  </w:style>
  <w:style w:type="character" w:customStyle="1" w:styleId="WW8Num43z4">
    <w:name w:val="WW8Num43z4"/>
    <w:uiPriority w:val="99"/>
    <w:rsid w:val="00B502C9"/>
  </w:style>
  <w:style w:type="character" w:customStyle="1" w:styleId="WW8Num43z5">
    <w:name w:val="WW8Num43z5"/>
    <w:uiPriority w:val="99"/>
    <w:rsid w:val="00B502C9"/>
  </w:style>
  <w:style w:type="character" w:customStyle="1" w:styleId="WW8Num43z6">
    <w:name w:val="WW8Num43z6"/>
    <w:uiPriority w:val="99"/>
    <w:rsid w:val="00B502C9"/>
  </w:style>
  <w:style w:type="character" w:customStyle="1" w:styleId="WW8Num43z7">
    <w:name w:val="WW8Num43z7"/>
    <w:uiPriority w:val="99"/>
    <w:rsid w:val="00B502C9"/>
  </w:style>
  <w:style w:type="character" w:customStyle="1" w:styleId="WW8Num43z8">
    <w:name w:val="WW8Num43z8"/>
    <w:uiPriority w:val="99"/>
    <w:rsid w:val="00B502C9"/>
  </w:style>
  <w:style w:type="character" w:customStyle="1" w:styleId="WW8Num48z0">
    <w:name w:val="WW8Num48z0"/>
    <w:uiPriority w:val="99"/>
    <w:rsid w:val="00B502C9"/>
  </w:style>
  <w:style w:type="character" w:customStyle="1" w:styleId="WW8Num48z1">
    <w:name w:val="WW8Num48z1"/>
    <w:uiPriority w:val="99"/>
    <w:rsid w:val="00B502C9"/>
  </w:style>
  <w:style w:type="character" w:customStyle="1" w:styleId="WW8Num48z2">
    <w:name w:val="WW8Num48z2"/>
    <w:uiPriority w:val="99"/>
    <w:rsid w:val="00B502C9"/>
  </w:style>
  <w:style w:type="character" w:customStyle="1" w:styleId="WW8Num48z3">
    <w:name w:val="WW8Num48z3"/>
    <w:uiPriority w:val="99"/>
    <w:rsid w:val="00B502C9"/>
  </w:style>
  <w:style w:type="character" w:customStyle="1" w:styleId="WW8Num48z5">
    <w:name w:val="WW8Num48z5"/>
    <w:uiPriority w:val="99"/>
    <w:rsid w:val="00B502C9"/>
  </w:style>
  <w:style w:type="character" w:customStyle="1" w:styleId="WW8Num48z6">
    <w:name w:val="WW8Num48z6"/>
    <w:uiPriority w:val="99"/>
    <w:rsid w:val="00B502C9"/>
  </w:style>
  <w:style w:type="character" w:customStyle="1" w:styleId="WW8Num48z7">
    <w:name w:val="WW8Num48z7"/>
    <w:uiPriority w:val="99"/>
    <w:rsid w:val="00B502C9"/>
  </w:style>
  <w:style w:type="character" w:customStyle="1" w:styleId="WW8Num48z8">
    <w:name w:val="WW8Num48z8"/>
    <w:uiPriority w:val="99"/>
    <w:rsid w:val="00B502C9"/>
  </w:style>
  <w:style w:type="character" w:customStyle="1" w:styleId="WW8Num49z0">
    <w:name w:val="WW8Num49z0"/>
    <w:uiPriority w:val="99"/>
    <w:rsid w:val="00B502C9"/>
    <w:rPr>
      <w:rFonts w:ascii="Times New Roman" w:hAnsi="Times New Roman"/>
      <w:sz w:val="24"/>
      <w:lang w:val="ru-RU"/>
    </w:rPr>
  </w:style>
  <w:style w:type="character" w:customStyle="1" w:styleId="WW8Num49z1">
    <w:name w:val="WW8Num49z1"/>
    <w:uiPriority w:val="99"/>
    <w:rsid w:val="00B502C9"/>
  </w:style>
  <w:style w:type="character" w:customStyle="1" w:styleId="WW8Num49z2">
    <w:name w:val="WW8Num49z2"/>
    <w:uiPriority w:val="99"/>
    <w:rsid w:val="00B502C9"/>
  </w:style>
  <w:style w:type="character" w:customStyle="1" w:styleId="WW8Num49z3">
    <w:name w:val="WW8Num49z3"/>
    <w:uiPriority w:val="99"/>
    <w:rsid w:val="00B502C9"/>
  </w:style>
  <w:style w:type="character" w:customStyle="1" w:styleId="WW8Num49z4">
    <w:name w:val="WW8Num49z4"/>
    <w:uiPriority w:val="99"/>
    <w:rsid w:val="00B502C9"/>
  </w:style>
  <w:style w:type="character" w:customStyle="1" w:styleId="WW8Num49z5">
    <w:name w:val="WW8Num49z5"/>
    <w:uiPriority w:val="99"/>
    <w:rsid w:val="00B502C9"/>
  </w:style>
  <w:style w:type="character" w:customStyle="1" w:styleId="WW8Num49z6">
    <w:name w:val="WW8Num49z6"/>
    <w:uiPriority w:val="99"/>
    <w:rsid w:val="00B502C9"/>
  </w:style>
  <w:style w:type="character" w:customStyle="1" w:styleId="WW8Num49z7">
    <w:name w:val="WW8Num49z7"/>
    <w:uiPriority w:val="99"/>
    <w:rsid w:val="00B502C9"/>
  </w:style>
  <w:style w:type="character" w:customStyle="1" w:styleId="WW8Num49z8">
    <w:name w:val="WW8Num49z8"/>
    <w:uiPriority w:val="99"/>
    <w:rsid w:val="00B502C9"/>
  </w:style>
  <w:style w:type="character" w:customStyle="1" w:styleId="WW8Num50z0">
    <w:name w:val="WW8Num50z0"/>
    <w:uiPriority w:val="99"/>
    <w:rsid w:val="00B502C9"/>
    <w:rPr>
      <w:rFonts w:ascii="Times New Roman" w:hAnsi="Times New Roman"/>
      <w:sz w:val="24"/>
      <w:lang w:val="ru-RU"/>
    </w:rPr>
  </w:style>
  <w:style w:type="character" w:customStyle="1" w:styleId="WW8Num50z1">
    <w:name w:val="WW8Num50z1"/>
    <w:uiPriority w:val="99"/>
    <w:rsid w:val="00B502C9"/>
  </w:style>
  <w:style w:type="character" w:customStyle="1" w:styleId="WW8Num50z2">
    <w:name w:val="WW8Num50z2"/>
    <w:uiPriority w:val="99"/>
    <w:rsid w:val="00B502C9"/>
  </w:style>
  <w:style w:type="character" w:customStyle="1" w:styleId="WW8Num50z3">
    <w:name w:val="WW8Num50z3"/>
    <w:uiPriority w:val="99"/>
    <w:rsid w:val="00B502C9"/>
  </w:style>
  <w:style w:type="character" w:customStyle="1" w:styleId="WW8Num50z4">
    <w:name w:val="WW8Num50z4"/>
    <w:uiPriority w:val="99"/>
    <w:rsid w:val="00B502C9"/>
  </w:style>
  <w:style w:type="character" w:customStyle="1" w:styleId="WW8Num50z5">
    <w:name w:val="WW8Num50z5"/>
    <w:uiPriority w:val="99"/>
    <w:rsid w:val="00B502C9"/>
  </w:style>
  <w:style w:type="character" w:customStyle="1" w:styleId="WW8Num50z6">
    <w:name w:val="WW8Num50z6"/>
    <w:uiPriority w:val="99"/>
    <w:rsid w:val="00B502C9"/>
  </w:style>
  <w:style w:type="character" w:customStyle="1" w:styleId="WW8Num50z7">
    <w:name w:val="WW8Num50z7"/>
    <w:uiPriority w:val="99"/>
    <w:rsid w:val="00B502C9"/>
  </w:style>
  <w:style w:type="character" w:customStyle="1" w:styleId="WW8Num50z8">
    <w:name w:val="WW8Num50z8"/>
    <w:uiPriority w:val="99"/>
    <w:rsid w:val="00B502C9"/>
  </w:style>
  <w:style w:type="character" w:customStyle="1" w:styleId="WW8Num51z0">
    <w:name w:val="WW8Num51z0"/>
    <w:uiPriority w:val="99"/>
    <w:rsid w:val="00B502C9"/>
    <w:rPr>
      <w:rFonts w:ascii="Times New Roman" w:hAnsi="Times New Roman"/>
      <w:sz w:val="24"/>
      <w:lang w:val="ru-RU"/>
    </w:rPr>
  </w:style>
  <w:style w:type="character" w:customStyle="1" w:styleId="WW8Num51z1">
    <w:name w:val="WW8Num51z1"/>
    <w:uiPriority w:val="99"/>
    <w:rsid w:val="00B502C9"/>
  </w:style>
  <w:style w:type="character" w:customStyle="1" w:styleId="WW8Num51z2">
    <w:name w:val="WW8Num51z2"/>
    <w:uiPriority w:val="99"/>
    <w:rsid w:val="00B502C9"/>
  </w:style>
  <w:style w:type="character" w:customStyle="1" w:styleId="WW8Num51z3">
    <w:name w:val="WW8Num51z3"/>
    <w:uiPriority w:val="99"/>
    <w:rsid w:val="00B502C9"/>
  </w:style>
  <w:style w:type="character" w:customStyle="1" w:styleId="WW8Num51z4">
    <w:name w:val="WW8Num51z4"/>
    <w:uiPriority w:val="99"/>
    <w:rsid w:val="00B502C9"/>
  </w:style>
  <w:style w:type="character" w:customStyle="1" w:styleId="WW8Num51z5">
    <w:name w:val="WW8Num51z5"/>
    <w:uiPriority w:val="99"/>
    <w:rsid w:val="00B502C9"/>
  </w:style>
  <w:style w:type="character" w:customStyle="1" w:styleId="WW8Num51z6">
    <w:name w:val="WW8Num51z6"/>
    <w:uiPriority w:val="99"/>
    <w:rsid w:val="00B502C9"/>
  </w:style>
  <w:style w:type="character" w:customStyle="1" w:styleId="WW8Num51z7">
    <w:name w:val="WW8Num51z7"/>
    <w:uiPriority w:val="99"/>
    <w:rsid w:val="00B502C9"/>
  </w:style>
  <w:style w:type="character" w:customStyle="1" w:styleId="WW8Num51z8">
    <w:name w:val="WW8Num51z8"/>
    <w:uiPriority w:val="99"/>
    <w:rsid w:val="00B502C9"/>
  </w:style>
  <w:style w:type="character" w:customStyle="1" w:styleId="WW8Num52z0">
    <w:name w:val="WW8Num52z0"/>
    <w:uiPriority w:val="99"/>
    <w:rsid w:val="00B502C9"/>
  </w:style>
  <w:style w:type="character" w:customStyle="1" w:styleId="WW8Num52z1">
    <w:name w:val="WW8Num52z1"/>
    <w:uiPriority w:val="99"/>
    <w:rsid w:val="00B502C9"/>
  </w:style>
  <w:style w:type="character" w:customStyle="1" w:styleId="WW8Num52z2">
    <w:name w:val="WW8Num52z2"/>
    <w:uiPriority w:val="99"/>
    <w:rsid w:val="00B502C9"/>
  </w:style>
  <w:style w:type="character" w:customStyle="1" w:styleId="WW8Num52z3">
    <w:name w:val="WW8Num52z3"/>
    <w:uiPriority w:val="99"/>
    <w:rsid w:val="00B502C9"/>
  </w:style>
  <w:style w:type="character" w:customStyle="1" w:styleId="WW8Num52z4">
    <w:name w:val="WW8Num52z4"/>
    <w:uiPriority w:val="99"/>
    <w:rsid w:val="00B502C9"/>
  </w:style>
  <w:style w:type="character" w:customStyle="1" w:styleId="WW8Num52z5">
    <w:name w:val="WW8Num52z5"/>
    <w:uiPriority w:val="99"/>
    <w:rsid w:val="00B502C9"/>
  </w:style>
  <w:style w:type="character" w:customStyle="1" w:styleId="WW8Num52z6">
    <w:name w:val="WW8Num52z6"/>
    <w:uiPriority w:val="99"/>
    <w:rsid w:val="00B502C9"/>
  </w:style>
  <w:style w:type="character" w:customStyle="1" w:styleId="WW8Num52z7">
    <w:name w:val="WW8Num52z7"/>
    <w:uiPriority w:val="99"/>
    <w:rsid w:val="00B502C9"/>
  </w:style>
  <w:style w:type="character" w:customStyle="1" w:styleId="WW8Num52z8">
    <w:name w:val="WW8Num52z8"/>
    <w:uiPriority w:val="99"/>
    <w:rsid w:val="00B502C9"/>
  </w:style>
  <w:style w:type="character" w:customStyle="1" w:styleId="WW8Num53z0">
    <w:name w:val="WW8Num53z0"/>
    <w:uiPriority w:val="99"/>
    <w:rsid w:val="00B502C9"/>
    <w:rPr>
      <w:lang w:val="ru-RU"/>
    </w:rPr>
  </w:style>
  <w:style w:type="character" w:customStyle="1" w:styleId="WW8Num53z1">
    <w:name w:val="WW8Num53z1"/>
    <w:uiPriority w:val="99"/>
    <w:rsid w:val="00B502C9"/>
  </w:style>
  <w:style w:type="character" w:customStyle="1" w:styleId="WW8Num53z2">
    <w:name w:val="WW8Num53z2"/>
    <w:uiPriority w:val="99"/>
    <w:rsid w:val="00B502C9"/>
  </w:style>
  <w:style w:type="character" w:customStyle="1" w:styleId="WW8Num53z3">
    <w:name w:val="WW8Num53z3"/>
    <w:uiPriority w:val="99"/>
    <w:rsid w:val="00B502C9"/>
  </w:style>
  <w:style w:type="character" w:customStyle="1" w:styleId="WW8Num53z4">
    <w:name w:val="WW8Num53z4"/>
    <w:uiPriority w:val="99"/>
    <w:rsid w:val="00B502C9"/>
  </w:style>
  <w:style w:type="character" w:customStyle="1" w:styleId="WW8Num53z5">
    <w:name w:val="WW8Num53z5"/>
    <w:uiPriority w:val="99"/>
    <w:rsid w:val="00B502C9"/>
  </w:style>
  <w:style w:type="character" w:customStyle="1" w:styleId="WW8Num53z6">
    <w:name w:val="WW8Num53z6"/>
    <w:uiPriority w:val="99"/>
    <w:rsid w:val="00B502C9"/>
  </w:style>
  <w:style w:type="character" w:customStyle="1" w:styleId="WW8Num53z7">
    <w:name w:val="WW8Num53z7"/>
    <w:uiPriority w:val="99"/>
    <w:rsid w:val="00B502C9"/>
  </w:style>
  <w:style w:type="character" w:customStyle="1" w:styleId="WW8Num53z8">
    <w:name w:val="WW8Num53z8"/>
    <w:uiPriority w:val="99"/>
    <w:rsid w:val="00B502C9"/>
  </w:style>
  <w:style w:type="character" w:customStyle="1" w:styleId="WW8Num54z0">
    <w:name w:val="WW8Num54z0"/>
    <w:uiPriority w:val="99"/>
    <w:rsid w:val="00B502C9"/>
    <w:rPr>
      <w:lang w:val="ru-RU"/>
    </w:rPr>
  </w:style>
  <w:style w:type="character" w:customStyle="1" w:styleId="WW8Num54z1">
    <w:name w:val="WW8Num54z1"/>
    <w:uiPriority w:val="99"/>
    <w:rsid w:val="00B502C9"/>
  </w:style>
  <w:style w:type="character" w:customStyle="1" w:styleId="WW8Num54z2">
    <w:name w:val="WW8Num54z2"/>
    <w:uiPriority w:val="99"/>
    <w:rsid w:val="00B502C9"/>
  </w:style>
  <w:style w:type="character" w:customStyle="1" w:styleId="WW8Num54z3">
    <w:name w:val="WW8Num54z3"/>
    <w:uiPriority w:val="99"/>
    <w:rsid w:val="00B502C9"/>
  </w:style>
  <w:style w:type="character" w:customStyle="1" w:styleId="WW8Num54z4">
    <w:name w:val="WW8Num54z4"/>
    <w:uiPriority w:val="99"/>
    <w:rsid w:val="00B502C9"/>
  </w:style>
  <w:style w:type="character" w:customStyle="1" w:styleId="WW8Num54z5">
    <w:name w:val="WW8Num54z5"/>
    <w:uiPriority w:val="99"/>
    <w:rsid w:val="00B502C9"/>
  </w:style>
  <w:style w:type="character" w:customStyle="1" w:styleId="WW8Num54z6">
    <w:name w:val="WW8Num54z6"/>
    <w:uiPriority w:val="99"/>
    <w:rsid w:val="00B502C9"/>
  </w:style>
  <w:style w:type="character" w:customStyle="1" w:styleId="WW8Num54z7">
    <w:name w:val="WW8Num54z7"/>
    <w:uiPriority w:val="99"/>
    <w:rsid w:val="00B502C9"/>
  </w:style>
  <w:style w:type="character" w:customStyle="1" w:styleId="WW8Num54z8">
    <w:name w:val="WW8Num54z8"/>
    <w:uiPriority w:val="99"/>
    <w:rsid w:val="00B502C9"/>
  </w:style>
  <w:style w:type="character" w:customStyle="1" w:styleId="WW8Num55z0">
    <w:name w:val="WW8Num55z0"/>
    <w:uiPriority w:val="99"/>
    <w:rsid w:val="00B502C9"/>
    <w:rPr>
      <w:lang w:val="ru-RU"/>
    </w:rPr>
  </w:style>
  <w:style w:type="character" w:customStyle="1" w:styleId="WW8Num55z1">
    <w:name w:val="WW8Num55z1"/>
    <w:uiPriority w:val="99"/>
    <w:rsid w:val="00B502C9"/>
  </w:style>
  <w:style w:type="character" w:customStyle="1" w:styleId="WW8Num55z2">
    <w:name w:val="WW8Num55z2"/>
    <w:uiPriority w:val="99"/>
    <w:rsid w:val="00B502C9"/>
  </w:style>
  <w:style w:type="character" w:customStyle="1" w:styleId="WW8Num55z3">
    <w:name w:val="WW8Num55z3"/>
    <w:uiPriority w:val="99"/>
    <w:rsid w:val="00B502C9"/>
  </w:style>
  <w:style w:type="character" w:customStyle="1" w:styleId="WW8Num55z4">
    <w:name w:val="WW8Num55z4"/>
    <w:uiPriority w:val="99"/>
    <w:rsid w:val="00B502C9"/>
  </w:style>
  <w:style w:type="character" w:customStyle="1" w:styleId="WW8Num55z5">
    <w:name w:val="WW8Num55z5"/>
    <w:uiPriority w:val="99"/>
    <w:rsid w:val="00B502C9"/>
  </w:style>
  <w:style w:type="character" w:customStyle="1" w:styleId="WW8Num55z6">
    <w:name w:val="WW8Num55z6"/>
    <w:uiPriority w:val="99"/>
    <w:rsid w:val="00B502C9"/>
  </w:style>
  <w:style w:type="character" w:customStyle="1" w:styleId="WW8Num55z7">
    <w:name w:val="WW8Num55z7"/>
    <w:uiPriority w:val="99"/>
    <w:rsid w:val="00B502C9"/>
  </w:style>
  <w:style w:type="character" w:customStyle="1" w:styleId="WW8Num55z8">
    <w:name w:val="WW8Num55z8"/>
    <w:uiPriority w:val="99"/>
    <w:rsid w:val="00B502C9"/>
  </w:style>
  <w:style w:type="character" w:customStyle="1" w:styleId="WW8Num56z0">
    <w:name w:val="WW8Num56z0"/>
    <w:uiPriority w:val="99"/>
    <w:rsid w:val="00B502C9"/>
    <w:rPr>
      <w:lang w:val="ru-RU"/>
    </w:rPr>
  </w:style>
  <w:style w:type="character" w:customStyle="1" w:styleId="WW8Num56z1">
    <w:name w:val="WW8Num56z1"/>
    <w:uiPriority w:val="99"/>
    <w:rsid w:val="00B502C9"/>
  </w:style>
  <w:style w:type="character" w:customStyle="1" w:styleId="WW8Num56z2">
    <w:name w:val="WW8Num56z2"/>
    <w:uiPriority w:val="99"/>
    <w:rsid w:val="00B502C9"/>
  </w:style>
  <w:style w:type="character" w:customStyle="1" w:styleId="WW8Num56z3">
    <w:name w:val="WW8Num56z3"/>
    <w:uiPriority w:val="99"/>
    <w:rsid w:val="00B502C9"/>
  </w:style>
  <w:style w:type="character" w:customStyle="1" w:styleId="WW8Num56z4">
    <w:name w:val="WW8Num56z4"/>
    <w:uiPriority w:val="99"/>
    <w:rsid w:val="00B502C9"/>
  </w:style>
  <w:style w:type="character" w:customStyle="1" w:styleId="WW8Num56z5">
    <w:name w:val="WW8Num56z5"/>
    <w:uiPriority w:val="99"/>
    <w:rsid w:val="00B502C9"/>
  </w:style>
  <w:style w:type="character" w:customStyle="1" w:styleId="WW8Num56z6">
    <w:name w:val="WW8Num56z6"/>
    <w:uiPriority w:val="99"/>
    <w:rsid w:val="00B502C9"/>
  </w:style>
  <w:style w:type="character" w:customStyle="1" w:styleId="WW8Num56z7">
    <w:name w:val="WW8Num56z7"/>
    <w:uiPriority w:val="99"/>
    <w:rsid w:val="00B502C9"/>
  </w:style>
  <w:style w:type="character" w:customStyle="1" w:styleId="WW8Num56z8">
    <w:name w:val="WW8Num56z8"/>
    <w:uiPriority w:val="99"/>
    <w:rsid w:val="00B502C9"/>
  </w:style>
  <w:style w:type="character" w:customStyle="1" w:styleId="WW8Num57z0">
    <w:name w:val="WW8Num57z0"/>
    <w:uiPriority w:val="99"/>
    <w:rsid w:val="00B502C9"/>
  </w:style>
  <w:style w:type="character" w:customStyle="1" w:styleId="WW8Num57z1">
    <w:name w:val="WW8Num57z1"/>
    <w:uiPriority w:val="99"/>
    <w:rsid w:val="00B502C9"/>
  </w:style>
  <w:style w:type="character" w:customStyle="1" w:styleId="WW8Num57z2">
    <w:name w:val="WW8Num57z2"/>
    <w:uiPriority w:val="99"/>
    <w:rsid w:val="00B502C9"/>
  </w:style>
  <w:style w:type="character" w:customStyle="1" w:styleId="WW8Num57z3">
    <w:name w:val="WW8Num57z3"/>
    <w:uiPriority w:val="99"/>
    <w:rsid w:val="00B502C9"/>
  </w:style>
  <w:style w:type="character" w:customStyle="1" w:styleId="WW8Num57z4">
    <w:name w:val="WW8Num57z4"/>
    <w:uiPriority w:val="99"/>
    <w:rsid w:val="00B502C9"/>
  </w:style>
  <w:style w:type="character" w:customStyle="1" w:styleId="WW8Num57z5">
    <w:name w:val="WW8Num57z5"/>
    <w:uiPriority w:val="99"/>
    <w:rsid w:val="00B502C9"/>
  </w:style>
  <w:style w:type="character" w:customStyle="1" w:styleId="WW8Num57z6">
    <w:name w:val="WW8Num57z6"/>
    <w:uiPriority w:val="99"/>
    <w:rsid w:val="00B502C9"/>
  </w:style>
  <w:style w:type="character" w:customStyle="1" w:styleId="WW8Num57z7">
    <w:name w:val="WW8Num57z7"/>
    <w:uiPriority w:val="99"/>
    <w:rsid w:val="00B502C9"/>
  </w:style>
  <w:style w:type="character" w:customStyle="1" w:styleId="WW8Num57z8">
    <w:name w:val="WW8Num57z8"/>
    <w:uiPriority w:val="99"/>
    <w:rsid w:val="00B502C9"/>
  </w:style>
  <w:style w:type="character" w:customStyle="1" w:styleId="WW8Num58z0">
    <w:name w:val="WW8Num58z0"/>
    <w:uiPriority w:val="99"/>
    <w:rsid w:val="00B502C9"/>
  </w:style>
  <w:style w:type="character" w:customStyle="1" w:styleId="WW8Num58z1">
    <w:name w:val="WW8Num58z1"/>
    <w:uiPriority w:val="99"/>
    <w:rsid w:val="00B502C9"/>
  </w:style>
  <w:style w:type="character" w:customStyle="1" w:styleId="WW8Num58z2">
    <w:name w:val="WW8Num58z2"/>
    <w:uiPriority w:val="99"/>
    <w:rsid w:val="00B502C9"/>
  </w:style>
  <w:style w:type="character" w:customStyle="1" w:styleId="WW8Num58z3">
    <w:name w:val="WW8Num58z3"/>
    <w:uiPriority w:val="99"/>
    <w:rsid w:val="00B502C9"/>
  </w:style>
  <w:style w:type="character" w:customStyle="1" w:styleId="WW8Num58z4">
    <w:name w:val="WW8Num58z4"/>
    <w:uiPriority w:val="99"/>
    <w:rsid w:val="00B502C9"/>
  </w:style>
  <w:style w:type="character" w:customStyle="1" w:styleId="WW8Num58z5">
    <w:name w:val="WW8Num58z5"/>
    <w:uiPriority w:val="99"/>
    <w:rsid w:val="00B502C9"/>
  </w:style>
  <w:style w:type="character" w:customStyle="1" w:styleId="WW8Num58z6">
    <w:name w:val="WW8Num58z6"/>
    <w:uiPriority w:val="99"/>
    <w:rsid w:val="00B502C9"/>
  </w:style>
  <w:style w:type="character" w:customStyle="1" w:styleId="WW8Num58z7">
    <w:name w:val="WW8Num58z7"/>
    <w:uiPriority w:val="99"/>
    <w:rsid w:val="00B502C9"/>
  </w:style>
  <w:style w:type="character" w:customStyle="1" w:styleId="WW8Num58z8">
    <w:name w:val="WW8Num58z8"/>
    <w:uiPriority w:val="99"/>
    <w:rsid w:val="00B502C9"/>
  </w:style>
  <w:style w:type="character" w:customStyle="1" w:styleId="WW8Num59z0">
    <w:name w:val="WW8Num59z0"/>
    <w:uiPriority w:val="99"/>
    <w:rsid w:val="00B502C9"/>
    <w:rPr>
      <w:lang w:val="ru-RU"/>
    </w:rPr>
  </w:style>
  <w:style w:type="character" w:customStyle="1" w:styleId="WW8Num59z1">
    <w:name w:val="WW8Num59z1"/>
    <w:uiPriority w:val="99"/>
    <w:rsid w:val="00B502C9"/>
  </w:style>
  <w:style w:type="character" w:customStyle="1" w:styleId="WW8Num59z2">
    <w:name w:val="WW8Num59z2"/>
    <w:uiPriority w:val="99"/>
    <w:rsid w:val="00B502C9"/>
  </w:style>
  <w:style w:type="character" w:customStyle="1" w:styleId="WW8Num59z3">
    <w:name w:val="WW8Num59z3"/>
    <w:uiPriority w:val="99"/>
    <w:rsid w:val="00B502C9"/>
  </w:style>
  <w:style w:type="character" w:customStyle="1" w:styleId="WW8Num59z4">
    <w:name w:val="WW8Num59z4"/>
    <w:uiPriority w:val="99"/>
    <w:rsid w:val="00B502C9"/>
  </w:style>
  <w:style w:type="character" w:customStyle="1" w:styleId="WW8Num59z5">
    <w:name w:val="WW8Num59z5"/>
    <w:uiPriority w:val="99"/>
    <w:rsid w:val="00B502C9"/>
  </w:style>
  <w:style w:type="character" w:customStyle="1" w:styleId="WW8Num59z6">
    <w:name w:val="WW8Num59z6"/>
    <w:uiPriority w:val="99"/>
    <w:rsid w:val="00B502C9"/>
  </w:style>
  <w:style w:type="character" w:customStyle="1" w:styleId="WW8Num59z7">
    <w:name w:val="WW8Num59z7"/>
    <w:uiPriority w:val="99"/>
    <w:rsid w:val="00B502C9"/>
  </w:style>
  <w:style w:type="character" w:customStyle="1" w:styleId="WW8Num59z8">
    <w:name w:val="WW8Num59z8"/>
    <w:uiPriority w:val="99"/>
    <w:rsid w:val="00B502C9"/>
  </w:style>
  <w:style w:type="character" w:customStyle="1" w:styleId="WW8Num60z0">
    <w:name w:val="WW8Num60z0"/>
    <w:uiPriority w:val="99"/>
    <w:rsid w:val="00B502C9"/>
  </w:style>
  <w:style w:type="character" w:customStyle="1" w:styleId="WW8Num60z1">
    <w:name w:val="WW8Num60z1"/>
    <w:uiPriority w:val="99"/>
    <w:rsid w:val="00B502C9"/>
  </w:style>
  <w:style w:type="character" w:customStyle="1" w:styleId="WW8Num60z2">
    <w:name w:val="WW8Num60z2"/>
    <w:uiPriority w:val="99"/>
    <w:rsid w:val="00B502C9"/>
  </w:style>
  <w:style w:type="character" w:customStyle="1" w:styleId="WW8Num60z3">
    <w:name w:val="WW8Num60z3"/>
    <w:uiPriority w:val="99"/>
    <w:rsid w:val="00B502C9"/>
  </w:style>
  <w:style w:type="character" w:customStyle="1" w:styleId="WW8Num60z5">
    <w:name w:val="WW8Num60z5"/>
    <w:uiPriority w:val="99"/>
    <w:rsid w:val="00B502C9"/>
  </w:style>
  <w:style w:type="character" w:customStyle="1" w:styleId="WW8Num60z6">
    <w:name w:val="WW8Num60z6"/>
    <w:uiPriority w:val="99"/>
    <w:rsid w:val="00B502C9"/>
  </w:style>
  <w:style w:type="character" w:customStyle="1" w:styleId="WW8Num60z7">
    <w:name w:val="WW8Num60z7"/>
    <w:uiPriority w:val="99"/>
    <w:rsid w:val="00B502C9"/>
  </w:style>
  <w:style w:type="character" w:customStyle="1" w:styleId="WW8Num60z8">
    <w:name w:val="WW8Num60z8"/>
    <w:uiPriority w:val="99"/>
    <w:rsid w:val="00B502C9"/>
  </w:style>
  <w:style w:type="character" w:customStyle="1" w:styleId="WW8Num61z0">
    <w:name w:val="WW8Num61z0"/>
    <w:uiPriority w:val="99"/>
    <w:rsid w:val="00B502C9"/>
    <w:rPr>
      <w:rFonts w:ascii="Times New Roman" w:hAnsi="Times New Roman"/>
      <w:sz w:val="24"/>
      <w:lang w:val="ru-RU"/>
    </w:rPr>
  </w:style>
  <w:style w:type="character" w:customStyle="1" w:styleId="WW8Num61z1">
    <w:name w:val="WW8Num61z1"/>
    <w:uiPriority w:val="99"/>
    <w:rsid w:val="00B502C9"/>
  </w:style>
  <w:style w:type="character" w:customStyle="1" w:styleId="WW8Num61z2">
    <w:name w:val="WW8Num61z2"/>
    <w:uiPriority w:val="99"/>
    <w:rsid w:val="00B502C9"/>
  </w:style>
  <w:style w:type="character" w:customStyle="1" w:styleId="WW8Num61z3">
    <w:name w:val="WW8Num61z3"/>
    <w:uiPriority w:val="99"/>
    <w:rsid w:val="00B502C9"/>
  </w:style>
  <w:style w:type="character" w:customStyle="1" w:styleId="WW8Num61z4">
    <w:name w:val="WW8Num61z4"/>
    <w:uiPriority w:val="99"/>
    <w:rsid w:val="00B502C9"/>
  </w:style>
  <w:style w:type="character" w:customStyle="1" w:styleId="WW8Num61z5">
    <w:name w:val="WW8Num61z5"/>
    <w:uiPriority w:val="99"/>
    <w:rsid w:val="00B502C9"/>
  </w:style>
  <w:style w:type="character" w:customStyle="1" w:styleId="WW8Num61z6">
    <w:name w:val="WW8Num61z6"/>
    <w:uiPriority w:val="99"/>
    <w:rsid w:val="00B502C9"/>
  </w:style>
  <w:style w:type="character" w:customStyle="1" w:styleId="WW8Num61z7">
    <w:name w:val="WW8Num61z7"/>
    <w:uiPriority w:val="99"/>
    <w:rsid w:val="00B502C9"/>
  </w:style>
  <w:style w:type="character" w:customStyle="1" w:styleId="WW8Num61z8">
    <w:name w:val="WW8Num61z8"/>
    <w:uiPriority w:val="99"/>
    <w:rsid w:val="00B502C9"/>
  </w:style>
  <w:style w:type="character" w:customStyle="1" w:styleId="WW8Num62z0">
    <w:name w:val="WW8Num62z0"/>
    <w:uiPriority w:val="99"/>
    <w:rsid w:val="00B502C9"/>
    <w:rPr>
      <w:lang w:val="ru-RU"/>
    </w:rPr>
  </w:style>
  <w:style w:type="character" w:customStyle="1" w:styleId="WW8Num62z1">
    <w:name w:val="WW8Num62z1"/>
    <w:uiPriority w:val="99"/>
    <w:rsid w:val="00B502C9"/>
  </w:style>
  <w:style w:type="character" w:customStyle="1" w:styleId="WW8Num62z2">
    <w:name w:val="WW8Num62z2"/>
    <w:uiPriority w:val="99"/>
    <w:rsid w:val="00B502C9"/>
  </w:style>
  <w:style w:type="character" w:customStyle="1" w:styleId="WW8Num62z3">
    <w:name w:val="WW8Num62z3"/>
    <w:uiPriority w:val="99"/>
    <w:rsid w:val="00B502C9"/>
  </w:style>
  <w:style w:type="character" w:customStyle="1" w:styleId="WW8Num62z4">
    <w:name w:val="WW8Num62z4"/>
    <w:uiPriority w:val="99"/>
    <w:rsid w:val="00B502C9"/>
  </w:style>
  <w:style w:type="character" w:customStyle="1" w:styleId="WW8Num62z5">
    <w:name w:val="WW8Num62z5"/>
    <w:uiPriority w:val="99"/>
    <w:rsid w:val="00B502C9"/>
  </w:style>
  <w:style w:type="character" w:customStyle="1" w:styleId="WW8Num62z6">
    <w:name w:val="WW8Num62z6"/>
    <w:uiPriority w:val="99"/>
    <w:rsid w:val="00B502C9"/>
  </w:style>
  <w:style w:type="character" w:customStyle="1" w:styleId="WW8Num62z7">
    <w:name w:val="WW8Num62z7"/>
    <w:uiPriority w:val="99"/>
    <w:rsid w:val="00B502C9"/>
  </w:style>
  <w:style w:type="character" w:customStyle="1" w:styleId="WW8Num62z8">
    <w:name w:val="WW8Num62z8"/>
    <w:uiPriority w:val="99"/>
    <w:rsid w:val="00B502C9"/>
  </w:style>
  <w:style w:type="character" w:customStyle="1" w:styleId="WW8Num63z0">
    <w:name w:val="WW8Num63z0"/>
    <w:uiPriority w:val="99"/>
    <w:rsid w:val="00B502C9"/>
  </w:style>
  <w:style w:type="character" w:customStyle="1" w:styleId="WW8Num63z1">
    <w:name w:val="WW8Num63z1"/>
    <w:uiPriority w:val="99"/>
    <w:rsid w:val="00B502C9"/>
  </w:style>
  <w:style w:type="character" w:customStyle="1" w:styleId="WW8Num63z2">
    <w:name w:val="WW8Num63z2"/>
    <w:uiPriority w:val="99"/>
    <w:rsid w:val="00B502C9"/>
  </w:style>
  <w:style w:type="character" w:customStyle="1" w:styleId="WW8Num63z3">
    <w:name w:val="WW8Num63z3"/>
    <w:uiPriority w:val="99"/>
    <w:rsid w:val="00B502C9"/>
  </w:style>
  <w:style w:type="character" w:customStyle="1" w:styleId="WW8Num63z5">
    <w:name w:val="WW8Num63z5"/>
    <w:uiPriority w:val="99"/>
    <w:rsid w:val="00B502C9"/>
  </w:style>
  <w:style w:type="character" w:customStyle="1" w:styleId="WW8Num63z6">
    <w:name w:val="WW8Num63z6"/>
    <w:uiPriority w:val="99"/>
    <w:rsid w:val="00B502C9"/>
  </w:style>
  <w:style w:type="character" w:customStyle="1" w:styleId="WW8Num63z7">
    <w:name w:val="WW8Num63z7"/>
    <w:uiPriority w:val="99"/>
    <w:rsid w:val="00B502C9"/>
  </w:style>
  <w:style w:type="character" w:customStyle="1" w:styleId="WW8Num63z8">
    <w:name w:val="WW8Num63z8"/>
    <w:uiPriority w:val="99"/>
    <w:rsid w:val="00B502C9"/>
  </w:style>
  <w:style w:type="character" w:customStyle="1" w:styleId="WW8Num64z0">
    <w:name w:val="WW8Num64z0"/>
    <w:uiPriority w:val="99"/>
    <w:rsid w:val="00B502C9"/>
    <w:rPr>
      <w:rFonts w:ascii="Times New Roman" w:hAnsi="Times New Roman"/>
      <w:sz w:val="24"/>
      <w:lang w:val="ru-RU"/>
    </w:rPr>
  </w:style>
  <w:style w:type="character" w:customStyle="1" w:styleId="WW8Num64z1">
    <w:name w:val="WW8Num64z1"/>
    <w:uiPriority w:val="99"/>
    <w:rsid w:val="00B502C9"/>
  </w:style>
  <w:style w:type="character" w:customStyle="1" w:styleId="WW8Num64z2">
    <w:name w:val="WW8Num64z2"/>
    <w:uiPriority w:val="99"/>
    <w:rsid w:val="00B502C9"/>
  </w:style>
  <w:style w:type="character" w:customStyle="1" w:styleId="WW8Num64z3">
    <w:name w:val="WW8Num64z3"/>
    <w:uiPriority w:val="99"/>
    <w:rsid w:val="00B502C9"/>
  </w:style>
  <w:style w:type="character" w:customStyle="1" w:styleId="WW8Num64z4">
    <w:name w:val="WW8Num64z4"/>
    <w:uiPriority w:val="99"/>
    <w:rsid w:val="00B502C9"/>
  </w:style>
  <w:style w:type="character" w:customStyle="1" w:styleId="WW8Num64z5">
    <w:name w:val="WW8Num64z5"/>
    <w:uiPriority w:val="99"/>
    <w:rsid w:val="00B502C9"/>
  </w:style>
  <w:style w:type="character" w:customStyle="1" w:styleId="WW8Num64z6">
    <w:name w:val="WW8Num64z6"/>
    <w:uiPriority w:val="99"/>
    <w:rsid w:val="00B502C9"/>
  </w:style>
  <w:style w:type="character" w:customStyle="1" w:styleId="WW8Num64z7">
    <w:name w:val="WW8Num64z7"/>
    <w:uiPriority w:val="99"/>
    <w:rsid w:val="00B502C9"/>
  </w:style>
  <w:style w:type="character" w:customStyle="1" w:styleId="WW8Num64z8">
    <w:name w:val="WW8Num64z8"/>
    <w:uiPriority w:val="99"/>
    <w:rsid w:val="00B502C9"/>
  </w:style>
  <w:style w:type="character" w:customStyle="1" w:styleId="WW8Num65z0">
    <w:name w:val="WW8Num65z0"/>
    <w:uiPriority w:val="99"/>
    <w:rsid w:val="00B502C9"/>
    <w:rPr>
      <w:rFonts w:ascii="Times New Roman" w:hAnsi="Times New Roman"/>
      <w:sz w:val="24"/>
    </w:rPr>
  </w:style>
  <w:style w:type="character" w:customStyle="1" w:styleId="WW8Num65z1">
    <w:name w:val="WW8Num65z1"/>
    <w:uiPriority w:val="99"/>
    <w:rsid w:val="00B502C9"/>
  </w:style>
  <w:style w:type="character" w:customStyle="1" w:styleId="WW8Num65z2">
    <w:name w:val="WW8Num65z2"/>
    <w:uiPriority w:val="99"/>
    <w:rsid w:val="00B502C9"/>
  </w:style>
  <w:style w:type="character" w:customStyle="1" w:styleId="WW8Num65z3">
    <w:name w:val="WW8Num65z3"/>
    <w:uiPriority w:val="99"/>
    <w:rsid w:val="00B502C9"/>
  </w:style>
  <w:style w:type="character" w:customStyle="1" w:styleId="WW8Num65z4">
    <w:name w:val="WW8Num65z4"/>
    <w:uiPriority w:val="99"/>
    <w:rsid w:val="00B502C9"/>
  </w:style>
  <w:style w:type="character" w:customStyle="1" w:styleId="WW8Num65z5">
    <w:name w:val="WW8Num65z5"/>
    <w:uiPriority w:val="99"/>
    <w:rsid w:val="00B502C9"/>
  </w:style>
  <w:style w:type="character" w:customStyle="1" w:styleId="WW8Num65z6">
    <w:name w:val="WW8Num65z6"/>
    <w:uiPriority w:val="99"/>
    <w:rsid w:val="00B502C9"/>
  </w:style>
  <w:style w:type="character" w:customStyle="1" w:styleId="WW8Num65z7">
    <w:name w:val="WW8Num65z7"/>
    <w:uiPriority w:val="99"/>
    <w:rsid w:val="00B502C9"/>
  </w:style>
  <w:style w:type="character" w:customStyle="1" w:styleId="WW8Num65z8">
    <w:name w:val="WW8Num65z8"/>
    <w:uiPriority w:val="99"/>
    <w:rsid w:val="00B502C9"/>
  </w:style>
  <w:style w:type="character" w:customStyle="1" w:styleId="WW8Num66z0">
    <w:name w:val="WW8Num66z0"/>
    <w:uiPriority w:val="99"/>
    <w:rsid w:val="00B502C9"/>
  </w:style>
  <w:style w:type="character" w:customStyle="1" w:styleId="WW8Num66z1">
    <w:name w:val="WW8Num66z1"/>
    <w:uiPriority w:val="99"/>
    <w:rsid w:val="00B502C9"/>
  </w:style>
  <w:style w:type="character" w:customStyle="1" w:styleId="WW8Num66z2">
    <w:name w:val="WW8Num66z2"/>
    <w:uiPriority w:val="99"/>
    <w:rsid w:val="00B502C9"/>
  </w:style>
  <w:style w:type="character" w:customStyle="1" w:styleId="WW8Num66z3">
    <w:name w:val="WW8Num66z3"/>
    <w:uiPriority w:val="99"/>
    <w:rsid w:val="00B502C9"/>
  </w:style>
  <w:style w:type="character" w:customStyle="1" w:styleId="WW8Num66z4">
    <w:name w:val="WW8Num66z4"/>
    <w:uiPriority w:val="99"/>
    <w:rsid w:val="00B502C9"/>
  </w:style>
  <w:style w:type="character" w:customStyle="1" w:styleId="WW8Num66z5">
    <w:name w:val="WW8Num66z5"/>
    <w:uiPriority w:val="99"/>
    <w:rsid w:val="00B502C9"/>
  </w:style>
  <w:style w:type="character" w:customStyle="1" w:styleId="WW8Num66z6">
    <w:name w:val="WW8Num66z6"/>
    <w:uiPriority w:val="99"/>
    <w:rsid w:val="00B502C9"/>
  </w:style>
  <w:style w:type="character" w:customStyle="1" w:styleId="WW8Num66z7">
    <w:name w:val="WW8Num66z7"/>
    <w:uiPriority w:val="99"/>
    <w:rsid w:val="00B502C9"/>
  </w:style>
  <w:style w:type="character" w:customStyle="1" w:styleId="WW8Num66z8">
    <w:name w:val="WW8Num66z8"/>
    <w:uiPriority w:val="99"/>
    <w:rsid w:val="00B502C9"/>
  </w:style>
  <w:style w:type="character" w:customStyle="1" w:styleId="WW8Num67z0">
    <w:name w:val="WW8Num67z0"/>
    <w:uiPriority w:val="99"/>
    <w:rsid w:val="00B502C9"/>
    <w:rPr>
      <w:rFonts w:ascii="Times New Roman" w:hAnsi="Times New Roman"/>
      <w:sz w:val="24"/>
    </w:rPr>
  </w:style>
  <w:style w:type="character" w:customStyle="1" w:styleId="WW8Num67z1">
    <w:name w:val="WW8Num67z1"/>
    <w:uiPriority w:val="99"/>
    <w:rsid w:val="00B502C9"/>
  </w:style>
  <w:style w:type="character" w:customStyle="1" w:styleId="WW8Num67z2">
    <w:name w:val="WW8Num67z2"/>
    <w:uiPriority w:val="99"/>
    <w:rsid w:val="00B502C9"/>
  </w:style>
  <w:style w:type="character" w:customStyle="1" w:styleId="WW8Num67z3">
    <w:name w:val="WW8Num67z3"/>
    <w:uiPriority w:val="99"/>
    <w:rsid w:val="00B502C9"/>
  </w:style>
  <w:style w:type="character" w:customStyle="1" w:styleId="WW8Num67z4">
    <w:name w:val="WW8Num67z4"/>
    <w:uiPriority w:val="99"/>
    <w:rsid w:val="00B502C9"/>
  </w:style>
  <w:style w:type="character" w:customStyle="1" w:styleId="WW8Num67z5">
    <w:name w:val="WW8Num67z5"/>
    <w:uiPriority w:val="99"/>
    <w:rsid w:val="00B502C9"/>
  </w:style>
  <w:style w:type="character" w:customStyle="1" w:styleId="WW8Num67z6">
    <w:name w:val="WW8Num67z6"/>
    <w:uiPriority w:val="99"/>
    <w:rsid w:val="00B502C9"/>
  </w:style>
  <w:style w:type="character" w:customStyle="1" w:styleId="WW8Num67z7">
    <w:name w:val="WW8Num67z7"/>
    <w:uiPriority w:val="99"/>
    <w:rsid w:val="00B502C9"/>
  </w:style>
  <w:style w:type="character" w:customStyle="1" w:styleId="WW8Num67z8">
    <w:name w:val="WW8Num67z8"/>
    <w:uiPriority w:val="99"/>
    <w:rsid w:val="00B502C9"/>
  </w:style>
  <w:style w:type="character" w:customStyle="1" w:styleId="WW8Num68z0">
    <w:name w:val="WW8Num68z0"/>
    <w:uiPriority w:val="99"/>
    <w:rsid w:val="00B502C9"/>
    <w:rPr>
      <w:rFonts w:ascii="Times New Roman" w:hAnsi="Times New Roman"/>
      <w:sz w:val="24"/>
      <w:lang w:val="ru-RU"/>
    </w:rPr>
  </w:style>
  <w:style w:type="character" w:customStyle="1" w:styleId="WW8Num68z1">
    <w:name w:val="WW8Num68z1"/>
    <w:uiPriority w:val="99"/>
    <w:rsid w:val="00B502C9"/>
  </w:style>
  <w:style w:type="character" w:customStyle="1" w:styleId="WW8Num68z2">
    <w:name w:val="WW8Num68z2"/>
    <w:uiPriority w:val="99"/>
    <w:rsid w:val="00B502C9"/>
  </w:style>
  <w:style w:type="character" w:customStyle="1" w:styleId="WW8Num68z3">
    <w:name w:val="WW8Num68z3"/>
    <w:uiPriority w:val="99"/>
    <w:rsid w:val="00B502C9"/>
  </w:style>
  <w:style w:type="character" w:customStyle="1" w:styleId="WW8Num68z4">
    <w:name w:val="WW8Num68z4"/>
    <w:uiPriority w:val="99"/>
    <w:rsid w:val="00B502C9"/>
  </w:style>
  <w:style w:type="character" w:customStyle="1" w:styleId="WW8Num68z5">
    <w:name w:val="WW8Num68z5"/>
    <w:uiPriority w:val="99"/>
    <w:rsid w:val="00B502C9"/>
  </w:style>
  <w:style w:type="character" w:customStyle="1" w:styleId="WW8Num68z6">
    <w:name w:val="WW8Num68z6"/>
    <w:uiPriority w:val="99"/>
    <w:rsid w:val="00B502C9"/>
  </w:style>
  <w:style w:type="character" w:customStyle="1" w:styleId="WW8Num68z7">
    <w:name w:val="WW8Num68z7"/>
    <w:uiPriority w:val="99"/>
    <w:rsid w:val="00B502C9"/>
  </w:style>
  <w:style w:type="character" w:customStyle="1" w:styleId="WW8Num68z8">
    <w:name w:val="WW8Num68z8"/>
    <w:uiPriority w:val="99"/>
    <w:rsid w:val="00B502C9"/>
  </w:style>
  <w:style w:type="character" w:customStyle="1" w:styleId="WW8Num69z0">
    <w:name w:val="WW8Num69z0"/>
    <w:uiPriority w:val="99"/>
    <w:rsid w:val="00B502C9"/>
    <w:rPr>
      <w:sz w:val="26"/>
      <w:lang w:val="ru-RU"/>
    </w:rPr>
  </w:style>
  <w:style w:type="character" w:customStyle="1" w:styleId="WW8Num69z1">
    <w:name w:val="WW8Num69z1"/>
    <w:uiPriority w:val="99"/>
    <w:rsid w:val="00B502C9"/>
  </w:style>
  <w:style w:type="character" w:customStyle="1" w:styleId="WW8Num69z2">
    <w:name w:val="WW8Num69z2"/>
    <w:uiPriority w:val="99"/>
    <w:rsid w:val="00B502C9"/>
  </w:style>
  <w:style w:type="character" w:customStyle="1" w:styleId="WW8Num69z3">
    <w:name w:val="WW8Num69z3"/>
    <w:uiPriority w:val="99"/>
    <w:rsid w:val="00B502C9"/>
  </w:style>
  <w:style w:type="character" w:customStyle="1" w:styleId="WW8Num69z4">
    <w:name w:val="WW8Num69z4"/>
    <w:uiPriority w:val="99"/>
    <w:rsid w:val="00B502C9"/>
  </w:style>
  <w:style w:type="character" w:customStyle="1" w:styleId="WW8Num69z5">
    <w:name w:val="WW8Num69z5"/>
    <w:uiPriority w:val="99"/>
    <w:rsid w:val="00B502C9"/>
  </w:style>
  <w:style w:type="character" w:customStyle="1" w:styleId="WW8Num69z6">
    <w:name w:val="WW8Num69z6"/>
    <w:uiPriority w:val="99"/>
    <w:rsid w:val="00B502C9"/>
  </w:style>
  <w:style w:type="character" w:customStyle="1" w:styleId="WW8Num69z7">
    <w:name w:val="WW8Num69z7"/>
    <w:uiPriority w:val="99"/>
    <w:rsid w:val="00B502C9"/>
  </w:style>
  <w:style w:type="character" w:customStyle="1" w:styleId="WW8Num69z8">
    <w:name w:val="WW8Num69z8"/>
    <w:uiPriority w:val="99"/>
    <w:rsid w:val="00B502C9"/>
  </w:style>
  <w:style w:type="character" w:customStyle="1" w:styleId="WW8Num70z0">
    <w:name w:val="WW8Num70z0"/>
    <w:uiPriority w:val="99"/>
    <w:rsid w:val="00B502C9"/>
    <w:rPr>
      <w:lang w:val="ru-RU"/>
    </w:rPr>
  </w:style>
  <w:style w:type="character" w:customStyle="1" w:styleId="WW8Num70z1">
    <w:name w:val="WW8Num70z1"/>
    <w:uiPriority w:val="99"/>
    <w:rsid w:val="00B502C9"/>
  </w:style>
  <w:style w:type="character" w:customStyle="1" w:styleId="WW8Num70z2">
    <w:name w:val="WW8Num70z2"/>
    <w:uiPriority w:val="99"/>
    <w:rsid w:val="00B502C9"/>
  </w:style>
  <w:style w:type="character" w:customStyle="1" w:styleId="WW8Num70z3">
    <w:name w:val="WW8Num70z3"/>
    <w:uiPriority w:val="99"/>
    <w:rsid w:val="00B502C9"/>
  </w:style>
  <w:style w:type="character" w:customStyle="1" w:styleId="WW8Num70z4">
    <w:name w:val="WW8Num70z4"/>
    <w:uiPriority w:val="99"/>
    <w:rsid w:val="00B502C9"/>
  </w:style>
  <w:style w:type="character" w:customStyle="1" w:styleId="WW8Num70z5">
    <w:name w:val="WW8Num70z5"/>
    <w:uiPriority w:val="99"/>
    <w:rsid w:val="00B502C9"/>
  </w:style>
  <w:style w:type="character" w:customStyle="1" w:styleId="WW8Num70z6">
    <w:name w:val="WW8Num70z6"/>
    <w:uiPriority w:val="99"/>
    <w:rsid w:val="00B502C9"/>
  </w:style>
  <w:style w:type="character" w:customStyle="1" w:styleId="WW8Num70z7">
    <w:name w:val="WW8Num70z7"/>
    <w:uiPriority w:val="99"/>
    <w:rsid w:val="00B502C9"/>
  </w:style>
  <w:style w:type="character" w:customStyle="1" w:styleId="WW8Num70z8">
    <w:name w:val="WW8Num70z8"/>
    <w:uiPriority w:val="99"/>
    <w:rsid w:val="00B502C9"/>
  </w:style>
  <w:style w:type="character" w:customStyle="1" w:styleId="WW8Num71z0">
    <w:name w:val="WW8Num71z0"/>
    <w:uiPriority w:val="99"/>
    <w:rsid w:val="00B502C9"/>
    <w:rPr>
      <w:rFonts w:ascii="Times New Roman" w:hAnsi="Times New Roman"/>
      <w:sz w:val="24"/>
      <w:lang w:val="ru-RU"/>
    </w:rPr>
  </w:style>
  <w:style w:type="character" w:customStyle="1" w:styleId="WW8Num71z1">
    <w:name w:val="WW8Num71z1"/>
    <w:uiPriority w:val="99"/>
    <w:rsid w:val="00B502C9"/>
  </w:style>
  <w:style w:type="character" w:customStyle="1" w:styleId="WW8Num71z2">
    <w:name w:val="WW8Num71z2"/>
    <w:uiPriority w:val="99"/>
    <w:rsid w:val="00B502C9"/>
  </w:style>
  <w:style w:type="character" w:customStyle="1" w:styleId="WW8Num71z3">
    <w:name w:val="WW8Num71z3"/>
    <w:uiPriority w:val="99"/>
    <w:rsid w:val="00B502C9"/>
  </w:style>
  <w:style w:type="character" w:customStyle="1" w:styleId="WW8Num71z4">
    <w:name w:val="WW8Num71z4"/>
    <w:uiPriority w:val="99"/>
    <w:rsid w:val="00B502C9"/>
  </w:style>
  <w:style w:type="character" w:customStyle="1" w:styleId="WW8Num71z5">
    <w:name w:val="WW8Num71z5"/>
    <w:uiPriority w:val="99"/>
    <w:rsid w:val="00B502C9"/>
  </w:style>
  <w:style w:type="character" w:customStyle="1" w:styleId="WW8Num71z6">
    <w:name w:val="WW8Num71z6"/>
    <w:uiPriority w:val="99"/>
    <w:rsid w:val="00B502C9"/>
  </w:style>
  <w:style w:type="character" w:customStyle="1" w:styleId="WW8Num71z7">
    <w:name w:val="WW8Num71z7"/>
    <w:uiPriority w:val="99"/>
    <w:rsid w:val="00B502C9"/>
  </w:style>
  <w:style w:type="character" w:customStyle="1" w:styleId="WW8Num71z8">
    <w:name w:val="WW8Num71z8"/>
    <w:uiPriority w:val="99"/>
    <w:rsid w:val="00B502C9"/>
  </w:style>
  <w:style w:type="character" w:customStyle="1" w:styleId="WW8Num72z0">
    <w:name w:val="WW8Num72z0"/>
    <w:uiPriority w:val="99"/>
    <w:rsid w:val="00B502C9"/>
  </w:style>
  <w:style w:type="character" w:customStyle="1" w:styleId="WW8Num72z1">
    <w:name w:val="WW8Num72z1"/>
    <w:uiPriority w:val="99"/>
    <w:rsid w:val="00B502C9"/>
  </w:style>
  <w:style w:type="character" w:customStyle="1" w:styleId="WW8Num72z2">
    <w:name w:val="WW8Num72z2"/>
    <w:uiPriority w:val="99"/>
    <w:rsid w:val="00B502C9"/>
  </w:style>
  <w:style w:type="character" w:customStyle="1" w:styleId="WW8Num72z3">
    <w:name w:val="WW8Num72z3"/>
    <w:uiPriority w:val="99"/>
    <w:rsid w:val="00B502C9"/>
  </w:style>
  <w:style w:type="character" w:customStyle="1" w:styleId="WW8Num72z4">
    <w:name w:val="WW8Num72z4"/>
    <w:uiPriority w:val="99"/>
    <w:rsid w:val="00B502C9"/>
  </w:style>
  <w:style w:type="character" w:customStyle="1" w:styleId="WW8Num72z5">
    <w:name w:val="WW8Num72z5"/>
    <w:uiPriority w:val="99"/>
    <w:rsid w:val="00B502C9"/>
  </w:style>
  <w:style w:type="character" w:customStyle="1" w:styleId="WW8Num72z6">
    <w:name w:val="WW8Num72z6"/>
    <w:uiPriority w:val="99"/>
    <w:rsid w:val="00B502C9"/>
  </w:style>
  <w:style w:type="character" w:customStyle="1" w:styleId="WW8Num72z7">
    <w:name w:val="WW8Num72z7"/>
    <w:uiPriority w:val="99"/>
    <w:rsid w:val="00B502C9"/>
  </w:style>
  <w:style w:type="character" w:customStyle="1" w:styleId="WW8Num72z8">
    <w:name w:val="WW8Num72z8"/>
    <w:uiPriority w:val="99"/>
    <w:rsid w:val="00B502C9"/>
  </w:style>
  <w:style w:type="character" w:customStyle="1" w:styleId="WW8Num73z0">
    <w:name w:val="WW8Num73z0"/>
    <w:uiPriority w:val="99"/>
    <w:rsid w:val="00B502C9"/>
    <w:rPr>
      <w:rFonts w:ascii="Times New Roman" w:hAnsi="Times New Roman"/>
      <w:sz w:val="24"/>
      <w:lang w:val="ru-RU"/>
    </w:rPr>
  </w:style>
  <w:style w:type="character" w:customStyle="1" w:styleId="WW8Num73z1">
    <w:name w:val="WW8Num73z1"/>
    <w:uiPriority w:val="99"/>
    <w:rsid w:val="00B502C9"/>
  </w:style>
  <w:style w:type="character" w:customStyle="1" w:styleId="WW8Num73z2">
    <w:name w:val="WW8Num73z2"/>
    <w:uiPriority w:val="99"/>
    <w:rsid w:val="00B502C9"/>
  </w:style>
  <w:style w:type="character" w:customStyle="1" w:styleId="WW8Num73z3">
    <w:name w:val="WW8Num73z3"/>
    <w:uiPriority w:val="99"/>
    <w:rsid w:val="00B502C9"/>
  </w:style>
  <w:style w:type="character" w:customStyle="1" w:styleId="WW8Num73z4">
    <w:name w:val="WW8Num73z4"/>
    <w:uiPriority w:val="99"/>
    <w:rsid w:val="00B502C9"/>
  </w:style>
  <w:style w:type="character" w:customStyle="1" w:styleId="WW8Num73z5">
    <w:name w:val="WW8Num73z5"/>
    <w:uiPriority w:val="99"/>
    <w:rsid w:val="00B502C9"/>
  </w:style>
  <w:style w:type="character" w:customStyle="1" w:styleId="WW8Num73z6">
    <w:name w:val="WW8Num73z6"/>
    <w:uiPriority w:val="99"/>
    <w:rsid w:val="00B502C9"/>
  </w:style>
  <w:style w:type="character" w:customStyle="1" w:styleId="WW8Num73z7">
    <w:name w:val="WW8Num73z7"/>
    <w:uiPriority w:val="99"/>
    <w:rsid w:val="00B502C9"/>
  </w:style>
  <w:style w:type="character" w:customStyle="1" w:styleId="WW8Num73z8">
    <w:name w:val="WW8Num73z8"/>
    <w:uiPriority w:val="99"/>
    <w:rsid w:val="00B502C9"/>
  </w:style>
  <w:style w:type="character" w:customStyle="1" w:styleId="WW8Num74z0">
    <w:name w:val="WW8Num74z0"/>
    <w:uiPriority w:val="99"/>
    <w:rsid w:val="00B502C9"/>
    <w:rPr>
      <w:rFonts w:ascii="Times New Roman" w:hAnsi="Times New Roman"/>
      <w:sz w:val="24"/>
      <w:lang w:val="ru-RU"/>
    </w:rPr>
  </w:style>
  <w:style w:type="character" w:customStyle="1" w:styleId="WW8Num74z1">
    <w:name w:val="WW8Num74z1"/>
    <w:uiPriority w:val="99"/>
    <w:rsid w:val="00B502C9"/>
  </w:style>
  <w:style w:type="character" w:customStyle="1" w:styleId="WW8Num74z2">
    <w:name w:val="WW8Num74z2"/>
    <w:uiPriority w:val="99"/>
    <w:rsid w:val="00B502C9"/>
  </w:style>
  <w:style w:type="character" w:customStyle="1" w:styleId="WW8Num74z3">
    <w:name w:val="WW8Num74z3"/>
    <w:uiPriority w:val="99"/>
    <w:rsid w:val="00B502C9"/>
  </w:style>
  <w:style w:type="character" w:customStyle="1" w:styleId="WW8Num74z4">
    <w:name w:val="WW8Num74z4"/>
    <w:uiPriority w:val="99"/>
    <w:rsid w:val="00B502C9"/>
  </w:style>
  <w:style w:type="character" w:customStyle="1" w:styleId="WW8Num74z5">
    <w:name w:val="WW8Num74z5"/>
    <w:uiPriority w:val="99"/>
    <w:rsid w:val="00B502C9"/>
  </w:style>
  <w:style w:type="character" w:customStyle="1" w:styleId="WW8Num74z6">
    <w:name w:val="WW8Num74z6"/>
    <w:uiPriority w:val="99"/>
    <w:rsid w:val="00B502C9"/>
  </w:style>
  <w:style w:type="character" w:customStyle="1" w:styleId="WW8Num74z7">
    <w:name w:val="WW8Num74z7"/>
    <w:uiPriority w:val="99"/>
    <w:rsid w:val="00B502C9"/>
  </w:style>
  <w:style w:type="character" w:customStyle="1" w:styleId="WW8Num74z8">
    <w:name w:val="WW8Num74z8"/>
    <w:uiPriority w:val="99"/>
    <w:rsid w:val="00B502C9"/>
  </w:style>
  <w:style w:type="character" w:customStyle="1" w:styleId="30">
    <w:name w:val="Основной шрифт абзаца3"/>
    <w:uiPriority w:val="99"/>
    <w:rsid w:val="00B502C9"/>
  </w:style>
  <w:style w:type="character" w:customStyle="1" w:styleId="WW8Num1z1">
    <w:name w:val="WW8Num1z1"/>
    <w:uiPriority w:val="99"/>
    <w:rsid w:val="00B502C9"/>
  </w:style>
  <w:style w:type="character" w:customStyle="1" w:styleId="WW8Num1z4">
    <w:name w:val="WW8Num1z4"/>
    <w:uiPriority w:val="99"/>
    <w:rsid w:val="00B502C9"/>
  </w:style>
  <w:style w:type="character" w:customStyle="1" w:styleId="WW8Num1z5">
    <w:name w:val="WW8Num1z5"/>
    <w:uiPriority w:val="99"/>
    <w:rsid w:val="00B502C9"/>
  </w:style>
  <w:style w:type="character" w:customStyle="1" w:styleId="WW8Num1z6">
    <w:name w:val="WW8Num1z6"/>
    <w:uiPriority w:val="99"/>
    <w:rsid w:val="00B502C9"/>
  </w:style>
  <w:style w:type="character" w:customStyle="1" w:styleId="WW8Num1z7">
    <w:name w:val="WW8Num1z7"/>
    <w:uiPriority w:val="99"/>
    <w:rsid w:val="00B502C9"/>
  </w:style>
  <w:style w:type="character" w:customStyle="1" w:styleId="WW8Num1z8">
    <w:name w:val="WW8Num1z8"/>
    <w:uiPriority w:val="99"/>
    <w:rsid w:val="00B502C9"/>
  </w:style>
  <w:style w:type="character" w:customStyle="1" w:styleId="WW8Num20z1">
    <w:name w:val="WW8Num20z1"/>
    <w:uiPriority w:val="99"/>
    <w:rsid w:val="00B502C9"/>
  </w:style>
  <w:style w:type="character" w:customStyle="1" w:styleId="WW8Num20z2">
    <w:name w:val="WW8Num20z2"/>
    <w:uiPriority w:val="99"/>
    <w:rsid w:val="00B502C9"/>
  </w:style>
  <w:style w:type="character" w:customStyle="1" w:styleId="WW8Num20z3">
    <w:name w:val="WW8Num20z3"/>
    <w:uiPriority w:val="99"/>
    <w:rsid w:val="00B502C9"/>
  </w:style>
  <w:style w:type="character" w:customStyle="1" w:styleId="WW8Num20z4">
    <w:name w:val="WW8Num20z4"/>
    <w:uiPriority w:val="99"/>
    <w:rsid w:val="00B502C9"/>
  </w:style>
  <w:style w:type="character" w:customStyle="1" w:styleId="WW8Num20z5">
    <w:name w:val="WW8Num20z5"/>
    <w:uiPriority w:val="99"/>
    <w:rsid w:val="00B502C9"/>
  </w:style>
  <w:style w:type="character" w:customStyle="1" w:styleId="WW8Num20z6">
    <w:name w:val="WW8Num20z6"/>
    <w:uiPriority w:val="99"/>
    <w:rsid w:val="00B502C9"/>
  </w:style>
  <w:style w:type="character" w:customStyle="1" w:styleId="WW8Num20z7">
    <w:name w:val="WW8Num20z7"/>
    <w:uiPriority w:val="99"/>
    <w:rsid w:val="00B502C9"/>
  </w:style>
  <w:style w:type="character" w:customStyle="1" w:styleId="WW8Num20z8">
    <w:name w:val="WW8Num20z8"/>
    <w:uiPriority w:val="99"/>
    <w:rsid w:val="00B502C9"/>
  </w:style>
  <w:style w:type="character" w:customStyle="1" w:styleId="WW8Num22z4">
    <w:name w:val="WW8Num22z4"/>
    <w:uiPriority w:val="99"/>
    <w:rsid w:val="00B502C9"/>
  </w:style>
  <w:style w:type="character" w:customStyle="1" w:styleId="WW8Num25z4">
    <w:name w:val="WW8Num25z4"/>
    <w:uiPriority w:val="99"/>
    <w:rsid w:val="00B502C9"/>
  </w:style>
  <w:style w:type="character" w:customStyle="1" w:styleId="WW8Num33z1">
    <w:name w:val="WW8Num33z1"/>
    <w:uiPriority w:val="99"/>
    <w:rsid w:val="00B502C9"/>
  </w:style>
  <w:style w:type="character" w:customStyle="1" w:styleId="WW8Num33z2">
    <w:name w:val="WW8Num33z2"/>
    <w:uiPriority w:val="99"/>
    <w:rsid w:val="00B502C9"/>
  </w:style>
  <w:style w:type="character" w:customStyle="1" w:styleId="WW8Num33z3">
    <w:name w:val="WW8Num33z3"/>
    <w:uiPriority w:val="99"/>
    <w:rsid w:val="00B502C9"/>
  </w:style>
  <w:style w:type="character" w:customStyle="1" w:styleId="WW8Num33z4">
    <w:name w:val="WW8Num33z4"/>
    <w:uiPriority w:val="99"/>
    <w:rsid w:val="00B502C9"/>
  </w:style>
  <w:style w:type="character" w:customStyle="1" w:styleId="WW8Num33z5">
    <w:name w:val="WW8Num33z5"/>
    <w:uiPriority w:val="99"/>
    <w:rsid w:val="00B502C9"/>
  </w:style>
  <w:style w:type="character" w:customStyle="1" w:styleId="WW8Num33z6">
    <w:name w:val="WW8Num33z6"/>
    <w:uiPriority w:val="99"/>
    <w:rsid w:val="00B502C9"/>
  </w:style>
  <w:style w:type="character" w:customStyle="1" w:styleId="WW8Num33z7">
    <w:name w:val="WW8Num33z7"/>
    <w:uiPriority w:val="99"/>
    <w:rsid w:val="00B502C9"/>
  </w:style>
  <w:style w:type="character" w:customStyle="1" w:styleId="WW8Num33z8">
    <w:name w:val="WW8Num33z8"/>
    <w:uiPriority w:val="99"/>
    <w:rsid w:val="00B502C9"/>
  </w:style>
  <w:style w:type="character" w:customStyle="1" w:styleId="20">
    <w:name w:val="Основной шрифт абзаца2"/>
    <w:uiPriority w:val="99"/>
    <w:rsid w:val="00B502C9"/>
  </w:style>
  <w:style w:type="character" w:customStyle="1" w:styleId="WW8Num5z2">
    <w:name w:val="WW8Num5z2"/>
    <w:uiPriority w:val="99"/>
    <w:rsid w:val="00B502C9"/>
  </w:style>
  <w:style w:type="character" w:customStyle="1" w:styleId="WW8Num5z3">
    <w:name w:val="WW8Num5z3"/>
    <w:uiPriority w:val="99"/>
    <w:rsid w:val="00B502C9"/>
  </w:style>
  <w:style w:type="character" w:customStyle="1" w:styleId="WW8Num5z6">
    <w:name w:val="WW8Num5z6"/>
    <w:uiPriority w:val="99"/>
    <w:rsid w:val="00B502C9"/>
  </w:style>
  <w:style w:type="character" w:customStyle="1" w:styleId="WW8Num12z4">
    <w:name w:val="WW8Num12z4"/>
    <w:uiPriority w:val="99"/>
    <w:rsid w:val="00B502C9"/>
  </w:style>
  <w:style w:type="character" w:customStyle="1" w:styleId="WW8Num13z4">
    <w:name w:val="WW8Num13z4"/>
    <w:uiPriority w:val="99"/>
    <w:rsid w:val="00B502C9"/>
  </w:style>
  <w:style w:type="character" w:customStyle="1" w:styleId="WW8Num14z1">
    <w:name w:val="WW8Num14z1"/>
    <w:uiPriority w:val="99"/>
    <w:rsid w:val="00B502C9"/>
  </w:style>
  <w:style w:type="character" w:customStyle="1" w:styleId="WW8Num14z2">
    <w:name w:val="WW8Num14z2"/>
    <w:uiPriority w:val="99"/>
    <w:rsid w:val="00B502C9"/>
  </w:style>
  <w:style w:type="character" w:customStyle="1" w:styleId="WW8Num14z3">
    <w:name w:val="WW8Num14z3"/>
    <w:uiPriority w:val="99"/>
    <w:rsid w:val="00B502C9"/>
  </w:style>
  <w:style w:type="character" w:customStyle="1" w:styleId="WW8Num14z4">
    <w:name w:val="WW8Num14z4"/>
    <w:uiPriority w:val="99"/>
    <w:rsid w:val="00B502C9"/>
  </w:style>
  <w:style w:type="character" w:customStyle="1" w:styleId="WW8Num14z5">
    <w:name w:val="WW8Num14z5"/>
    <w:uiPriority w:val="99"/>
    <w:rsid w:val="00B502C9"/>
  </w:style>
  <w:style w:type="character" w:customStyle="1" w:styleId="WW8Num14z6">
    <w:name w:val="WW8Num14z6"/>
    <w:uiPriority w:val="99"/>
    <w:rsid w:val="00B502C9"/>
  </w:style>
  <w:style w:type="character" w:customStyle="1" w:styleId="WW8Num14z7">
    <w:name w:val="WW8Num14z7"/>
    <w:uiPriority w:val="99"/>
    <w:rsid w:val="00B502C9"/>
  </w:style>
  <w:style w:type="character" w:customStyle="1" w:styleId="WW8Num14z8">
    <w:name w:val="WW8Num14z8"/>
    <w:uiPriority w:val="99"/>
    <w:rsid w:val="00B502C9"/>
  </w:style>
  <w:style w:type="character" w:customStyle="1" w:styleId="WW8Num16z1">
    <w:name w:val="WW8Num16z1"/>
    <w:uiPriority w:val="99"/>
    <w:rsid w:val="00B502C9"/>
  </w:style>
  <w:style w:type="character" w:customStyle="1" w:styleId="WW8Num16z2">
    <w:name w:val="WW8Num16z2"/>
    <w:uiPriority w:val="99"/>
    <w:rsid w:val="00B502C9"/>
  </w:style>
  <w:style w:type="character" w:customStyle="1" w:styleId="WW8Num16z3">
    <w:name w:val="WW8Num16z3"/>
    <w:uiPriority w:val="99"/>
    <w:rsid w:val="00B502C9"/>
  </w:style>
  <w:style w:type="character" w:customStyle="1" w:styleId="WW8Num16z4">
    <w:name w:val="WW8Num16z4"/>
    <w:uiPriority w:val="99"/>
    <w:rsid w:val="00B502C9"/>
  </w:style>
  <w:style w:type="character" w:customStyle="1" w:styleId="WW8Num16z5">
    <w:name w:val="WW8Num16z5"/>
    <w:uiPriority w:val="99"/>
    <w:rsid w:val="00B502C9"/>
  </w:style>
  <w:style w:type="character" w:customStyle="1" w:styleId="WW8Num16z6">
    <w:name w:val="WW8Num16z6"/>
    <w:uiPriority w:val="99"/>
    <w:rsid w:val="00B502C9"/>
  </w:style>
  <w:style w:type="character" w:customStyle="1" w:styleId="WW8Num16z7">
    <w:name w:val="WW8Num16z7"/>
    <w:uiPriority w:val="99"/>
    <w:rsid w:val="00B502C9"/>
  </w:style>
  <w:style w:type="character" w:customStyle="1" w:styleId="WW8Num16z8">
    <w:name w:val="WW8Num16z8"/>
    <w:uiPriority w:val="99"/>
    <w:rsid w:val="00B502C9"/>
  </w:style>
  <w:style w:type="character" w:customStyle="1" w:styleId="WW8Num17z1">
    <w:name w:val="WW8Num17z1"/>
    <w:uiPriority w:val="99"/>
    <w:rsid w:val="00B502C9"/>
  </w:style>
  <w:style w:type="character" w:customStyle="1" w:styleId="WW8Num17z2">
    <w:name w:val="WW8Num17z2"/>
    <w:uiPriority w:val="99"/>
    <w:rsid w:val="00B502C9"/>
  </w:style>
  <w:style w:type="character" w:customStyle="1" w:styleId="WW8Num17z3">
    <w:name w:val="WW8Num17z3"/>
    <w:uiPriority w:val="99"/>
    <w:rsid w:val="00B502C9"/>
  </w:style>
  <w:style w:type="character" w:customStyle="1" w:styleId="WW8Num17z4">
    <w:name w:val="WW8Num17z4"/>
    <w:uiPriority w:val="99"/>
    <w:rsid w:val="00B502C9"/>
  </w:style>
  <w:style w:type="character" w:customStyle="1" w:styleId="WW8Num17z5">
    <w:name w:val="WW8Num17z5"/>
    <w:uiPriority w:val="99"/>
    <w:rsid w:val="00B502C9"/>
  </w:style>
  <w:style w:type="character" w:customStyle="1" w:styleId="WW8Num17z6">
    <w:name w:val="WW8Num17z6"/>
    <w:uiPriority w:val="99"/>
    <w:rsid w:val="00B502C9"/>
  </w:style>
  <w:style w:type="character" w:customStyle="1" w:styleId="WW8Num17z7">
    <w:name w:val="WW8Num17z7"/>
    <w:uiPriority w:val="99"/>
    <w:rsid w:val="00B502C9"/>
  </w:style>
  <w:style w:type="character" w:customStyle="1" w:styleId="WW8Num17z8">
    <w:name w:val="WW8Num17z8"/>
    <w:uiPriority w:val="99"/>
    <w:rsid w:val="00B502C9"/>
  </w:style>
  <w:style w:type="character" w:customStyle="1" w:styleId="WW8Num18z1">
    <w:name w:val="WW8Num18z1"/>
    <w:uiPriority w:val="99"/>
    <w:rsid w:val="00B502C9"/>
  </w:style>
  <w:style w:type="character" w:customStyle="1" w:styleId="WW8Num18z2">
    <w:name w:val="WW8Num18z2"/>
    <w:uiPriority w:val="99"/>
    <w:rsid w:val="00B502C9"/>
  </w:style>
  <w:style w:type="character" w:customStyle="1" w:styleId="WW8Num18z3">
    <w:name w:val="WW8Num18z3"/>
    <w:uiPriority w:val="99"/>
    <w:rsid w:val="00B502C9"/>
  </w:style>
  <w:style w:type="character" w:customStyle="1" w:styleId="WW8Num18z4">
    <w:name w:val="WW8Num18z4"/>
    <w:uiPriority w:val="99"/>
    <w:rsid w:val="00B502C9"/>
  </w:style>
  <w:style w:type="character" w:customStyle="1" w:styleId="WW8Num18z5">
    <w:name w:val="WW8Num18z5"/>
    <w:uiPriority w:val="99"/>
    <w:rsid w:val="00B502C9"/>
  </w:style>
  <w:style w:type="character" w:customStyle="1" w:styleId="WW8Num18z6">
    <w:name w:val="WW8Num18z6"/>
    <w:uiPriority w:val="99"/>
    <w:rsid w:val="00B502C9"/>
  </w:style>
  <w:style w:type="character" w:customStyle="1" w:styleId="WW8Num18z7">
    <w:name w:val="WW8Num18z7"/>
    <w:uiPriority w:val="99"/>
    <w:rsid w:val="00B502C9"/>
  </w:style>
  <w:style w:type="character" w:customStyle="1" w:styleId="WW8Num18z8">
    <w:name w:val="WW8Num18z8"/>
    <w:uiPriority w:val="99"/>
    <w:rsid w:val="00B502C9"/>
  </w:style>
  <w:style w:type="character" w:customStyle="1" w:styleId="WW8Num19z1">
    <w:name w:val="WW8Num19z1"/>
    <w:uiPriority w:val="99"/>
    <w:rsid w:val="00B502C9"/>
    <w:rPr>
      <w:rFonts w:ascii="Times New Roman" w:hAnsi="Times New Roman"/>
      <w:color w:val="auto"/>
      <w:spacing w:val="0"/>
      <w:w w:val="100"/>
      <w:kern w:val="1"/>
      <w:position w:val="0"/>
      <w:sz w:val="24"/>
      <w:u w:val="none"/>
      <w:vertAlign w:val="baseline"/>
    </w:rPr>
  </w:style>
  <w:style w:type="character" w:customStyle="1" w:styleId="WW8Num19z2">
    <w:name w:val="WW8Num19z2"/>
    <w:uiPriority w:val="99"/>
    <w:rsid w:val="00B502C9"/>
    <w:rPr>
      <w:rFonts w:ascii="Times New Roman" w:hAnsi="Times New Roman"/>
      <w:color w:val="auto"/>
      <w:spacing w:val="0"/>
      <w:w w:val="100"/>
      <w:kern w:val="1"/>
      <w:position w:val="0"/>
      <w:sz w:val="24"/>
      <w:u w:val="none"/>
      <w:vertAlign w:val="baseline"/>
    </w:rPr>
  </w:style>
  <w:style w:type="character" w:customStyle="1" w:styleId="WW8Num19z4">
    <w:name w:val="WW8Num19z4"/>
    <w:uiPriority w:val="99"/>
    <w:rsid w:val="00B502C9"/>
    <w:rPr>
      <w:rFonts w:ascii="Times New Roman" w:hAnsi="Times New Roman"/>
      <w:color w:val="auto"/>
      <w:spacing w:val="0"/>
      <w:w w:val="100"/>
      <w:kern w:val="1"/>
      <w:position w:val="0"/>
      <w:sz w:val="24"/>
      <w:u w:val="none"/>
      <w:vertAlign w:val="baseline"/>
    </w:rPr>
  </w:style>
  <w:style w:type="character" w:customStyle="1" w:styleId="WW8Num19z7">
    <w:name w:val="WW8Num19z7"/>
    <w:uiPriority w:val="99"/>
    <w:rsid w:val="00B502C9"/>
    <w:rPr>
      <w:rFonts w:ascii="Times New Roman Bold" w:hAnsi="Times New Roman Bold"/>
      <w:color w:val="000080"/>
      <w:spacing w:val="0"/>
      <w:w w:val="100"/>
      <w:kern w:val="1"/>
      <w:position w:val="0"/>
      <w:sz w:val="24"/>
      <w:u w:val="single"/>
      <w:vertAlign w:val="baseline"/>
    </w:rPr>
  </w:style>
  <w:style w:type="character" w:customStyle="1" w:styleId="WW8Num19z8">
    <w:name w:val="WW8Num19z8"/>
    <w:uiPriority w:val="99"/>
    <w:rsid w:val="00B502C9"/>
    <w:rPr>
      <w:color w:val="000080"/>
      <w:spacing w:val="0"/>
      <w:w w:val="100"/>
      <w:kern w:val="1"/>
      <w:position w:val="0"/>
      <w:sz w:val="24"/>
      <w:u w:val="single"/>
      <w:vertAlign w:val="baseline"/>
    </w:rPr>
  </w:style>
  <w:style w:type="character" w:customStyle="1" w:styleId="10">
    <w:name w:val="Основной шрифт абзаца1"/>
    <w:uiPriority w:val="99"/>
    <w:rsid w:val="00B502C9"/>
  </w:style>
  <w:style w:type="character" w:customStyle="1" w:styleId="12">
    <w:name w:val="Заголовок 1 Знак"/>
    <w:uiPriority w:val="99"/>
    <w:rsid w:val="00B502C9"/>
    <w:rPr>
      <w:rFonts w:ascii="Times New Roman" w:hAnsi="Times New Roman"/>
      <w:b/>
      <w:kern w:val="1"/>
      <w:sz w:val="24"/>
      <w:u w:val="single"/>
    </w:rPr>
  </w:style>
  <w:style w:type="character" w:customStyle="1" w:styleId="22">
    <w:name w:val="Заголовок 2 Знак"/>
    <w:uiPriority w:val="99"/>
    <w:rsid w:val="00B502C9"/>
    <w:rPr>
      <w:rFonts w:ascii="Times New Roman" w:hAnsi="Times New Roman"/>
      <w:sz w:val="24"/>
      <w:u w:val="single"/>
      <w:lang w:val="en-US"/>
    </w:rPr>
  </w:style>
  <w:style w:type="character" w:customStyle="1" w:styleId="32">
    <w:name w:val="Заголовок 3 Знак"/>
    <w:uiPriority w:val="99"/>
    <w:rsid w:val="00B502C9"/>
    <w:rPr>
      <w:rFonts w:ascii="Times New Roman" w:hAnsi="Times New Roman"/>
      <w:sz w:val="26"/>
    </w:rPr>
  </w:style>
  <w:style w:type="character" w:customStyle="1" w:styleId="42">
    <w:name w:val="Заголовок 4 Знак"/>
    <w:uiPriority w:val="99"/>
    <w:rsid w:val="00B502C9"/>
    <w:rPr>
      <w:rFonts w:ascii="Times New Roman" w:hAnsi="Times New Roman"/>
      <w:sz w:val="28"/>
    </w:rPr>
  </w:style>
  <w:style w:type="character" w:customStyle="1" w:styleId="52">
    <w:name w:val="Заголовок 5 Знак"/>
    <w:uiPriority w:val="99"/>
    <w:rsid w:val="00B502C9"/>
    <w:rPr>
      <w:rFonts w:ascii="Times New Roman" w:hAnsi="Times New Roman"/>
      <w:sz w:val="26"/>
      <w:lang w:val="en-US"/>
    </w:rPr>
  </w:style>
  <w:style w:type="character" w:customStyle="1" w:styleId="60">
    <w:name w:val="Заголовок 6 Знак"/>
    <w:uiPriority w:val="99"/>
    <w:rsid w:val="00B502C9"/>
    <w:rPr>
      <w:rFonts w:ascii="Times New Roman" w:hAnsi="Times New Roman"/>
      <w:sz w:val="22"/>
      <w:lang w:val="en-US"/>
    </w:rPr>
  </w:style>
  <w:style w:type="character" w:customStyle="1" w:styleId="70">
    <w:name w:val="Заголовок 7 Знак"/>
    <w:uiPriority w:val="99"/>
    <w:rsid w:val="00B502C9"/>
    <w:rPr>
      <w:rFonts w:ascii="Times New Roman" w:hAnsi="Times New Roman"/>
      <w:sz w:val="24"/>
      <w:lang w:val="en-US"/>
    </w:rPr>
  </w:style>
  <w:style w:type="character" w:styleId="a4">
    <w:name w:val="Hyperlink"/>
    <w:basedOn w:val="a1"/>
    <w:uiPriority w:val="99"/>
    <w:rsid w:val="00B502C9"/>
    <w:rPr>
      <w:rFonts w:cs="Times New Roman"/>
      <w:color w:val="0000FF"/>
      <w:u w:val="none"/>
    </w:rPr>
  </w:style>
  <w:style w:type="character" w:customStyle="1" w:styleId="13">
    <w:name w:val="Знак примечания1"/>
    <w:uiPriority w:val="99"/>
    <w:rsid w:val="00B502C9"/>
    <w:rPr>
      <w:sz w:val="16"/>
    </w:rPr>
  </w:style>
  <w:style w:type="character" w:customStyle="1" w:styleId="a5">
    <w:name w:val="Текст примечания Знак"/>
    <w:basedOn w:val="10"/>
    <w:uiPriority w:val="99"/>
    <w:rsid w:val="00B502C9"/>
    <w:rPr>
      <w:rFonts w:cs="Times New Roman"/>
    </w:rPr>
  </w:style>
  <w:style w:type="character" w:customStyle="1" w:styleId="a6">
    <w:name w:val="Тема примечания Знак"/>
    <w:uiPriority w:val="99"/>
    <w:rsid w:val="00B502C9"/>
    <w:rPr>
      <w:b/>
    </w:rPr>
  </w:style>
  <w:style w:type="character" w:customStyle="1" w:styleId="a7">
    <w:name w:val="Текст выноски Знак"/>
    <w:uiPriority w:val="99"/>
    <w:rsid w:val="00B502C9"/>
    <w:rPr>
      <w:rFonts w:ascii="Tahoma" w:hAnsi="Tahoma"/>
      <w:sz w:val="16"/>
    </w:rPr>
  </w:style>
  <w:style w:type="character" w:customStyle="1" w:styleId="a8">
    <w:name w:val="Текст сноски Знак"/>
    <w:basedOn w:val="10"/>
    <w:uiPriority w:val="99"/>
    <w:rsid w:val="00B502C9"/>
    <w:rPr>
      <w:rFonts w:cs="Times New Roman"/>
    </w:rPr>
  </w:style>
  <w:style w:type="character" w:customStyle="1" w:styleId="a9">
    <w:name w:val="Символ сноски"/>
    <w:uiPriority w:val="99"/>
    <w:rsid w:val="00B502C9"/>
    <w:rPr>
      <w:vertAlign w:val="superscript"/>
    </w:rPr>
  </w:style>
  <w:style w:type="character" w:customStyle="1" w:styleId="14">
    <w:name w:val="Знак сноски1"/>
    <w:uiPriority w:val="99"/>
    <w:rsid w:val="00B502C9"/>
    <w:rPr>
      <w:vertAlign w:val="superscript"/>
    </w:rPr>
  </w:style>
  <w:style w:type="character" w:customStyle="1" w:styleId="aa">
    <w:name w:val="Символы концевой сноски"/>
    <w:uiPriority w:val="99"/>
    <w:rsid w:val="00B502C9"/>
    <w:rPr>
      <w:vertAlign w:val="superscript"/>
    </w:rPr>
  </w:style>
  <w:style w:type="character" w:customStyle="1" w:styleId="WW-">
    <w:name w:val="WW-Символы концевой сноски"/>
    <w:uiPriority w:val="99"/>
    <w:rsid w:val="00B502C9"/>
  </w:style>
  <w:style w:type="character" w:customStyle="1" w:styleId="ab">
    <w:name w:val="Маркеры списка"/>
    <w:uiPriority w:val="99"/>
    <w:rsid w:val="00B502C9"/>
    <w:rPr>
      <w:rFonts w:ascii="OpenSymbol" w:eastAsia="OpenSymbol" w:hAnsi="OpenSymbol"/>
    </w:rPr>
  </w:style>
  <w:style w:type="character" w:customStyle="1" w:styleId="15">
    <w:name w:val="Знак концевой сноски1"/>
    <w:uiPriority w:val="99"/>
    <w:rsid w:val="00B502C9"/>
    <w:rPr>
      <w:vertAlign w:val="superscript"/>
    </w:rPr>
  </w:style>
  <w:style w:type="character" w:customStyle="1" w:styleId="ac">
    <w:name w:val="Символ нумерации"/>
    <w:uiPriority w:val="99"/>
    <w:rsid w:val="00B502C9"/>
  </w:style>
  <w:style w:type="character" w:customStyle="1" w:styleId="33">
    <w:name w:val="Знак примечания3"/>
    <w:uiPriority w:val="99"/>
    <w:rsid w:val="00B502C9"/>
    <w:rPr>
      <w:sz w:val="16"/>
    </w:rPr>
  </w:style>
  <w:style w:type="character" w:customStyle="1" w:styleId="16">
    <w:name w:val="Текст примечания Знак1"/>
    <w:uiPriority w:val="99"/>
    <w:rsid w:val="00B502C9"/>
    <w:rPr>
      <w:rFonts w:ascii="Calibri" w:hAnsi="Calibri"/>
    </w:rPr>
  </w:style>
  <w:style w:type="character" w:customStyle="1" w:styleId="23">
    <w:name w:val="Знак сноски2"/>
    <w:uiPriority w:val="99"/>
    <w:rsid w:val="00B502C9"/>
    <w:rPr>
      <w:vertAlign w:val="superscript"/>
    </w:rPr>
  </w:style>
  <w:style w:type="character" w:customStyle="1" w:styleId="24">
    <w:name w:val="Знак концевой сноски2"/>
    <w:uiPriority w:val="99"/>
    <w:rsid w:val="00B502C9"/>
    <w:rPr>
      <w:vertAlign w:val="superscript"/>
    </w:rPr>
  </w:style>
  <w:style w:type="character" w:customStyle="1" w:styleId="25">
    <w:name w:val="Знак примечания2"/>
    <w:uiPriority w:val="99"/>
    <w:rsid w:val="00B502C9"/>
    <w:rPr>
      <w:sz w:val="16"/>
    </w:rPr>
  </w:style>
  <w:style w:type="character" w:customStyle="1" w:styleId="43">
    <w:name w:val="Знак примечания4"/>
    <w:uiPriority w:val="99"/>
    <w:rsid w:val="00B502C9"/>
    <w:rPr>
      <w:sz w:val="16"/>
    </w:rPr>
  </w:style>
  <w:style w:type="character" w:customStyle="1" w:styleId="26">
    <w:name w:val="Текст примечания Знак2"/>
    <w:uiPriority w:val="99"/>
    <w:rsid w:val="00B502C9"/>
    <w:rPr>
      <w:rFonts w:ascii="Calibri" w:hAnsi="Calibri"/>
    </w:rPr>
  </w:style>
  <w:style w:type="character" w:customStyle="1" w:styleId="ad">
    <w:name w:val="Верхний колонтитул Знак"/>
    <w:uiPriority w:val="99"/>
    <w:rsid w:val="00B502C9"/>
    <w:rPr>
      <w:rFonts w:ascii="Calibri" w:hAnsi="Calibri"/>
      <w:sz w:val="22"/>
    </w:rPr>
  </w:style>
  <w:style w:type="character" w:customStyle="1" w:styleId="ae">
    <w:name w:val="Нижний колонтитул Знак"/>
    <w:uiPriority w:val="99"/>
    <w:rsid w:val="00B502C9"/>
    <w:rPr>
      <w:rFonts w:ascii="Calibri" w:hAnsi="Calibri"/>
      <w:sz w:val="22"/>
    </w:rPr>
  </w:style>
  <w:style w:type="paragraph" w:customStyle="1" w:styleId="17">
    <w:name w:val="Заголовок1"/>
    <w:basedOn w:val="a0"/>
    <w:next w:val="af"/>
    <w:uiPriority w:val="99"/>
    <w:rsid w:val="00B502C9"/>
    <w:pPr>
      <w:keepNext/>
      <w:spacing w:before="240" w:after="120"/>
    </w:pPr>
    <w:rPr>
      <w:rFonts w:ascii="Arial" w:hAnsi="Arial" w:cs="Mangal"/>
      <w:sz w:val="28"/>
      <w:szCs w:val="28"/>
    </w:rPr>
  </w:style>
  <w:style w:type="paragraph" w:styleId="af">
    <w:name w:val="Body Text"/>
    <w:basedOn w:val="a0"/>
    <w:link w:val="af0"/>
    <w:uiPriority w:val="99"/>
    <w:rsid w:val="00B502C9"/>
    <w:pPr>
      <w:spacing w:after="120"/>
    </w:pPr>
  </w:style>
  <w:style w:type="character" w:customStyle="1" w:styleId="af0">
    <w:name w:val="Основной текст Знак"/>
    <w:basedOn w:val="a1"/>
    <w:link w:val="af"/>
    <w:uiPriority w:val="99"/>
    <w:semiHidden/>
    <w:locked/>
    <w:rsid w:val="00703820"/>
    <w:rPr>
      <w:rFonts w:ascii="Calibri" w:hAnsi="Calibri" w:cs="Calibri"/>
      <w:lang w:eastAsia="ar-SA" w:bidi="ar-SA"/>
    </w:rPr>
  </w:style>
  <w:style w:type="paragraph" w:styleId="af1">
    <w:name w:val="List"/>
    <w:basedOn w:val="af"/>
    <w:uiPriority w:val="99"/>
    <w:rsid w:val="00B502C9"/>
    <w:rPr>
      <w:rFonts w:cs="Mangal"/>
    </w:rPr>
  </w:style>
  <w:style w:type="paragraph" w:customStyle="1" w:styleId="53">
    <w:name w:val="Название5"/>
    <w:basedOn w:val="a0"/>
    <w:uiPriority w:val="99"/>
    <w:rsid w:val="00B502C9"/>
    <w:pPr>
      <w:suppressLineNumbers/>
      <w:spacing w:before="120" w:after="120"/>
    </w:pPr>
    <w:rPr>
      <w:rFonts w:cs="Mangal"/>
      <w:i/>
      <w:iCs/>
      <w:sz w:val="24"/>
      <w:szCs w:val="24"/>
    </w:rPr>
  </w:style>
  <w:style w:type="paragraph" w:customStyle="1" w:styleId="54">
    <w:name w:val="Указатель5"/>
    <w:basedOn w:val="a0"/>
    <w:uiPriority w:val="99"/>
    <w:rsid w:val="00B502C9"/>
    <w:pPr>
      <w:suppressLineNumbers/>
    </w:pPr>
    <w:rPr>
      <w:rFonts w:cs="Mangal"/>
    </w:rPr>
  </w:style>
  <w:style w:type="paragraph" w:customStyle="1" w:styleId="44">
    <w:name w:val="Название4"/>
    <w:basedOn w:val="a0"/>
    <w:uiPriority w:val="99"/>
    <w:rsid w:val="00B502C9"/>
    <w:pPr>
      <w:suppressLineNumbers/>
      <w:spacing w:before="120" w:after="120"/>
    </w:pPr>
    <w:rPr>
      <w:rFonts w:cs="Mangal"/>
      <w:i/>
      <w:iCs/>
      <w:sz w:val="24"/>
      <w:szCs w:val="24"/>
    </w:rPr>
  </w:style>
  <w:style w:type="paragraph" w:customStyle="1" w:styleId="45">
    <w:name w:val="Указатель4"/>
    <w:basedOn w:val="a0"/>
    <w:uiPriority w:val="99"/>
    <w:rsid w:val="00B502C9"/>
    <w:pPr>
      <w:suppressLineNumbers/>
    </w:pPr>
    <w:rPr>
      <w:rFonts w:cs="Mangal"/>
    </w:rPr>
  </w:style>
  <w:style w:type="paragraph" w:customStyle="1" w:styleId="34">
    <w:name w:val="Название3"/>
    <w:basedOn w:val="a0"/>
    <w:uiPriority w:val="99"/>
    <w:rsid w:val="00B502C9"/>
    <w:pPr>
      <w:suppressLineNumbers/>
      <w:spacing w:before="120" w:after="120"/>
    </w:pPr>
    <w:rPr>
      <w:rFonts w:cs="Mangal"/>
      <w:i/>
      <w:iCs/>
      <w:sz w:val="24"/>
      <w:szCs w:val="24"/>
    </w:rPr>
  </w:style>
  <w:style w:type="paragraph" w:customStyle="1" w:styleId="35">
    <w:name w:val="Указатель3"/>
    <w:basedOn w:val="a0"/>
    <w:uiPriority w:val="99"/>
    <w:rsid w:val="00B502C9"/>
    <w:pPr>
      <w:suppressLineNumbers/>
    </w:pPr>
    <w:rPr>
      <w:rFonts w:cs="Mangal"/>
    </w:rPr>
  </w:style>
  <w:style w:type="paragraph" w:customStyle="1" w:styleId="27">
    <w:name w:val="Название2"/>
    <w:basedOn w:val="a0"/>
    <w:uiPriority w:val="99"/>
    <w:rsid w:val="00B502C9"/>
    <w:pPr>
      <w:suppressLineNumbers/>
      <w:spacing w:before="120" w:after="120"/>
    </w:pPr>
    <w:rPr>
      <w:rFonts w:cs="Mangal"/>
      <w:i/>
      <w:iCs/>
      <w:sz w:val="24"/>
      <w:szCs w:val="24"/>
    </w:rPr>
  </w:style>
  <w:style w:type="paragraph" w:customStyle="1" w:styleId="28">
    <w:name w:val="Указатель2"/>
    <w:basedOn w:val="a0"/>
    <w:uiPriority w:val="99"/>
    <w:rsid w:val="00B502C9"/>
    <w:pPr>
      <w:suppressLineNumbers/>
    </w:pPr>
    <w:rPr>
      <w:rFonts w:cs="Mangal"/>
    </w:rPr>
  </w:style>
  <w:style w:type="paragraph" w:customStyle="1" w:styleId="18">
    <w:name w:val="Название1"/>
    <w:basedOn w:val="a0"/>
    <w:uiPriority w:val="99"/>
    <w:rsid w:val="00B502C9"/>
    <w:pPr>
      <w:suppressLineNumbers/>
      <w:spacing w:before="120" w:after="120"/>
    </w:pPr>
    <w:rPr>
      <w:rFonts w:cs="Mangal"/>
      <w:i/>
      <w:iCs/>
      <w:sz w:val="24"/>
      <w:szCs w:val="24"/>
    </w:rPr>
  </w:style>
  <w:style w:type="paragraph" w:customStyle="1" w:styleId="19">
    <w:name w:val="Указатель1"/>
    <w:basedOn w:val="a0"/>
    <w:uiPriority w:val="99"/>
    <w:rsid w:val="00B502C9"/>
    <w:pPr>
      <w:suppressLineNumbers/>
    </w:pPr>
    <w:rPr>
      <w:rFonts w:cs="Mangal"/>
    </w:rPr>
  </w:style>
  <w:style w:type="paragraph" w:customStyle="1" w:styleId="Default">
    <w:name w:val="Default"/>
    <w:uiPriority w:val="99"/>
    <w:rsid w:val="00B502C9"/>
    <w:pPr>
      <w:suppressAutoHyphens/>
      <w:autoSpaceDE w:val="0"/>
    </w:pPr>
    <w:rPr>
      <w:color w:val="000000"/>
      <w:sz w:val="24"/>
      <w:szCs w:val="24"/>
      <w:lang w:eastAsia="ar-SA"/>
    </w:rPr>
  </w:style>
  <w:style w:type="paragraph" w:customStyle="1" w:styleId="1a">
    <w:name w:val="Текст примечания1"/>
    <w:basedOn w:val="a0"/>
    <w:uiPriority w:val="99"/>
    <w:rsid w:val="00B502C9"/>
    <w:rPr>
      <w:sz w:val="20"/>
      <w:szCs w:val="20"/>
    </w:rPr>
  </w:style>
  <w:style w:type="paragraph" w:styleId="af2">
    <w:name w:val="annotation text"/>
    <w:basedOn w:val="a0"/>
    <w:link w:val="36"/>
    <w:uiPriority w:val="99"/>
    <w:rsid w:val="00D21AA1"/>
    <w:rPr>
      <w:sz w:val="20"/>
      <w:szCs w:val="20"/>
    </w:rPr>
  </w:style>
  <w:style w:type="character" w:customStyle="1" w:styleId="36">
    <w:name w:val="Текст примечания Знак3"/>
    <w:basedOn w:val="a1"/>
    <w:link w:val="af2"/>
    <w:uiPriority w:val="99"/>
    <w:locked/>
    <w:rsid w:val="00D21AA1"/>
    <w:rPr>
      <w:rFonts w:ascii="Calibri" w:hAnsi="Calibri" w:cs="Calibri"/>
      <w:lang w:eastAsia="ar-SA" w:bidi="ar-SA"/>
    </w:rPr>
  </w:style>
  <w:style w:type="paragraph" w:styleId="af3">
    <w:name w:val="annotation subject"/>
    <w:basedOn w:val="1a"/>
    <w:next w:val="1a"/>
    <w:link w:val="1b"/>
    <w:uiPriority w:val="99"/>
    <w:rsid w:val="00B502C9"/>
    <w:rPr>
      <w:b/>
      <w:bCs/>
    </w:rPr>
  </w:style>
  <w:style w:type="character" w:customStyle="1" w:styleId="1b">
    <w:name w:val="Тема примечания Знак1"/>
    <w:basedOn w:val="36"/>
    <w:link w:val="af3"/>
    <w:uiPriority w:val="99"/>
    <w:semiHidden/>
    <w:locked/>
    <w:rsid w:val="00703820"/>
    <w:rPr>
      <w:rFonts w:ascii="Calibri" w:hAnsi="Calibri" w:cs="Calibri"/>
      <w:b/>
      <w:bCs/>
      <w:sz w:val="20"/>
      <w:szCs w:val="20"/>
      <w:lang w:eastAsia="ar-SA" w:bidi="ar-SA"/>
    </w:rPr>
  </w:style>
  <w:style w:type="paragraph" w:styleId="af4">
    <w:name w:val="Balloon Text"/>
    <w:basedOn w:val="a0"/>
    <w:link w:val="1c"/>
    <w:uiPriority w:val="99"/>
    <w:rsid w:val="00B502C9"/>
    <w:rPr>
      <w:rFonts w:ascii="Tahoma" w:hAnsi="Tahoma" w:cs="Tahoma"/>
      <w:sz w:val="16"/>
      <w:szCs w:val="16"/>
    </w:rPr>
  </w:style>
  <w:style w:type="character" w:customStyle="1" w:styleId="1c">
    <w:name w:val="Текст выноски Знак1"/>
    <w:basedOn w:val="a1"/>
    <w:link w:val="af4"/>
    <w:uiPriority w:val="99"/>
    <w:semiHidden/>
    <w:locked/>
    <w:rsid w:val="00703820"/>
    <w:rPr>
      <w:rFonts w:cs="Calibri"/>
      <w:sz w:val="2"/>
      <w:lang w:eastAsia="ar-SA" w:bidi="ar-SA"/>
    </w:rPr>
  </w:style>
  <w:style w:type="paragraph" w:styleId="af5">
    <w:name w:val="footnote text"/>
    <w:basedOn w:val="a0"/>
    <w:link w:val="1d"/>
    <w:uiPriority w:val="99"/>
    <w:rsid w:val="00B502C9"/>
    <w:rPr>
      <w:sz w:val="20"/>
      <w:szCs w:val="20"/>
    </w:rPr>
  </w:style>
  <w:style w:type="character" w:customStyle="1" w:styleId="1d">
    <w:name w:val="Текст сноски Знак1"/>
    <w:basedOn w:val="a1"/>
    <w:link w:val="af5"/>
    <w:uiPriority w:val="99"/>
    <w:locked/>
    <w:rsid w:val="00703820"/>
    <w:rPr>
      <w:rFonts w:ascii="Calibri" w:hAnsi="Calibri" w:cs="Calibri"/>
      <w:sz w:val="20"/>
      <w:szCs w:val="20"/>
      <w:lang w:eastAsia="ar-SA" w:bidi="ar-SA"/>
    </w:rPr>
  </w:style>
  <w:style w:type="paragraph" w:customStyle="1" w:styleId="af6">
    <w:name w:va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sz w:val="32"/>
      <w:szCs w:val="32"/>
      <w:lang w:eastAsia="hi-IN" w:bidi="hi-IN"/>
    </w:rPr>
  </w:style>
  <w:style w:type="paragraph" w:customStyle="1" w:styleId="af7">
    <w:name w:val="?????? ?? ????????"/>
    <w:basedOn w:val="af6"/>
    <w:uiPriority w:val="99"/>
    <w:rsid w:val="00B502C9"/>
  </w:style>
  <w:style w:type="paragraph" w:customStyle="1" w:styleId="af8">
    <w:name w:val="?????? ? ?????"/>
    <w:basedOn w:val="af6"/>
    <w:uiPriority w:val="99"/>
    <w:rsid w:val="00B502C9"/>
  </w:style>
  <w:style w:type="paragraph" w:customStyle="1" w:styleId="af9">
    <w:name w:val="?????? ??? ???????"/>
    <w:basedOn w:val="af6"/>
    <w:uiPriority w:val="99"/>
    <w:rsid w:val="00B502C9"/>
  </w:style>
  <w:style w:type="paragraph" w:customStyle="1" w:styleId="afa">
    <w:name w:val="?????? ??? ??????? ? ???????"/>
    <w:basedOn w:val="af6"/>
    <w:uiPriority w:val="99"/>
    <w:rsid w:val="00B502C9"/>
  </w:style>
  <w:style w:type="paragraph" w:customStyle="1" w:styleId="afb">
    <w:name w:val="?????"/>
    <w:basedOn w:val="af6"/>
    <w:uiPriority w:val="99"/>
    <w:rsid w:val="00B502C9"/>
  </w:style>
  <w:style w:type="paragraph" w:customStyle="1" w:styleId="afc">
    <w:name w:val="???????? ?????"/>
    <w:basedOn w:val="af6"/>
    <w:uiPriority w:val="99"/>
    <w:rsid w:val="00B502C9"/>
  </w:style>
  <w:style w:type="paragraph" w:customStyle="1" w:styleId="afd">
    <w:name w:val="???????????? ?????? ?? ??????"/>
    <w:basedOn w:val="af6"/>
    <w:uiPriority w:val="99"/>
    <w:rsid w:val="00B502C9"/>
  </w:style>
  <w:style w:type="paragraph" w:customStyle="1" w:styleId="afe">
    <w:name w:val="?????? ?????? ? ????????"/>
    <w:basedOn w:val="af6"/>
    <w:uiPriority w:val="99"/>
    <w:rsid w:val="00B502C9"/>
    <w:pPr>
      <w:ind w:firstLine="340"/>
    </w:pPr>
  </w:style>
  <w:style w:type="paragraph" w:customStyle="1" w:styleId="aff">
    <w:name w:val="????????"/>
    <w:basedOn w:val="af6"/>
    <w:uiPriority w:val="99"/>
    <w:rsid w:val="00B502C9"/>
  </w:style>
  <w:style w:type="paragraph" w:customStyle="1" w:styleId="1e">
    <w:name w:val="???????? 1"/>
    <w:basedOn w:val="af6"/>
    <w:uiPriority w:val="99"/>
    <w:rsid w:val="00B502C9"/>
    <w:pPr>
      <w:jc w:val="center"/>
    </w:pPr>
  </w:style>
  <w:style w:type="paragraph" w:customStyle="1" w:styleId="29">
    <w:name w:val="???????? 2"/>
    <w:basedOn w:val="af6"/>
    <w:uiPriority w:val="99"/>
    <w:rsid w:val="00B502C9"/>
    <w:pPr>
      <w:spacing w:before="57" w:after="57"/>
      <w:ind w:right="113"/>
      <w:jc w:val="center"/>
    </w:pPr>
  </w:style>
  <w:style w:type="paragraph" w:customStyle="1" w:styleId="aff0">
    <w:name w:val="?????????"/>
    <w:basedOn w:val="af6"/>
    <w:uiPriority w:val="99"/>
    <w:rsid w:val="00B502C9"/>
    <w:pPr>
      <w:spacing w:before="238" w:after="119"/>
    </w:pPr>
  </w:style>
  <w:style w:type="paragraph" w:customStyle="1" w:styleId="1f">
    <w:name w:val="????????? 1"/>
    <w:basedOn w:val="af6"/>
    <w:uiPriority w:val="99"/>
    <w:rsid w:val="00B502C9"/>
    <w:pPr>
      <w:spacing w:before="238" w:after="119"/>
    </w:pPr>
  </w:style>
  <w:style w:type="paragraph" w:customStyle="1" w:styleId="2a">
    <w:name w:val="????????? 2"/>
    <w:basedOn w:val="af6"/>
    <w:uiPriority w:val="99"/>
    <w:rsid w:val="00B502C9"/>
    <w:pPr>
      <w:spacing w:before="238" w:after="119"/>
    </w:pPr>
  </w:style>
  <w:style w:type="paragraph" w:customStyle="1" w:styleId="aff1">
    <w:name w:val="????????? ?????"/>
    <w:basedOn w:val="af6"/>
    <w:uiPriority w:val="99"/>
    <w:rsid w:val="00B502C9"/>
  </w:style>
  <w:style w:type="paragraph" w:customStyle="1" w:styleId="LTGliederung1">
    <w:name w:val="???????~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sz w:val="64"/>
      <w:szCs w:val="64"/>
      <w:lang w:eastAsia="hi-IN" w:bidi="hi-IN"/>
    </w:rPr>
  </w:style>
  <w:style w:type="paragraph" w:customStyle="1" w:styleId="LTGliederung2">
    <w:name w:val="???????~LT~Gliederung 2"/>
    <w:basedOn w:val="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LTGliederung3">
    <w:name w:val="???????~LT~Gliederung 3"/>
    <w:basedOn w:val="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LTGliederung4">
    <w:name w:val="???????~LT~Gliederung 4"/>
    <w:basedOn w:val="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LTGliederung5">
    <w:name w:val="???????~LT~Gliederung 5"/>
    <w:basedOn w:val="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LTGliederung6">
    <w:name w:val="???????~LT~Gliederung 6"/>
    <w:basedOn w:val="LTGliederung5"/>
    <w:uiPriority w:val="99"/>
    <w:rsid w:val="00B502C9"/>
  </w:style>
  <w:style w:type="paragraph" w:customStyle="1" w:styleId="LTGliederung7">
    <w:name w:val="???????~LT~Gliederung 7"/>
    <w:basedOn w:val="LTGliederung6"/>
    <w:uiPriority w:val="99"/>
    <w:rsid w:val="00B502C9"/>
  </w:style>
  <w:style w:type="paragraph" w:customStyle="1" w:styleId="LTGliederung8">
    <w:name w:val="???????~LT~Gliederung 8"/>
    <w:basedOn w:val="LTGliederung7"/>
    <w:uiPriority w:val="99"/>
    <w:rsid w:val="00B502C9"/>
  </w:style>
  <w:style w:type="paragraph" w:customStyle="1" w:styleId="LTGliederung9">
    <w:name w:val="???????~LT~Gliederung 9"/>
    <w:basedOn w:val="LTGliederung8"/>
    <w:uiPriority w:val="99"/>
    <w:rsid w:val="00B502C9"/>
  </w:style>
  <w:style w:type="paragraph" w:customStyle="1" w:styleId="LTTitel">
    <w:name w:val="???????~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Mangal" w:hAnsi="Mangal" w:cs="Mangal"/>
      <w:color w:val="000000"/>
      <w:sz w:val="88"/>
      <w:szCs w:val="88"/>
      <w:lang w:eastAsia="hi-IN" w:bidi="hi-IN"/>
    </w:rPr>
  </w:style>
  <w:style w:type="paragraph" w:customStyle="1" w:styleId="LTUntertitel">
    <w:name w:val="???????~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sz w:val="64"/>
      <w:szCs w:val="64"/>
      <w:lang w:eastAsia="hi-IN" w:bidi="hi-IN"/>
    </w:rPr>
  </w:style>
  <w:style w:type="paragraph" w:customStyle="1" w:styleId="LTNotizen">
    <w:name w:val="???????~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sz w:val="24"/>
      <w:szCs w:val="24"/>
      <w:lang w:eastAsia="hi-IN" w:bidi="hi-IN"/>
    </w:rPr>
  </w:style>
  <w:style w:type="paragraph" w:customStyle="1" w:styleId="LTHintergrundobjekte">
    <w:name w:val="???????~LT~Hintergrundobjekte"/>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Arial" w:hAnsi="Arial" w:cs="Arial"/>
      <w:color w:val="000000"/>
      <w:sz w:val="32"/>
      <w:szCs w:val="32"/>
      <w:lang w:eastAsia="hi-IN" w:bidi="hi-IN"/>
    </w:rPr>
  </w:style>
  <w:style w:type="paragraph" w:customStyle="1" w:styleId="LTHintergrund">
    <w:name w:val="???????~LT~Hintergrund"/>
    <w:uiPriority w:val="99"/>
    <w:rsid w:val="00B502C9"/>
    <w:pPr>
      <w:widowControl w:val="0"/>
      <w:suppressAutoHyphens/>
      <w:autoSpaceDE w:val="0"/>
      <w:jc w:val="center"/>
    </w:pPr>
    <w:rPr>
      <w:rFonts w:cs="Mangal"/>
      <w:sz w:val="24"/>
      <w:szCs w:val="24"/>
      <w:lang w:eastAsia="hi-IN" w:bidi="hi-IN"/>
    </w:rPr>
  </w:style>
  <w:style w:type="paragraph" w:customStyle="1" w:styleId="default0">
    <w:name w:val="default"/>
    <w:uiPriority w:val="99"/>
    <w:rsid w:val="00B502C9"/>
    <w:pPr>
      <w:widowControl w:val="0"/>
      <w:suppressAutoHyphens/>
      <w:autoSpaceDE w:val="0"/>
      <w:spacing w:line="200" w:lineRule="atLeast"/>
    </w:pPr>
    <w:rPr>
      <w:rFonts w:ascii="Mangal" w:hAnsi="Mangal" w:cs="Mangal"/>
      <w:sz w:val="36"/>
      <w:szCs w:val="36"/>
      <w:lang w:eastAsia="hi-IN" w:bidi="hi-IN"/>
    </w:rPr>
  </w:style>
  <w:style w:type="paragraph" w:customStyle="1" w:styleId="blue1">
    <w:name w:val="blue1"/>
    <w:basedOn w:val="default0"/>
    <w:uiPriority w:val="99"/>
    <w:rsid w:val="00B502C9"/>
  </w:style>
  <w:style w:type="paragraph" w:customStyle="1" w:styleId="blue2">
    <w:name w:val="blue2"/>
    <w:basedOn w:val="default0"/>
    <w:uiPriority w:val="99"/>
    <w:rsid w:val="00B502C9"/>
  </w:style>
  <w:style w:type="paragraph" w:customStyle="1" w:styleId="blue3">
    <w:name w:val="blue3"/>
    <w:basedOn w:val="default0"/>
    <w:uiPriority w:val="99"/>
    <w:rsid w:val="00B502C9"/>
  </w:style>
  <w:style w:type="paragraph" w:customStyle="1" w:styleId="bw1">
    <w:name w:val="bw1"/>
    <w:basedOn w:val="default0"/>
    <w:uiPriority w:val="99"/>
    <w:rsid w:val="00B502C9"/>
  </w:style>
  <w:style w:type="paragraph" w:customStyle="1" w:styleId="bw2">
    <w:name w:val="bw2"/>
    <w:basedOn w:val="default0"/>
    <w:uiPriority w:val="99"/>
    <w:rsid w:val="00B502C9"/>
  </w:style>
  <w:style w:type="paragraph" w:customStyle="1" w:styleId="bw3">
    <w:name w:val="bw3"/>
    <w:basedOn w:val="default0"/>
    <w:uiPriority w:val="99"/>
    <w:rsid w:val="00B502C9"/>
  </w:style>
  <w:style w:type="paragraph" w:customStyle="1" w:styleId="orange1">
    <w:name w:val="orange1"/>
    <w:basedOn w:val="default0"/>
    <w:uiPriority w:val="99"/>
    <w:rsid w:val="00B502C9"/>
  </w:style>
  <w:style w:type="paragraph" w:customStyle="1" w:styleId="orange2">
    <w:name w:val="orange2"/>
    <w:basedOn w:val="default0"/>
    <w:uiPriority w:val="99"/>
    <w:rsid w:val="00B502C9"/>
  </w:style>
  <w:style w:type="paragraph" w:customStyle="1" w:styleId="orange3">
    <w:name w:val="orange3"/>
    <w:basedOn w:val="default0"/>
    <w:uiPriority w:val="99"/>
    <w:rsid w:val="00B502C9"/>
  </w:style>
  <w:style w:type="paragraph" w:customStyle="1" w:styleId="turquise1">
    <w:name w:val="turquise1"/>
    <w:basedOn w:val="default0"/>
    <w:uiPriority w:val="99"/>
    <w:rsid w:val="00B502C9"/>
  </w:style>
  <w:style w:type="paragraph" w:customStyle="1" w:styleId="turquise2">
    <w:name w:val="turquise2"/>
    <w:basedOn w:val="default0"/>
    <w:uiPriority w:val="99"/>
    <w:rsid w:val="00B502C9"/>
  </w:style>
  <w:style w:type="paragraph" w:customStyle="1" w:styleId="turquise3">
    <w:name w:val="turquise3"/>
    <w:basedOn w:val="default0"/>
    <w:uiPriority w:val="99"/>
    <w:rsid w:val="00B502C9"/>
  </w:style>
  <w:style w:type="paragraph" w:customStyle="1" w:styleId="gray1">
    <w:name w:val="gray1"/>
    <w:basedOn w:val="default0"/>
    <w:uiPriority w:val="99"/>
    <w:rsid w:val="00B502C9"/>
  </w:style>
  <w:style w:type="paragraph" w:customStyle="1" w:styleId="gray2">
    <w:name w:val="gray2"/>
    <w:basedOn w:val="default0"/>
    <w:uiPriority w:val="99"/>
    <w:rsid w:val="00B502C9"/>
  </w:style>
  <w:style w:type="paragraph" w:customStyle="1" w:styleId="gray3">
    <w:name w:val="gray3"/>
    <w:basedOn w:val="default0"/>
    <w:uiPriority w:val="99"/>
    <w:rsid w:val="00B502C9"/>
  </w:style>
  <w:style w:type="paragraph" w:customStyle="1" w:styleId="sun1">
    <w:name w:val="sun1"/>
    <w:basedOn w:val="default0"/>
    <w:uiPriority w:val="99"/>
    <w:rsid w:val="00B502C9"/>
  </w:style>
  <w:style w:type="paragraph" w:customStyle="1" w:styleId="sun2">
    <w:name w:val="sun2"/>
    <w:basedOn w:val="default0"/>
    <w:uiPriority w:val="99"/>
    <w:rsid w:val="00B502C9"/>
  </w:style>
  <w:style w:type="paragraph" w:customStyle="1" w:styleId="sun3">
    <w:name w:val="sun3"/>
    <w:basedOn w:val="default0"/>
    <w:uiPriority w:val="99"/>
    <w:rsid w:val="00B502C9"/>
  </w:style>
  <w:style w:type="paragraph" w:customStyle="1" w:styleId="earth1">
    <w:name w:val="earth1"/>
    <w:basedOn w:val="default0"/>
    <w:uiPriority w:val="99"/>
    <w:rsid w:val="00B502C9"/>
  </w:style>
  <w:style w:type="paragraph" w:customStyle="1" w:styleId="earth2">
    <w:name w:val="earth2"/>
    <w:basedOn w:val="default0"/>
    <w:uiPriority w:val="99"/>
    <w:rsid w:val="00B502C9"/>
  </w:style>
  <w:style w:type="paragraph" w:customStyle="1" w:styleId="earth3">
    <w:name w:val="earth3"/>
    <w:basedOn w:val="default0"/>
    <w:uiPriority w:val="99"/>
    <w:rsid w:val="00B502C9"/>
  </w:style>
  <w:style w:type="paragraph" w:customStyle="1" w:styleId="green1">
    <w:name w:val="green1"/>
    <w:basedOn w:val="default0"/>
    <w:uiPriority w:val="99"/>
    <w:rsid w:val="00B502C9"/>
  </w:style>
  <w:style w:type="paragraph" w:customStyle="1" w:styleId="green2">
    <w:name w:val="green2"/>
    <w:basedOn w:val="default0"/>
    <w:uiPriority w:val="99"/>
    <w:rsid w:val="00B502C9"/>
  </w:style>
  <w:style w:type="paragraph" w:customStyle="1" w:styleId="green3">
    <w:name w:val="green3"/>
    <w:basedOn w:val="default0"/>
    <w:uiPriority w:val="99"/>
    <w:rsid w:val="00B502C9"/>
  </w:style>
  <w:style w:type="paragraph" w:customStyle="1" w:styleId="seetang1">
    <w:name w:val="seetang1"/>
    <w:basedOn w:val="default0"/>
    <w:uiPriority w:val="99"/>
    <w:rsid w:val="00B502C9"/>
  </w:style>
  <w:style w:type="paragraph" w:customStyle="1" w:styleId="seetang2">
    <w:name w:val="seetang2"/>
    <w:basedOn w:val="default0"/>
    <w:uiPriority w:val="99"/>
    <w:rsid w:val="00B502C9"/>
  </w:style>
  <w:style w:type="paragraph" w:customStyle="1" w:styleId="seetang3">
    <w:name w:val="seetang3"/>
    <w:basedOn w:val="default0"/>
    <w:uiPriority w:val="99"/>
    <w:rsid w:val="00B502C9"/>
  </w:style>
  <w:style w:type="paragraph" w:customStyle="1" w:styleId="lightblue1">
    <w:name w:val="lightblue1"/>
    <w:basedOn w:val="default0"/>
    <w:uiPriority w:val="99"/>
    <w:rsid w:val="00B502C9"/>
  </w:style>
  <w:style w:type="paragraph" w:customStyle="1" w:styleId="lightblue2">
    <w:name w:val="lightblue2"/>
    <w:basedOn w:val="default0"/>
    <w:uiPriority w:val="99"/>
    <w:rsid w:val="00B502C9"/>
  </w:style>
  <w:style w:type="paragraph" w:customStyle="1" w:styleId="lightblue3">
    <w:name w:val="lightblue3"/>
    <w:basedOn w:val="default0"/>
    <w:uiPriority w:val="99"/>
    <w:rsid w:val="00B502C9"/>
  </w:style>
  <w:style w:type="paragraph" w:customStyle="1" w:styleId="yellow1">
    <w:name w:val="yellow1"/>
    <w:basedOn w:val="default0"/>
    <w:uiPriority w:val="99"/>
    <w:rsid w:val="00B502C9"/>
  </w:style>
  <w:style w:type="paragraph" w:customStyle="1" w:styleId="yellow2">
    <w:name w:val="yellow2"/>
    <w:basedOn w:val="default0"/>
    <w:uiPriority w:val="99"/>
    <w:rsid w:val="00B502C9"/>
  </w:style>
  <w:style w:type="paragraph" w:customStyle="1" w:styleId="yellow3">
    <w:name w:val="yellow3"/>
    <w:basedOn w:val="default0"/>
    <w:uiPriority w:val="99"/>
    <w:rsid w:val="00B502C9"/>
  </w:style>
  <w:style w:type="paragraph" w:customStyle="1" w:styleId="WW-0">
    <w:name w:val="WW-?????????"/>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aff2">
    <w:name w:va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aff3">
    <w:name w:val="??????? ????"/>
    <w:uiPriority w:val="99"/>
    <w:rsid w:val="00B502C9"/>
    <w:pPr>
      <w:widowControl w:val="0"/>
      <w:suppressAutoHyphens/>
      <w:autoSpaceDE w:val="0"/>
    </w:pPr>
    <w:rPr>
      <w:rFonts w:cs="Mangal"/>
      <w:kern w:val="1"/>
      <w:sz w:val="24"/>
      <w:szCs w:val="24"/>
      <w:lang w:eastAsia="hi-IN" w:bidi="hi-IN"/>
    </w:rPr>
  </w:style>
  <w:style w:type="paragraph" w:customStyle="1" w:styleId="aff4">
    <w:name w:val="???"/>
    <w:uiPriority w:val="99"/>
    <w:rsid w:val="00B502C9"/>
    <w:pPr>
      <w:widowControl w:val="0"/>
      <w:suppressAutoHyphens/>
      <w:autoSpaceDE w:val="0"/>
      <w:jc w:val="center"/>
    </w:pPr>
    <w:rPr>
      <w:rFonts w:cs="Mangal"/>
      <w:sz w:val="24"/>
      <w:szCs w:val="24"/>
      <w:lang w:eastAsia="hi-IN" w:bidi="hi-IN"/>
    </w:rPr>
  </w:style>
  <w:style w:type="paragraph" w:customStyle="1" w:styleId="aff5">
    <w:name w:va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WW-1">
    <w:name w:val="WW-?????????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WW-2">
    <w:name w:val="WW-????????? 2"/>
    <w:basedOn w:val="WW-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7">
    <w:name w:val="????????? 3"/>
    <w:basedOn w:val="WW-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46">
    <w:name w:val="????????? 4"/>
    <w:basedOn w:val="37"/>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55">
    <w:name w:val="????????? 5"/>
    <w:basedOn w:val="46"/>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62">
    <w:name w:val="????????? 6"/>
    <w:basedOn w:val="55"/>
    <w:uiPriority w:val="99"/>
    <w:rsid w:val="00B502C9"/>
  </w:style>
  <w:style w:type="paragraph" w:customStyle="1" w:styleId="72">
    <w:name w:val="????????? 7"/>
    <w:basedOn w:val="62"/>
    <w:uiPriority w:val="99"/>
    <w:rsid w:val="00B502C9"/>
  </w:style>
  <w:style w:type="paragraph" w:customStyle="1" w:styleId="8">
    <w:name w:val="????????? 8"/>
    <w:basedOn w:val="72"/>
    <w:uiPriority w:val="99"/>
    <w:rsid w:val="00B502C9"/>
  </w:style>
  <w:style w:type="paragraph" w:customStyle="1" w:styleId="90">
    <w:name w:val="????????? 9"/>
    <w:basedOn w:val="8"/>
    <w:uiPriority w:val="99"/>
    <w:rsid w:val="00B502C9"/>
  </w:style>
  <w:style w:type="paragraph" w:customStyle="1" w:styleId="1LTGliederung1">
    <w:name w:val="????????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LTGliederung2">
    <w:name w:val="????????1~LT~Gliederung 2"/>
    <w:basedOn w:val="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LTGliederung3">
    <w:name w:val="????????1~LT~Gliederung 3"/>
    <w:basedOn w:val="1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LTGliederung4">
    <w:name w:val="????????1~LT~Gliederung 4"/>
    <w:basedOn w:val="1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LTGliederung5">
    <w:name w:val="????????1~LT~Gliederung 5"/>
    <w:basedOn w:val="1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LTGliederung6">
    <w:name w:val="????????1~LT~Gliederung 6"/>
    <w:basedOn w:val="1LTGliederung5"/>
    <w:uiPriority w:val="99"/>
    <w:rsid w:val="00B502C9"/>
  </w:style>
  <w:style w:type="paragraph" w:customStyle="1" w:styleId="1LTGliederung7">
    <w:name w:val="????????1~LT~Gliederung 7"/>
    <w:basedOn w:val="1LTGliederung6"/>
    <w:uiPriority w:val="99"/>
    <w:rsid w:val="00B502C9"/>
  </w:style>
  <w:style w:type="paragraph" w:customStyle="1" w:styleId="1LTGliederung8">
    <w:name w:val="????????1~LT~Gliederung 8"/>
    <w:basedOn w:val="1LTGliederung7"/>
    <w:uiPriority w:val="99"/>
    <w:rsid w:val="00B502C9"/>
  </w:style>
  <w:style w:type="paragraph" w:customStyle="1" w:styleId="1LTGliederung9">
    <w:name w:val="????????1~LT~Gliederung 9"/>
    <w:basedOn w:val="1LTGliederung8"/>
    <w:uiPriority w:val="99"/>
    <w:rsid w:val="00B502C9"/>
  </w:style>
  <w:style w:type="paragraph" w:customStyle="1" w:styleId="1LTTitel">
    <w:name w:val="????????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LTUntertitel">
    <w:name w:val="????????1~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LTNotizen">
    <w:name w:val="????????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LTHintergrundobjekte">
    <w:name w:val="????????1~LT~Hintergrundobjekte"/>
    <w:uiPriority w:val="99"/>
    <w:rsid w:val="00B502C9"/>
    <w:pPr>
      <w:widowControl w:val="0"/>
      <w:suppressAutoHyphens/>
      <w:autoSpaceDE w:val="0"/>
    </w:pPr>
    <w:rPr>
      <w:rFonts w:cs="Mangal"/>
      <w:kern w:val="1"/>
      <w:sz w:val="24"/>
      <w:szCs w:val="24"/>
      <w:lang w:eastAsia="hi-IN" w:bidi="hi-IN"/>
    </w:rPr>
  </w:style>
  <w:style w:type="paragraph" w:customStyle="1" w:styleId="1LTHintergrund">
    <w:name w:val="????????1~LT~Hintergrund"/>
    <w:uiPriority w:val="99"/>
    <w:rsid w:val="00B502C9"/>
    <w:pPr>
      <w:widowControl w:val="0"/>
      <w:suppressAutoHyphens/>
      <w:autoSpaceDE w:val="0"/>
      <w:jc w:val="center"/>
    </w:pPr>
    <w:rPr>
      <w:rFonts w:cs="Mangal"/>
      <w:sz w:val="24"/>
      <w:szCs w:val="24"/>
      <w:lang w:eastAsia="hi-IN" w:bidi="hi-IN"/>
    </w:rPr>
  </w:style>
  <w:style w:type="paragraph" w:customStyle="1" w:styleId="2LTGliederung1">
    <w:name w:val="????????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LTGliederung2">
    <w:name w:val="????????2~LT~Gliederung 2"/>
    <w:basedOn w:val="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LTGliederung3">
    <w:name w:val="????????2~LT~Gliederung 3"/>
    <w:basedOn w:val="2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LTGliederung4">
    <w:name w:val="????????2~LT~Gliederung 4"/>
    <w:basedOn w:val="2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LTGliederung5">
    <w:name w:val="????????2~LT~Gliederung 5"/>
    <w:basedOn w:val="2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LTGliederung6">
    <w:name w:val="????????2~LT~Gliederung 6"/>
    <w:basedOn w:val="2LTGliederung5"/>
    <w:uiPriority w:val="99"/>
    <w:rsid w:val="00B502C9"/>
  </w:style>
  <w:style w:type="paragraph" w:customStyle="1" w:styleId="2LTGliederung7">
    <w:name w:val="????????2~LT~Gliederung 7"/>
    <w:basedOn w:val="2LTGliederung6"/>
    <w:uiPriority w:val="99"/>
    <w:rsid w:val="00B502C9"/>
  </w:style>
  <w:style w:type="paragraph" w:customStyle="1" w:styleId="2LTGliederung8">
    <w:name w:val="????????2~LT~Gliederung 8"/>
    <w:basedOn w:val="2LTGliederung7"/>
    <w:uiPriority w:val="99"/>
    <w:rsid w:val="00B502C9"/>
  </w:style>
  <w:style w:type="paragraph" w:customStyle="1" w:styleId="2LTGliederung9">
    <w:name w:val="????????2~LT~Gliederung 9"/>
    <w:basedOn w:val="2LTGliederung8"/>
    <w:uiPriority w:val="99"/>
    <w:rsid w:val="00B502C9"/>
  </w:style>
  <w:style w:type="paragraph" w:customStyle="1" w:styleId="2LTTitel">
    <w:name w:val="????????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LTUntertitel">
    <w:name w:val="????????2~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LTNotizen">
    <w:name w:val="????????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LTHintergrundobjekte">
    <w:name w:val="????????2~LT~Hintergrundobjekte"/>
    <w:uiPriority w:val="99"/>
    <w:rsid w:val="00B502C9"/>
    <w:pPr>
      <w:widowControl w:val="0"/>
      <w:suppressAutoHyphens/>
      <w:autoSpaceDE w:val="0"/>
    </w:pPr>
    <w:rPr>
      <w:rFonts w:cs="Mangal"/>
      <w:kern w:val="1"/>
      <w:sz w:val="24"/>
      <w:szCs w:val="24"/>
      <w:lang w:eastAsia="hi-IN" w:bidi="hi-IN"/>
    </w:rPr>
  </w:style>
  <w:style w:type="paragraph" w:customStyle="1" w:styleId="2LTHintergrund">
    <w:name w:val="????????2~LT~Hintergrund"/>
    <w:uiPriority w:val="99"/>
    <w:rsid w:val="00B502C9"/>
    <w:pPr>
      <w:widowControl w:val="0"/>
      <w:suppressAutoHyphens/>
      <w:autoSpaceDE w:val="0"/>
      <w:jc w:val="center"/>
    </w:pPr>
    <w:rPr>
      <w:rFonts w:cs="Mangal"/>
      <w:sz w:val="24"/>
      <w:szCs w:val="24"/>
      <w:lang w:eastAsia="hi-IN" w:bidi="hi-IN"/>
    </w:rPr>
  </w:style>
  <w:style w:type="paragraph" w:customStyle="1" w:styleId="3LTGliederung1">
    <w:name w:val="????????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LTGliederung2">
    <w:name w:val="????????3~LT~Gliederung 2"/>
    <w:basedOn w:val="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LTGliederung3">
    <w:name w:val="????????3~LT~Gliederung 3"/>
    <w:basedOn w:val="3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LTGliederung4">
    <w:name w:val="????????3~LT~Gliederung 4"/>
    <w:basedOn w:val="3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LTGliederung5">
    <w:name w:val="????????3~LT~Gliederung 5"/>
    <w:basedOn w:val="3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LTGliederung6">
    <w:name w:val="????????3~LT~Gliederung 6"/>
    <w:basedOn w:val="3LTGliederung5"/>
    <w:uiPriority w:val="99"/>
    <w:rsid w:val="00B502C9"/>
  </w:style>
  <w:style w:type="paragraph" w:customStyle="1" w:styleId="3LTGliederung7">
    <w:name w:val="????????3~LT~Gliederung 7"/>
    <w:basedOn w:val="3LTGliederung6"/>
    <w:uiPriority w:val="99"/>
    <w:rsid w:val="00B502C9"/>
  </w:style>
  <w:style w:type="paragraph" w:customStyle="1" w:styleId="3LTGliederung8">
    <w:name w:val="????????3~LT~Gliederung 8"/>
    <w:basedOn w:val="3LTGliederung7"/>
    <w:uiPriority w:val="99"/>
    <w:rsid w:val="00B502C9"/>
  </w:style>
  <w:style w:type="paragraph" w:customStyle="1" w:styleId="3LTGliederung9">
    <w:name w:val="????????3~LT~Gliederung 9"/>
    <w:basedOn w:val="3LTGliederung8"/>
    <w:uiPriority w:val="99"/>
    <w:rsid w:val="00B502C9"/>
  </w:style>
  <w:style w:type="paragraph" w:customStyle="1" w:styleId="3LTTitel">
    <w:name w:val="????????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LTUntertitel">
    <w:name w:val="????????3~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LTNotizen">
    <w:name w:val="????????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LTHintergrundobjekte">
    <w:name w:val="????????3~LT~Hintergrundobjekte"/>
    <w:uiPriority w:val="99"/>
    <w:rsid w:val="00B502C9"/>
    <w:pPr>
      <w:widowControl w:val="0"/>
      <w:suppressAutoHyphens/>
      <w:autoSpaceDE w:val="0"/>
    </w:pPr>
    <w:rPr>
      <w:rFonts w:cs="Mangal"/>
      <w:kern w:val="1"/>
      <w:sz w:val="24"/>
      <w:szCs w:val="24"/>
      <w:lang w:eastAsia="hi-IN" w:bidi="hi-IN"/>
    </w:rPr>
  </w:style>
  <w:style w:type="paragraph" w:customStyle="1" w:styleId="3LTHintergrund">
    <w:name w:val="????????3~LT~Hintergrund"/>
    <w:uiPriority w:val="99"/>
    <w:rsid w:val="00B502C9"/>
    <w:pPr>
      <w:widowControl w:val="0"/>
      <w:suppressAutoHyphens/>
      <w:autoSpaceDE w:val="0"/>
      <w:jc w:val="center"/>
    </w:pPr>
    <w:rPr>
      <w:rFonts w:cs="Mangal"/>
      <w:sz w:val="24"/>
      <w:szCs w:val="24"/>
      <w:lang w:eastAsia="hi-IN" w:bidi="hi-IN"/>
    </w:rPr>
  </w:style>
  <w:style w:type="paragraph" w:customStyle="1" w:styleId="4LTGliederung1">
    <w:name w:val="????????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4LTGliederung2">
    <w:name w:val="????????4~LT~Gliederung 2"/>
    <w:basedOn w:val="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4LTGliederung3">
    <w:name w:val="????????4~LT~Gliederung 3"/>
    <w:basedOn w:val="4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4LTGliederung4">
    <w:name w:val="????????4~LT~Gliederung 4"/>
    <w:basedOn w:val="4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4LTGliederung5">
    <w:name w:val="????????4~LT~Gliederung 5"/>
    <w:basedOn w:val="4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4LTGliederung6">
    <w:name w:val="????????4~LT~Gliederung 6"/>
    <w:basedOn w:val="4LTGliederung5"/>
    <w:uiPriority w:val="99"/>
    <w:rsid w:val="00B502C9"/>
  </w:style>
  <w:style w:type="paragraph" w:customStyle="1" w:styleId="4LTGliederung7">
    <w:name w:val="????????4~LT~Gliederung 7"/>
    <w:basedOn w:val="4LTGliederung6"/>
    <w:uiPriority w:val="99"/>
    <w:rsid w:val="00B502C9"/>
  </w:style>
  <w:style w:type="paragraph" w:customStyle="1" w:styleId="4LTGliederung8">
    <w:name w:val="????????4~LT~Gliederung 8"/>
    <w:basedOn w:val="4LTGliederung7"/>
    <w:uiPriority w:val="99"/>
    <w:rsid w:val="00B502C9"/>
  </w:style>
  <w:style w:type="paragraph" w:customStyle="1" w:styleId="4LTGliederung9">
    <w:name w:val="????????4~LT~Gliederung 9"/>
    <w:basedOn w:val="4LTGliederung8"/>
    <w:uiPriority w:val="99"/>
    <w:rsid w:val="00B502C9"/>
  </w:style>
  <w:style w:type="paragraph" w:customStyle="1" w:styleId="4LTTitel">
    <w:name w:val="????????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4LTUntertitel">
    <w:name w:val="????????4~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4LTNotizen">
    <w:name w:val="????????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4LTHintergrundobjekte">
    <w:name w:val="????????4~LT~Hintergrundobjekte"/>
    <w:uiPriority w:val="99"/>
    <w:rsid w:val="00B502C9"/>
    <w:pPr>
      <w:widowControl w:val="0"/>
      <w:suppressAutoHyphens/>
      <w:autoSpaceDE w:val="0"/>
    </w:pPr>
    <w:rPr>
      <w:rFonts w:cs="Mangal"/>
      <w:kern w:val="1"/>
      <w:sz w:val="24"/>
      <w:szCs w:val="24"/>
      <w:lang w:eastAsia="hi-IN" w:bidi="hi-IN"/>
    </w:rPr>
  </w:style>
  <w:style w:type="paragraph" w:customStyle="1" w:styleId="4LTHintergrund">
    <w:name w:val="????????4~LT~Hintergrund"/>
    <w:uiPriority w:val="99"/>
    <w:rsid w:val="00B502C9"/>
    <w:pPr>
      <w:widowControl w:val="0"/>
      <w:suppressAutoHyphens/>
      <w:autoSpaceDE w:val="0"/>
      <w:jc w:val="center"/>
    </w:pPr>
    <w:rPr>
      <w:rFonts w:cs="Mangal"/>
      <w:sz w:val="24"/>
      <w:szCs w:val="24"/>
      <w:lang w:eastAsia="hi-IN" w:bidi="hi-IN"/>
    </w:rPr>
  </w:style>
  <w:style w:type="paragraph" w:customStyle="1" w:styleId="5LTGliederung1">
    <w:name w:val="????????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5LTGliederung2">
    <w:name w:val="????????5~LT~Gliederung 2"/>
    <w:basedOn w:val="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5LTGliederung3">
    <w:name w:val="????????5~LT~Gliederung 3"/>
    <w:basedOn w:val="5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5LTGliederung4">
    <w:name w:val="????????5~LT~Gliederung 4"/>
    <w:basedOn w:val="5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5LTGliederung5">
    <w:name w:val="????????5~LT~Gliederung 5"/>
    <w:basedOn w:val="5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5LTGliederung6">
    <w:name w:val="????????5~LT~Gliederung 6"/>
    <w:basedOn w:val="5LTGliederung5"/>
    <w:uiPriority w:val="99"/>
    <w:rsid w:val="00B502C9"/>
  </w:style>
  <w:style w:type="paragraph" w:customStyle="1" w:styleId="5LTGliederung7">
    <w:name w:val="????????5~LT~Gliederung 7"/>
    <w:basedOn w:val="5LTGliederung6"/>
    <w:uiPriority w:val="99"/>
    <w:rsid w:val="00B502C9"/>
  </w:style>
  <w:style w:type="paragraph" w:customStyle="1" w:styleId="5LTGliederung8">
    <w:name w:val="????????5~LT~Gliederung 8"/>
    <w:basedOn w:val="5LTGliederung7"/>
    <w:uiPriority w:val="99"/>
    <w:rsid w:val="00B502C9"/>
  </w:style>
  <w:style w:type="paragraph" w:customStyle="1" w:styleId="5LTGliederung9">
    <w:name w:val="????????5~LT~Gliederung 9"/>
    <w:basedOn w:val="5LTGliederung8"/>
    <w:uiPriority w:val="99"/>
    <w:rsid w:val="00B502C9"/>
  </w:style>
  <w:style w:type="paragraph" w:customStyle="1" w:styleId="5LTTitel">
    <w:name w:val="????????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5LTUntertitel">
    <w:name w:val="????????5~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5LTNotizen">
    <w:name w:val="????????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5LTHintergrundobjekte">
    <w:name w:val="????????5~LT~Hintergrundobjekte"/>
    <w:uiPriority w:val="99"/>
    <w:rsid w:val="00B502C9"/>
    <w:pPr>
      <w:widowControl w:val="0"/>
      <w:suppressAutoHyphens/>
      <w:autoSpaceDE w:val="0"/>
    </w:pPr>
    <w:rPr>
      <w:rFonts w:cs="Mangal"/>
      <w:kern w:val="1"/>
      <w:sz w:val="24"/>
      <w:szCs w:val="24"/>
      <w:lang w:eastAsia="hi-IN" w:bidi="hi-IN"/>
    </w:rPr>
  </w:style>
  <w:style w:type="paragraph" w:customStyle="1" w:styleId="5LTHintergrund">
    <w:name w:val="????????5~LT~Hintergrund"/>
    <w:uiPriority w:val="99"/>
    <w:rsid w:val="00B502C9"/>
    <w:pPr>
      <w:widowControl w:val="0"/>
      <w:suppressAutoHyphens/>
      <w:autoSpaceDE w:val="0"/>
      <w:jc w:val="center"/>
    </w:pPr>
    <w:rPr>
      <w:rFonts w:cs="Mangal"/>
      <w:sz w:val="24"/>
      <w:szCs w:val="24"/>
      <w:lang w:eastAsia="hi-IN" w:bidi="hi-IN"/>
    </w:rPr>
  </w:style>
  <w:style w:type="paragraph" w:customStyle="1" w:styleId="6LTGliederung1">
    <w:name w:val="????????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6LTGliederung2">
    <w:name w:val="????????6~LT~Gliederung 2"/>
    <w:basedOn w:val="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6LTGliederung3">
    <w:name w:val="????????6~LT~Gliederung 3"/>
    <w:basedOn w:val="6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6LTGliederung4">
    <w:name w:val="????????6~LT~Gliederung 4"/>
    <w:basedOn w:val="6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6LTGliederung5">
    <w:name w:val="????????6~LT~Gliederung 5"/>
    <w:basedOn w:val="6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6LTGliederung6">
    <w:name w:val="????????6~LT~Gliederung 6"/>
    <w:basedOn w:val="6LTGliederung5"/>
    <w:uiPriority w:val="99"/>
    <w:rsid w:val="00B502C9"/>
  </w:style>
  <w:style w:type="paragraph" w:customStyle="1" w:styleId="6LTGliederung7">
    <w:name w:val="????????6~LT~Gliederung 7"/>
    <w:basedOn w:val="6LTGliederung6"/>
    <w:uiPriority w:val="99"/>
    <w:rsid w:val="00B502C9"/>
  </w:style>
  <w:style w:type="paragraph" w:customStyle="1" w:styleId="6LTGliederung8">
    <w:name w:val="????????6~LT~Gliederung 8"/>
    <w:basedOn w:val="6LTGliederung7"/>
    <w:uiPriority w:val="99"/>
    <w:rsid w:val="00B502C9"/>
  </w:style>
  <w:style w:type="paragraph" w:customStyle="1" w:styleId="6LTGliederung9">
    <w:name w:val="????????6~LT~Gliederung 9"/>
    <w:basedOn w:val="6LTGliederung8"/>
    <w:uiPriority w:val="99"/>
    <w:rsid w:val="00B502C9"/>
  </w:style>
  <w:style w:type="paragraph" w:customStyle="1" w:styleId="6LTTitel">
    <w:name w:val="????????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6LTUntertitel">
    <w:name w:val="????????6~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6LTNotizen">
    <w:name w:val="????????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6LTHintergrundobjekte">
    <w:name w:val="????????6~LT~Hintergrundobjekte"/>
    <w:uiPriority w:val="99"/>
    <w:rsid w:val="00B502C9"/>
    <w:pPr>
      <w:widowControl w:val="0"/>
      <w:suppressAutoHyphens/>
      <w:autoSpaceDE w:val="0"/>
    </w:pPr>
    <w:rPr>
      <w:rFonts w:cs="Mangal"/>
      <w:kern w:val="1"/>
      <w:sz w:val="24"/>
      <w:szCs w:val="24"/>
      <w:lang w:eastAsia="hi-IN" w:bidi="hi-IN"/>
    </w:rPr>
  </w:style>
  <w:style w:type="paragraph" w:customStyle="1" w:styleId="6LTHintergrund">
    <w:name w:val="????????6~LT~Hintergrund"/>
    <w:uiPriority w:val="99"/>
    <w:rsid w:val="00B502C9"/>
    <w:pPr>
      <w:widowControl w:val="0"/>
      <w:suppressAutoHyphens/>
      <w:autoSpaceDE w:val="0"/>
      <w:jc w:val="center"/>
    </w:pPr>
    <w:rPr>
      <w:rFonts w:cs="Mangal"/>
      <w:sz w:val="24"/>
      <w:szCs w:val="24"/>
      <w:lang w:eastAsia="hi-IN" w:bidi="hi-IN"/>
    </w:rPr>
  </w:style>
  <w:style w:type="paragraph" w:customStyle="1" w:styleId="7LTGliederung1">
    <w:name w:val="????????7~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7LTGliederung2">
    <w:name w:val="????????7~LT~Gliederung 2"/>
    <w:basedOn w:val="7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7LTGliederung3">
    <w:name w:val="????????7~LT~Gliederung 3"/>
    <w:basedOn w:val="7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7LTGliederung4">
    <w:name w:val="????????7~LT~Gliederung 4"/>
    <w:basedOn w:val="7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7LTGliederung5">
    <w:name w:val="????????7~LT~Gliederung 5"/>
    <w:basedOn w:val="7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7LTGliederung6">
    <w:name w:val="????????7~LT~Gliederung 6"/>
    <w:basedOn w:val="7LTGliederung5"/>
    <w:uiPriority w:val="99"/>
    <w:rsid w:val="00B502C9"/>
  </w:style>
  <w:style w:type="paragraph" w:customStyle="1" w:styleId="7LTGliederung7">
    <w:name w:val="????????7~LT~Gliederung 7"/>
    <w:basedOn w:val="7LTGliederung6"/>
    <w:uiPriority w:val="99"/>
    <w:rsid w:val="00B502C9"/>
  </w:style>
  <w:style w:type="paragraph" w:customStyle="1" w:styleId="7LTGliederung8">
    <w:name w:val="????????7~LT~Gliederung 8"/>
    <w:basedOn w:val="7LTGliederung7"/>
    <w:uiPriority w:val="99"/>
    <w:rsid w:val="00B502C9"/>
  </w:style>
  <w:style w:type="paragraph" w:customStyle="1" w:styleId="7LTGliederung9">
    <w:name w:val="????????7~LT~Gliederung 9"/>
    <w:basedOn w:val="7LTGliederung8"/>
    <w:uiPriority w:val="99"/>
    <w:rsid w:val="00B502C9"/>
  </w:style>
  <w:style w:type="paragraph" w:customStyle="1" w:styleId="7LTTitel">
    <w:name w:val="????????7~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7LTUntertitel">
    <w:name w:val="????????7~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7LTNotizen">
    <w:name w:val="????????7~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7LTHintergrundobjekte">
    <w:name w:val="????????7~LT~Hintergrundobjekte"/>
    <w:uiPriority w:val="99"/>
    <w:rsid w:val="00B502C9"/>
    <w:pPr>
      <w:widowControl w:val="0"/>
      <w:suppressAutoHyphens/>
      <w:autoSpaceDE w:val="0"/>
    </w:pPr>
    <w:rPr>
      <w:rFonts w:cs="Mangal"/>
      <w:kern w:val="1"/>
      <w:sz w:val="24"/>
      <w:szCs w:val="24"/>
      <w:lang w:eastAsia="hi-IN" w:bidi="hi-IN"/>
    </w:rPr>
  </w:style>
  <w:style w:type="paragraph" w:customStyle="1" w:styleId="7LTHintergrund">
    <w:name w:val="????????7~LT~Hintergrund"/>
    <w:uiPriority w:val="99"/>
    <w:rsid w:val="00B502C9"/>
    <w:pPr>
      <w:widowControl w:val="0"/>
      <w:suppressAutoHyphens/>
      <w:autoSpaceDE w:val="0"/>
      <w:jc w:val="center"/>
    </w:pPr>
    <w:rPr>
      <w:rFonts w:cs="Mangal"/>
      <w:sz w:val="24"/>
      <w:szCs w:val="24"/>
      <w:lang w:eastAsia="hi-IN" w:bidi="hi-IN"/>
    </w:rPr>
  </w:style>
  <w:style w:type="paragraph" w:customStyle="1" w:styleId="8LTGliederung1">
    <w:name w:val="????????8~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8LTGliederung2">
    <w:name w:val="????????8~LT~Gliederung 2"/>
    <w:basedOn w:val="8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8LTGliederung3">
    <w:name w:val="????????8~LT~Gliederung 3"/>
    <w:basedOn w:val="8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8LTGliederung4">
    <w:name w:val="????????8~LT~Gliederung 4"/>
    <w:basedOn w:val="8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8LTGliederung5">
    <w:name w:val="????????8~LT~Gliederung 5"/>
    <w:basedOn w:val="8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8LTGliederung6">
    <w:name w:val="????????8~LT~Gliederung 6"/>
    <w:basedOn w:val="8LTGliederung5"/>
    <w:uiPriority w:val="99"/>
    <w:rsid w:val="00B502C9"/>
  </w:style>
  <w:style w:type="paragraph" w:customStyle="1" w:styleId="8LTGliederung7">
    <w:name w:val="????????8~LT~Gliederung 7"/>
    <w:basedOn w:val="8LTGliederung6"/>
    <w:uiPriority w:val="99"/>
    <w:rsid w:val="00B502C9"/>
  </w:style>
  <w:style w:type="paragraph" w:customStyle="1" w:styleId="8LTGliederung8">
    <w:name w:val="????????8~LT~Gliederung 8"/>
    <w:basedOn w:val="8LTGliederung7"/>
    <w:uiPriority w:val="99"/>
    <w:rsid w:val="00B502C9"/>
  </w:style>
  <w:style w:type="paragraph" w:customStyle="1" w:styleId="8LTGliederung9">
    <w:name w:val="????????8~LT~Gliederung 9"/>
    <w:basedOn w:val="8LTGliederung8"/>
    <w:uiPriority w:val="99"/>
    <w:rsid w:val="00B502C9"/>
  </w:style>
  <w:style w:type="paragraph" w:customStyle="1" w:styleId="8LTTitel">
    <w:name w:val="????????8~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8LTUntertitel">
    <w:name w:val="????????8~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8LTNotizen">
    <w:name w:val="????????8~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8LTHintergrundobjekte">
    <w:name w:val="????????8~LT~Hintergrundobjekte"/>
    <w:uiPriority w:val="99"/>
    <w:rsid w:val="00B502C9"/>
    <w:pPr>
      <w:widowControl w:val="0"/>
      <w:suppressAutoHyphens/>
      <w:autoSpaceDE w:val="0"/>
    </w:pPr>
    <w:rPr>
      <w:rFonts w:cs="Mangal"/>
      <w:kern w:val="1"/>
      <w:sz w:val="24"/>
      <w:szCs w:val="24"/>
      <w:lang w:eastAsia="hi-IN" w:bidi="hi-IN"/>
    </w:rPr>
  </w:style>
  <w:style w:type="paragraph" w:customStyle="1" w:styleId="8LTHintergrund">
    <w:name w:val="????????8~LT~Hintergrund"/>
    <w:uiPriority w:val="99"/>
    <w:rsid w:val="00B502C9"/>
    <w:pPr>
      <w:widowControl w:val="0"/>
      <w:suppressAutoHyphens/>
      <w:autoSpaceDE w:val="0"/>
      <w:jc w:val="center"/>
    </w:pPr>
    <w:rPr>
      <w:rFonts w:cs="Mangal"/>
      <w:sz w:val="24"/>
      <w:szCs w:val="24"/>
      <w:lang w:eastAsia="hi-IN" w:bidi="hi-IN"/>
    </w:rPr>
  </w:style>
  <w:style w:type="paragraph" w:customStyle="1" w:styleId="9LTGliederung1">
    <w:name w:val="????????9~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9LTGliederung2">
    <w:name w:val="????????9~LT~Gliederung 2"/>
    <w:basedOn w:val="9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9LTGliederung3">
    <w:name w:val="????????9~LT~Gliederung 3"/>
    <w:basedOn w:val="9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9LTGliederung4">
    <w:name w:val="????????9~LT~Gliederung 4"/>
    <w:basedOn w:val="9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9LTGliederung5">
    <w:name w:val="????????9~LT~Gliederung 5"/>
    <w:basedOn w:val="9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9LTGliederung6">
    <w:name w:val="????????9~LT~Gliederung 6"/>
    <w:basedOn w:val="9LTGliederung5"/>
    <w:uiPriority w:val="99"/>
    <w:rsid w:val="00B502C9"/>
  </w:style>
  <w:style w:type="paragraph" w:customStyle="1" w:styleId="9LTGliederung7">
    <w:name w:val="????????9~LT~Gliederung 7"/>
    <w:basedOn w:val="9LTGliederung6"/>
    <w:uiPriority w:val="99"/>
    <w:rsid w:val="00B502C9"/>
  </w:style>
  <w:style w:type="paragraph" w:customStyle="1" w:styleId="9LTGliederung8">
    <w:name w:val="????????9~LT~Gliederung 8"/>
    <w:basedOn w:val="9LTGliederung7"/>
    <w:uiPriority w:val="99"/>
    <w:rsid w:val="00B502C9"/>
  </w:style>
  <w:style w:type="paragraph" w:customStyle="1" w:styleId="9LTGliederung9">
    <w:name w:val="????????9~LT~Gliederung 9"/>
    <w:basedOn w:val="9LTGliederung8"/>
    <w:uiPriority w:val="99"/>
    <w:rsid w:val="00B502C9"/>
  </w:style>
  <w:style w:type="paragraph" w:customStyle="1" w:styleId="9LTTitel">
    <w:name w:val="????????9~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9LTUntertitel">
    <w:name w:val="????????9~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9LTNotizen">
    <w:name w:val="????????9~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9LTHintergrundobjekte">
    <w:name w:val="????????9~LT~Hintergrundobjekte"/>
    <w:uiPriority w:val="99"/>
    <w:rsid w:val="00B502C9"/>
    <w:pPr>
      <w:widowControl w:val="0"/>
      <w:suppressAutoHyphens/>
      <w:autoSpaceDE w:val="0"/>
    </w:pPr>
    <w:rPr>
      <w:rFonts w:cs="Mangal"/>
      <w:kern w:val="1"/>
      <w:sz w:val="24"/>
      <w:szCs w:val="24"/>
      <w:lang w:eastAsia="hi-IN" w:bidi="hi-IN"/>
    </w:rPr>
  </w:style>
  <w:style w:type="paragraph" w:customStyle="1" w:styleId="9LTHintergrund">
    <w:name w:val="????????9~LT~Hintergrund"/>
    <w:uiPriority w:val="99"/>
    <w:rsid w:val="00B502C9"/>
    <w:pPr>
      <w:widowControl w:val="0"/>
      <w:suppressAutoHyphens/>
      <w:autoSpaceDE w:val="0"/>
      <w:jc w:val="center"/>
    </w:pPr>
    <w:rPr>
      <w:rFonts w:cs="Mangal"/>
      <w:sz w:val="24"/>
      <w:szCs w:val="24"/>
      <w:lang w:eastAsia="hi-IN" w:bidi="hi-IN"/>
    </w:rPr>
  </w:style>
  <w:style w:type="paragraph" w:customStyle="1" w:styleId="10LTGliederung1">
    <w:name w:val="????????10~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0LTGliederung2">
    <w:name w:val="????????10~LT~Gliederung 2"/>
    <w:basedOn w:val="10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0LTGliederung3">
    <w:name w:val="????????10~LT~Gliederung 3"/>
    <w:basedOn w:val="10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0LTGliederung4">
    <w:name w:val="????????10~LT~Gliederung 4"/>
    <w:basedOn w:val="10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0LTGliederung5">
    <w:name w:val="????????10~LT~Gliederung 5"/>
    <w:basedOn w:val="10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0LTGliederung6">
    <w:name w:val="????????10~LT~Gliederung 6"/>
    <w:basedOn w:val="10LTGliederung5"/>
    <w:uiPriority w:val="99"/>
    <w:rsid w:val="00B502C9"/>
  </w:style>
  <w:style w:type="paragraph" w:customStyle="1" w:styleId="10LTGliederung7">
    <w:name w:val="????????10~LT~Gliederung 7"/>
    <w:basedOn w:val="10LTGliederung6"/>
    <w:uiPriority w:val="99"/>
    <w:rsid w:val="00B502C9"/>
  </w:style>
  <w:style w:type="paragraph" w:customStyle="1" w:styleId="10LTGliederung8">
    <w:name w:val="????????10~LT~Gliederung 8"/>
    <w:basedOn w:val="10LTGliederung7"/>
    <w:uiPriority w:val="99"/>
    <w:rsid w:val="00B502C9"/>
  </w:style>
  <w:style w:type="paragraph" w:customStyle="1" w:styleId="10LTGliederung9">
    <w:name w:val="????????10~LT~Gliederung 9"/>
    <w:basedOn w:val="10LTGliederung8"/>
    <w:uiPriority w:val="99"/>
    <w:rsid w:val="00B502C9"/>
  </w:style>
  <w:style w:type="paragraph" w:customStyle="1" w:styleId="10LTTitel">
    <w:name w:val="????????10~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0LTUntertitel">
    <w:name w:val="????????10~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0LTNotizen">
    <w:name w:val="????????10~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0LTHintergrundobjekte">
    <w:name w:val="????????10~LT~Hintergrundobjekte"/>
    <w:uiPriority w:val="99"/>
    <w:rsid w:val="00B502C9"/>
    <w:pPr>
      <w:widowControl w:val="0"/>
      <w:suppressAutoHyphens/>
      <w:autoSpaceDE w:val="0"/>
    </w:pPr>
    <w:rPr>
      <w:rFonts w:cs="Mangal"/>
      <w:kern w:val="1"/>
      <w:sz w:val="24"/>
      <w:szCs w:val="24"/>
      <w:lang w:eastAsia="hi-IN" w:bidi="hi-IN"/>
    </w:rPr>
  </w:style>
  <w:style w:type="paragraph" w:customStyle="1" w:styleId="10LTHintergrund">
    <w:name w:val="????????10~LT~Hintergrund"/>
    <w:uiPriority w:val="99"/>
    <w:rsid w:val="00B502C9"/>
    <w:pPr>
      <w:widowControl w:val="0"/>
      <w:suppressAutoHyphens/>
      <w:autoSpaceDE w:val="0"/>
      <w:jc w:val="center"/>
    </w:pPr>
    <w:rPr>
      <w:rFonts w:cs="Mangal"/>
      <w:sz w:val="24"/>
      <w:szCs w:val="24"/>
      <w:lang w:eastAsia="hi-IN" w:bidi="hi-IN"/>
    </w:rPr>
  </w:style>
  <w:style w:type="paragraph" w:customStyle="1" w:styleId="11LTGliederung1">
    <w:name w:val="????????1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1LTGliederung2">
    <w:name w:val="????????11~LT~Gliederung 2"/>
    <w:basedOn w:val="1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1LTGliederung3">
    <w:name w:val="????????11~LT~Gliederung 3"/>
    <w:basedOn w:val="11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1LTGliederung4">
    <w:name w:val="????????11~LT~Gliederung 4"/>
    <w:basedOn w:val="11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1LTGliederung5">
    <w:name w:val="????????11~LT~Gliederung 5"/>
    <w:basedOn w:val="11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1LTGliederung6">
    <w:name w:val="????????11~LT~Gliederung 6"/>
    <w:basedOn w:val="11LTGliederung5"/>
    <w:uiPriority w:val="99"/>
    <w:rsid w:val="00B502C9"/>
  </w:style>
  <w:style w:type="paragraph" w:customStyle="1" w:styleId="11LTGliederung7">
    <w:name w:val="????????11~LT~Gliederung 7"/>
    <w:basedOn w:val="11LTGliederung6"/>
    <w:uiPriority w:val="99"/>
    <w:rsid w:val="00B502C9"/>
  </w:style>
  <w:style w:type="paragraph" w:customStyle="1" w:styleId="11LTGliederung8">
    <w:name w:val="????????11~LT~Gliederung 8"/>
    <w:basedOn w:val="11LTGliederung7"/>
    <w:uiPriority w:val="99"/>
    <w:rsid w:val="00B502C9"/>
  </w:style>
  <w:style w:type="paragraph" w:customStyle="1" w:styleId="11LTGliederung9">
    <w:name w:val="????????11~LT~Gliederung 9"/>
    <w:basedOn w:val="11LTGliederung8"/>
    <w:uiPriority w:val="99"/>
    <w:rsid w:val="00B502C9"/>
  </w:style>
  <w:style w:type="paragraph" w:customStyle="1" w:styleId="11LTTitel">
    <w:name w:val="????????1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1LTUntertitel">
    <w:name w:val="????????11~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1LTNotizen">
    <w:name w:val="????????1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1LTHintergrundobjekte">
    <w:name w:val="????????11~LT~Hintergrundobjekte"/>
    <w:uiPriority w:val="99"/>
    <w:rsid w:val="00B502C9"/>
    <w:pPr>
      <w:widowControl w:val="0"/>
      <w:suppressAutoHyphens/>
      <w:autoSpaceDE w:val="0"/>
    </w:pPr>
    <w:rPr>
      <w:rFonts w:cs="Mangal"/>
      <w:kern w:val="1"/>
      <w:sz w:val="24"/>
      <w:szCs w:val="24"/>
      <w:lang w:eastAsia="hi-IN" w:bidi="hi-IN"/>
    </w:rPr>
  </w:style>
  <w:style w:type="paragraph" w:customStyle="1" w:styleId="11LTHintergrund">
    <w:name w:val="????????11~LT~Hintergrund"/>
    <w:uiPriority w:val="99"/>
    <w:rsid w:val="00B502C9"/>
    <w:pPr>
      <w:widowControl w:val="0"/>
      <w:suppressAutoHyphens/>
      <w:autoSpaceDE w:val="0"/>
      <w:jc w:val="center"/>
    </w:pPr>
    <w:rPr>
      <w:rFonts w:cs="Mangal"/>
      <w:sz w:val="24"/>
      <w:szCs w:val="24"/>
      <w:lang w:eastAsia="hi-IN" w:bidi="hi-IN"/>
    </w:rPr>
  </w:style>
  <w:style w:type="paragraph" w:customStyle="1" w:styleId="12LTGliederung1">
    <w:name w:val="????????1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2LTGliederung2">
    <w:name w:val="????????12~LT~Gliederung 2"/>
    <w:basedOn w:val="1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2LTGliederung3">
    <w:name w:val="????????12~LT~Gliederung 3"/>
    <w:basedOn w:val="12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2LTGliederung4">
    <w:name w:val="????????12~LT~Gliederung 4"/>
    <w:basedOn w:val="12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2LTGliederung5">
    <w:name w:val="????????12~LT~Gliederung 5"/>
    <w:basedOn w:val="12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2LTGliederung6">
    <w:name w:val="????????12~LT~Gliederung 6"/>
    <w:basedOn w:val="12LTGliederung5"/>
    <w:uiPriority w:val="99"/>
    <w:rsid w:val="00B502C9"/>
  </w:style>
  <w:style w:type="paragraph" w:customStyle="1" w:styleId="12LTGliederung7">
    <w:name w:val="????????12~LT~Gliederung 7"/>
    <w:basedOn w:val="12LTGliederung6"/>
    <w:uiPriority w:val="99"/>
    <w:rsid w:val="00B502C9"/>
  </w:style>
  <w:style w:type="paragraph" w:customStyle="1" w:styleId="12LTGliederung8">
    <w:name w:val="????????12~LT~Gliederung 8"/>
    <w:basedOn w:val="12LTGliederung7"/>
    <w:uiPriority w:val="99"/>
    <w:rsid w:val="00B502C9"/>
  </w:style>
  <w:style w:type="paragraph" w:customStyle="1" w:styleId="12LTGliederung9">
    <w:name w:val="????????12~LT~Gliederung 9"/>
    <w:basedOn w:val="12LTGliederung8"/>
    <w:uiPriority w:val="99"/>
    <w:rsid w:val="00B502C9"/>
  </w:style>
  <w:style w:type="paragraph" w:customStyle="1" w:styleId="12LTTitel">
    <w:name w:val="????????1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2LTUntertitel">
    <w:name w:val="????????12~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2LTNotizen">
    <w:name w:val="????????1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2LTHintergrundobjekte">
    <w:name w:val="????????12~LT~Hintergrundobjekte"/>
    <w:uiPriority w:val="99"/>
    <w:rsid w:val="00B502C9"/>
    <w:pPr>
      <w:widowControl w:val="0"/>
      <w:suppressAutoHyphens/>
      <w:autoSpaceDE w:val="0"/>
    </w:pPr>
    <w:rPr>
      <w:rFonts w:cs="Mangal"/>
      <w:kern w:val="1"/>
      <w:sz w:val="24"/>
      <w:szCs w:val="24"/>
      <w:lang w:eastAsia="hi-IN" w:bidi="hi-IN"/>
    </w:rPr>
  </w:style>
  <w:style w:type="paragraph" w:customStyle="1" w:styleId="12LTHintergrund">
    <w:name w:val="????????12~LT~Hintergrund"/>
    <w:uiPriority w:val="99"/>
    <w:rsid w:val="00B502C9"/>
    <w:pPr>
      <w:widowControl w:val="0"/>
      <w:suppressAutoHyphens/>
      <w:autoSpaceDE w:val="0"/>
      <w:jc w:val="center"/>
    </w:pPr>
    <w:rPr>
      <w:rFonts w:cs="Mangal"/>
      <w:sz w:val="24"/>
      <w:szCs w:val="24"/>
      <w:lang w:eastAsia="hi-IN" w:bidi="hi-IN"/>
    </w:rPr>
  </w:style>
  <w:style w:type="paragraph" w:customStyle="1" w:styleId="13LTGliederung1">
    <w:name w:val="????????1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3LTGliederung2">
    <w:name w:val="????????13~LT~Gliederung 2"/>
    <w:basedOn w:val="1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3LTGliederung3">
    <w:name w:val="????????13~LT~Gliederung 3"/>
    <w:basedOn w:val="13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3LTGliederung4">
    <w:name w:val="????????13~LT~Gliederung 4"/>
    <w:basedOn w:val="13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3LTGliederung5">
    <w:name w:val="????????13~LT~Gliederung 5"/>
    <w:basedOn w:val="13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3LTGliederung6">
    <w:name w:val="????????13~LT~Gliederung 6"/>
    <w:basedOn w:val="13LTGliederung5"/>
    <w:uiPriority w:val="99"/>
    <w:rsid w:val="00B502C9"/>
  </w:style>
  <w:style w:type="paragraph" w:customStyle="1" w:styleId="13LTGliederung7">
    <w:name w:val="????????13~LT~Gliederung 7"/>
    <w:basedOn w:val="13LTGliederung6"/>
    <w:uiPriority w:val="99"/>
    <w:rsid w:val="00B502C9"/>
  </w:style>
  <w:style w:type="paragraph" w:customStyle="1" w:styleId="13LTGliederung8">
    <w:name w:val="????????13~LT~Gliederung 8"/>
    <w:basedOn w:val="13LTGliederung7"/>
    <w:uiPriority w:val="99"/>
    <w:rsid w:val="00B502C9"/>
  </w:style>
  <w:style w:type="paragraph" w:customStyle="1" w:styleId="13LTGliederung9">
    <w:name w:val="????????13~LT~Gliederung 9"/>
    <w:basedOn w:val="13LTGliederung8"/>
    <w:uiPriority w:val="99"/>
    <w:rsid w:val="00B502C9"/>
  </w:style>
  <w:style w:type="paragraph" w:customStyle="1" w:styleId="13LTTitel">
    <w:name w:val="????????1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3LTUntertitel">
    <w:name w:val="????????13~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3LTNotizen">
    <w:name w:val="????????1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3LTHintergrundobjekte">
    <w:name w:val="????????13~LT~Hintergrundobjekte"/>
    <w:uiPriority w:val="99"/>
    <w:rsid w:val="00B502C9"/>
    <w:pPr>
      <w:widowControl w:val="0"/>
      <w:suppressAutoHyphens/>
      <w:autoSpaceDE w:val="0"/>
    </w:pPr>
    <w:rPr>
      <w:rFonts w:cs="Mangal"/>
      <w:kern w:val="1"/>
      <w:sz w:val="24"/>
      <w:szCs w:val="24"/>
      <w:lang w:eastAsia="hi-IN" w:bidi="hi-IN"/>
    </w:rPr>
  </w:style>
  <w:style w:type="paragraph" w:customStyle="1" w:styleId="13LTHintergrund">
    <w:name w:val="????????13~LT~Hintergrund"/>
    <w:uiPriority w:val="99"/>
    <w:rsid w:val="00B502C9"/>
    <w:pPr>
      <w:widowControl w:val="0"/>
      <w:suppressAutoHyphens/>
      <w:autoSpaceDE w:val="0"/>
      <w:jc w:val="center"/>
    </w:pPr>
    <w:rPr>
      <w:rFonts w:cs="Mangal"/>
      <w:sz w:val="24"/>
      <w:szCs w:val="24"/>
      <w:lang w:eastAsia="hi-IN" w:bidi="hi-IN"/>
    </w:rPr>
  </w:style>
  <w:style w:type="paragraph" w:customStyle="1" w:styleId="14LTGliederung1">
    <w:name w:val="????????1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4LTGliederung2">
    <w:name w:val="????????14~LT~Gliederung 2"/>
    <w:basedOn w:val="1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4LTGliederung3">
    <w:name w:val="????????14~LT~Gliederung 3"/>
    <w:basedOn w:val="14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4LTGliederung4">
    <w:name w:val="????????14~LT~Gliederung 4"/>
    <w:basedOn w:val="14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4LTGliederung5">
    <w:name w:val="????????14~LT~Gliederung 5"/>
    <w:basedOn w:val="14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4LTGliederung6">
    <w:name w:val="????????14~LT~Gliederung 6"/>
    <w:basedOn w:val="14LTGliederung5"/>
    <w:uiPriority w:val="99"/>
    <w:rsid w:val="00B502C9"/>
  </w:style>
  <w:style w:type="paragraph" w:customStyle="1" w:styleId="14LTGliederung7">
    <w:name w:val="????????14~LT~Gliederung 7"/>
    <w:basedOn w:val="14LTGliederung6"/>
    <w:uiPriority w:val="99"/>
    <w:rsid w:val="00B502C9"/>
  </w:style>
  <w:style w:type="paragraph" w:customStyle="1" w:styleId="14LTGliederung8">
    <w:name w:val="????????14~LT~Gliederung 8"/>
    <w:basedOn w:val="14LTGliederung7"/>
    <w:uiPriority w:val="99"/>
    <w:rsid w:val="00B502C9"/>
  </w:style>
  <w:style w:type="paragraph" w:customStyle="1" w:styleId="14LTGliederung9">
    <w:name w:val="????????14~LT~Gliederung 9"/>
    <w:basedOn w:val="14LTGliederung8"/>
    <w:uiPriority w:val="99"/>
    <w:rsid w:val="00B502C9"/>
  </w:style>
  <w:style w:type="paragraph" w:customStyle="1" w:styleId="14LTTitel">
    <w:name w:val="????????1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4LTUntertitel">
    <w:name w:val="????????14~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4LTNotizen">
    <w:name w:val="????????1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4LTHintergrundobjekte">
    <w:name w:val="????????14~LT~Hintergrundobjekte"/>
    <w:uiPriority w:val="99"/>
    <w:rsid w:val="00B502C9"/>
    <w:pPr>
      <w:widowControl w:val="0"/>
      <w:suppressAutoHyphens/>
      <w:autoSpaceDE w:val="0"/>
    </w:pPr>
    <w:rPr>
      <w:rFonts w:cs="Mangal"/>
      <w:kern w:val="1"/>
      <w:sz w:val="24"/>
      <w:szCs w:val="24"/>
      <w:lang w:eastAsia="hi-IN" w:bidi="hi-IN"/>
    </w:rPr>
  </w:style>
  <w:style w:type="paragraph" w:customStyle="1" w:styleId="14LTHintergrund">
    <w:name w:val="????????14~LT~Hintergrund"/>
    <w:uiPriority w:val="99"/>
    <w:rsid w:val="00B502C9"/>
    <w:pPr>
      <w:widowControl w:val="0"/>
      <w:suppressAutoHyphens/>
      <w:autoSpaceDE w:val="0"/>
      <w:jc w:val="center"/>
    </w:pPr>
    <w:rPr>
      <w:rFonts w:cs="Mangal"/>
      <w:sz w:val="24"/>
      <w:szCs w:val="24"/>
      <w:lang w:eastAsia="hi-IN" w:bidi="hi-IN"/>
    </w:rPr>
  </w:style>
  <w:style w:type="paragraph" w:customStyle="1" w:styleId="15LTGliederung1">
    <w:name w:val="????????1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5LTGliederung2">
    <w:name w:val="????????15~LT~Gliederung 2"/>
    <w:basedOn w:val="1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5LTGliederung3">
    <w:name w:val="????????15~LT~Gliederung 3"/>
    <w:basedOn w:val="15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5LTGliederung4">
    <w:name w:val="????????15~LT~Gliederung 4"/>
    <w:basedOn w:val="15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5LTGliederung5">
    <w:name w:val="????????15~LT~Gliederung 5"/>
    <w:basedOn w:val="15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5LTGliederung6">
    <w:name w:val="????????15~LT~Gliederung 6"/>
    <w:basedOn w:val="15LTGliederung5"/>
    <w:uiPriority w:val="99"/>
    <w:rsid w:val="00B502C9"/>
  </w:style>
  <w:style w:type="paragraph" w:customStyle="1" w:styleId="15LTGliederung7">
    <w:name w:val="????????15~LT~Gliederung 7"/>
    <w:basedOn w:val="15LTGliederung6"/>
    <w:uiPriority w:val="99"/>
    <w:rsid w:val="00B502C9"/>
  </w:style>
  <w:style w:type="paragraph" w:customStyle="1" w:styleId="15LTGliederung8">
    <w:name w:val="????????15~LT~Gliederung 8"/>
    <w:basedOn w:val="15LTGliederung7"/>
    <w:uiPriority w:val="99"/>
    <w:rsid w:val="00B502C9"/>
  </w:style>
  <w:style w:type="paragraph" w:customStyle="1" w:styleId="15LTGliederung9">
    <w:name w:val="????????15~LT~Gliederung 9"/>
    <w:basedOn w:val="15LTGliederung8"/>
    <w:uiPriority w:val="99"/>
    <w:rsid w:val="00B502C9"/>
  </w:style>
  <w:style w:type="paragraph" w:customStyle="1" w:styleId="15LTTitel">
    <w:name w:val="????????1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5LTUntertitel">
    <w:name w:val="????????15~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5LTNotizen">
    <w:name w:val="????????1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5LTHintergrundobjekte">
    <w:name w:val="????????15~LT~Hintergrundobjekte"/>
    <w:uiPriority w:val="99"/>
    <w:rsid w:val="00B502C9"/>
    <w:pPr>
      <w:widowControl w:val="0"/>
      <w:suppressAutoHyphens/>
      <w:autoSpaceDE w:val="0"/>
    </w:pPr>
    <w:rPr>
      <w:rFonts w:cs="Mangal"/>
      <w:kern w:val="1"/>
      <w:sz w:val="24"/>
      <w:szCs w:val="24"/>
      <w:lang w:eastAsia="hi-IN" w:bidi="hi-IN"/>
    </w:rPr>
  </w:style>
  <w:style w:type="paragraph" w:customStyle="1" w:styleId="15LTHintergrund">
    <w:name w:val="????????15~LT~Hintergrund"/>
    <w:uiPriority w:val="99"/>
    <w:rsid w:val="00B502C9"/>
    <w:pPr>
      <w:widowControl w:val="0"/>
      <w:suppressAutoHyphens/>
      <w:autoSpaceDE w:val="0"/>
      <w:jc w:val="center"/>
    </w:pPr>
    <w:rPr>
      <w:rFonts w:cs="Mangal"/>
      <w:sz w:val="24"/>
      <w:szCs w:val="24"/>
      <w:lang w:eastAsia="hi-IN" w:bidi="hi-IN"/>
    </w:rPr>
  </w:style>
  <w:style w:type="paragraph" w:customStyle="1" w:styleId="16LTGliederung1">
    <w:name w:val="????????1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6LTGliederung2">
    <w:name w:val="????????16~LT~Gliederung 2"/>
    <w:basedOn w:val="1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6LTGliederung3">
    <w:name w:val="????????16~LT~Gliederung 3"/>
    <w:basedOn w:val="16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6LTGliederung4">
    <w:name w:val="????????16~LT~Gliederung 4"/>
    <w:basedOn w:val="16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6LTGliederung5">
    <w:name w:val="????????16~LT~Gliederung 5"/>
    <w:basedOn w:val="16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6LTGliederung6">
    <w:name w:val="????????16~LT~Gliederung 6"/>
    <w:basedOn w:val="16LTGliederung5"/>
    <w:uiPriority w:val="99"/>
    <w:rsid w:val="00B502C9"/>
  </w:style>
  <w:style w:type="paragraph" w:customStyle="1" w:styleId="16LTGliederung7">
    <w:name w:val="????????16~LT~Gliederung 7"/>
    <w:basedOn w:val="16LTGliederung6"/>
    <w:uiPriority w:val="99"/>
    <w:rsid w:val="00B502C9"/>
  </w:style>
  <w:style w:type="paragraph" w:customStyle="1" w:styleId="16LTGliederung8">
    <w:name w:val="????????16~LT~Gliederung 8"/>
    <w:basedOn w:val="16LTGliederung7"/>
    <w:uiPriority w:val="99"/>
    <w:rsid w:val="00B502C9"/>
  </w:style>
  <w:style w:type="paragraph" w:customStyle="1" w:styleId="16LTGliederung9">
    <w:name w:val="????????16~LT~Gliederung 9"/>
    <w:basedOn w:val="16LTGliederung8"/>
    <w:uiPriority w:val="99"/>
    <w:rsid w:val="00B502C9"/>
  </w:style>
  <w:style w:type="paragraph" w:customStyle="1" w:styleId="16LTTitel">
    <w:name w:val="????????1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6LTUntertitel">
    <w:name w:val="????????16~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6LTNotizen">
    <w:name w:val="????????1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6LTHintergrundobjekte">
    <w:name w:val="????????16~LT~Hintergrundobjekte"/>
    <w:uiPriority w:val="99"/>
    <w:rsid w:val="00B502C9"/>
    <w:pPr>
      <w:widowControl w:val="0"/>
      <w:suppressAutoHyphens/>
      <w:autoSpaceDE w:val="0"/>
    </w:pPr>
    <w:rPr>
      <w:rFonts w:cs="Mangal"/>
      <w:kern w:val="1"/>
      <w:sz w:val="24"/>
      <w:szCs w:val="24"/>
      <w:lang w:eastAsia="hi-IN" w:bidi="hi-IN"/>
    </w:rPr>
  </w:style>
  <w:style w:type="paragraph" w:customStyle="1" w:styleId="16LTHintergrund">
    <w:name w:val="????????16~LT~Hintergrund"/>
    <w:uiPriority w:val="99"/>
    <w:rsid w:val="00B502C9"/>
    <w:pPr>
      <w:widowControl w:val="0"/>
      <w:suppressAutoHyphens/>
      <w:autoSpaceDE w:val="0"/>
      <w:jc w:val="center"/>
    </w:pPr>
    <w:rPr>
      <w:rFonts w:cs="Mangal"/>
      <w:sz w:val="24"/>
      <w:szCs w:val="24"/>
      <w:lang w:eastAsia="hi-IN" w:bidi="hi-IN"/>
    </w:rPr>
  </w:style>
  <w:style w:type="paragraph" w:customStyle="1" w:styleId="17LTGliederung1">
    <w:name w:val="????????17~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7LTGliederung2">
    <w:name w:val="????????17~LT~Gliederung 2"/>
    <w:basedOn w:val="17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7LTGliederung3">
    <w:name w:val="????????17~LT~Gliederung 3"/>
    <w:basedOn w:val="17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7LTGliederung4">
    <w:name w:val="????????17~LT~Gliederung 4"/>
    <w:basedOn w:val="17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7LTGliederung5">
    <w:name w:val="????????17~LT~Gliederung 5"/>
    <w:basedOn w:val="17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7LTGliederung6">
    <w:name w:val="????????17~LT~Gliederung 6"/>
    <w:basedOn w:val="17LTGliederung5"/>
    <w:uiPriority w:val="99"/>
    <w:rsid w:val="00B502C9"/>
  </w:style>
  <w:style w:type="paragraph" w:customStyle="1" w:styleId="17LTGliederung7">
    <w:name w:val="????????17~LT~Gliederung 7"/>
    <w:basedOn w:val="17LTGliederung6"/>
    <w:uiPriority w:val="99"/>
    <w:rsid w:val="00B502C9"/>
  </w:style>
  <w:style w:type="paragraph" w:customStyle="1" w:styleId="17LTGliederung8">
    <w:name w:val="????????17~LT~Gliederung 8"/>
    <w:basedOn w:val="17LTGliederung7"/>
    <w:uiPriority w:val="99"/>
    <w:rsid w:val="00B502C9"/>
  </w:style>
  <w:style w:type="paragraph" w:customStyle="1" w:styleId="17LTGliederung9">
    <w:name w:val="????????17~LT~Gliederung 9"/>
    <w:basedOn w:val="17LTGliederung8"/>
    <w:uiPriority w:val="99"/>
    <w:rsid w:val="00B502C9"/>
  </w:style>
  <w:style w:type="paragraph" w:customStyle="1" w:styleId="17LTTitel">
    <w:name w:val="????????17~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7LTUntertitel">
    <w:name w:val="????????17~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7LTNotizen">
    <w:name w:val="????????17~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7LTHintergrundobjekte">
    <w:name w:val="????????17~LT~Hintergrundobjekte"/>
    <w:uiPriority w:val="99"/>
    <w:rsid w:val="00B502C9"/>
    <w:pPr>
      <w:widowControl w:val="0"/>
      <w:suppressAutoHyphens/>
      <w:autoSpaceDE w:val="0"/>
    </w:pPr>
    <w:rPr>
      <w:rFonts w:cs="Mangal"/>
      <w:kern w:val="1"/>
      <w:sz w:val="24"/>
      <w:szCs w:val="24"/>
      <w:lang w:eastAsia="hi-IN" w:bidi="hi-IN"/>
    </w:rPr>
  </w:style>
  <w:style w:type="paragraph" w:customStyle="1" w:styleId="17LTHintergrund">
    <w:name w:val="????????17~LT~Hintergrund"/>
    <w:uiPriority w:val="99"/>
    <w:rsid w:val="00B502C9"/>
    <w:pPr>
      <w:widowControl w:val="0"/>
      <w:suppressAutoHyphens/>
      <w:autoSpaceDE w:val="0"/>
      <w:jc w:val="center"/>
    </w:pPr>
    <w:rPr>
      <w:rFonts w:cs="Mangal"/>
      <w:sz w:val="24"/>
      <w:szCs w:val="24"/>
      <w:lang w:eastAsia="hi-IN" w:bidi="hi-IN"/>
    </w:rPr>
  </w:style>
  <w:style w:type="paragraph" w:customStyle="1" w:styleId="18LTGliederung1">
    <w:name w:val="????????18~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8LTGliederung2">
    <w:name w:val="????????18~LT~Gliederung 2"/>
    <w:basedOn w:val="18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8LTGliederung3">
    <w:name w:val="????????18~LT~Gliederung 3"/>
    <w:basedOn w:val="18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8LTGliederung4">
    <w:name w:val="????????18~LT~Gliederung 4"/>
    <w:basedOn w:val="18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8LTGliederung5">
    <w:name w:val="????????18~LT~Gliederung 5"/>
    <w:basedOn w:val="18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8LTGliederung6">
    <w:name w:val="????????18~LT~Gliederung 6"/>
    <w:basedOn w:val="18LTGliederung5"/>
    <w:uiPriority w:val="99"/>
    <w:rsid w:val="00B502C9"/>
  </w:style>
  <w:style w:type="paragraph" w:customStyle="1" w:styleId="18LTGliederung7">
    <w:name w:val="????????18~LT~Gliederung 7"/>
    <w:basedOn w:val="18LTGliederung6"/>
    <w:uiPriority w:val="99"/>
    <w:rsid w:val="00B502C9"/>
  </w:style>
  <w:style w:type="paragraph" w:customStyle="1" w:styleId="18LTGliederung8">
    <w:name w:val="????????18~LT~Gliederung 8"/>
    <w:basedOn w:val="18LTGliederung7"/>
    <w:uiPriority w:val="99"/>
    <w:rsid w:val="00B502C9"/>
  </w:style>
  <w:style w:type="paragraph" w:customStyle="1" w:styleId="18LTGliederung9">
    <w:name w:val="????????18~LT~Gliederung 9"/>
    <w:basedOn w:val="18LTGliederung8"/>
    <w:uiPriority w:val="99"/>
    <w:rsid w:val="00B502C9"/>
  </w:style>
  <w:style w:type="paragraph" w:customStyle="1" w:styleId="18LTTitel">
    <w:name w:val="????????18~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8LTUntertitel">
    <w:name w:val="????????18~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8LTNotizen">
    <w:name w:val="????????18~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8LTHintergrundobjekte">
    <w:name w:val="????????18~LT~Hintergrundobjekte"/>
    <w:uiPriority w:val="99"/>
    <w:rsid w:val="00B502C9"/>
    <w:pPr>
      <w:widowControl w:val="0"/>
      <w:suppressAutoHyphens/>
      <w:autoSpaceDE w:val="0"/>
    </w:pPr>
    <w:rPr>
      <w:rFonts w:cs="Mangal"/>
      <w:kern w:val="1"/>
      <w:sz w:val="24"/>
      <w:szCs w:val="24"/>
      <w:lang w:eastAsia="hi-IN" w:bidi="hi-IN"/>
    </w:rPr>
  </w:style>
  <w:style w:type="paragraph" w:customStyle="1" w:styleId="18LTHintergrund">
    <w:name w:val="????????18~LT~Hintergrund"/>
    <w:uiPriority w:val="99"/>
    <w:rsid w:val="00B502C9"/>
    <w:pPr>
      <w:widowControl w:val="0"/>
      <w:suppressAutoHyphens/>
      <w:autoSpaceDE w:val="0"/>
      <w:jc w:val="center"/>
    </w:pPr>
    <w:rPr>
      <w:rFonts w:cs="Mangal"/>
      <w:sz w:val="24"/>
      <w:szCs w:val="24"/>
      <w:lang w:eastAsia="hi-IN" w:bidi="hi-IN"/>
    </w:rPr>
  </w:style>
  <w:style w:type="paragraph" w:customStyle="1" w:styleId="19LTGliederung1">
    <w:name w:val="????????19~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9LTGliederung2">
    <w:name w:val="????????19~LT~Gliederung 2"/>
    <w:basedOn w:val="19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9LTGliederung3">
    <w:name w:val="????????19~LT~Gliederung 3"/>
    <w:basedOn w:val="19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9LTGliederung4">
    <w:name w:val="????????19~LT~Gliederung 4"/>
    <w:basedOn w:val="19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9LTGliederung5">
    <w:name w:val="????????19~LT~Gliederung 5"/>
    <w:basedOn w:val="19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9LTGliederung6">
    <w:name w:val="????????19~LT~Gliederung 6"/>
    <w:basedOn w:val="19LTGliederung5"/>
    <w:uiPriority w:val="99"/>
    <w:rsid w:val="00B502C9"/>
  </w:style>
  <w:style w:type="paragraph" w:customStyle="1" w:styleId="19LTGliederung7">
    <w:name w:val="????????19~LT~Gliederung 7"/>
    <w:basedOn w:val="19LTGliederung6"/>
    <w:uiPriority w:val="99"/>
    <w:rsid w:val="00B502C9"/>
  </w:style>
  <w:style w:type="paragraph" w:customStyle="1" w:styleId="19LTGliederung8">
    <w:name w:val="????????19~LT~Gliederung 8"/>
    <w:basedOn w:val="19LTGliederung7"/>
    <w:uiPriority w:val="99"/>
    <w:rsid w:val="00B502C9"/>
  </w:style>
  <w:style w:type="paragraph" w:customStyle="1" w:styleId="19LTGliederung9">
    <w:name w:val="????????19~LT~Gliederung 9"/>
    <w:basedOn w:val="19LTGliederung8"/>
    <w:uiPriority w:val="99"/>
    <w:rsid w:val="00B502C9"/>
  </w:style>
  <w:style w:type="paragraph" w:customStyle="1" w:styleId="19LTTitel">
    <w:name w:val="????????19~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9LTUntertitel">
    <w:name w:val="????????19~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9LTNotizen">
    <w:name w:val="????????19~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9LTHintergrundobjekte">
    <w:name w:val="????????19~LT~Hintergrundobjekte"/>
    <w:uiPriority w:val="99"/>
    <w:rsid w:val="00B502C9"/>
    <w:pPr>
      <w:widowControl w:val="0"/>
      <w:suppressAutoHyphens/>
      <w:autoSpaceDE w:val="0"/>
    </w:pPr>
    <w:rPr>
      <w:rFonts w:cs="Mangal"/>
      <w:kern w:val="1"/>
      <w:sz w:val="24"/>
      <w:szCs w:val="24"/>
      <w:lang w:eastAsia="hi-IN" w:bidi="hi-IN"/>
    </w:rPr>
  </w:style>
  <w:style w:type="paragraph" w:customStyle="1" w:styleId="19LTHintergrund">
    <w:name w:val="????????19~LT~Hintergrund"/>
    <w:uiPriority w:val="99"/>
    <w:rsid w:val="00B502C9"/>
    <w:pPr>
      <w:widowControl w:val="0"/>
      <w:suppressAutoHyphens/>
      <w:autoSpaceDE w:val="0"/>
      <w:jc w:val="center"/>
    </w:pPr>
    <w:rPr>
      <w:rFonts w:cs="Mangal"/>
      <w:sz w:val="24"/>
      <w:szCs w:val="24"/>
      <w:lang w:eastAsia="hi-IN" w:bidi="hi-IN"/>
    </w:rPr>
  </w:style>
  <w:style w:type="paragraph" w:customStyle="1" w:styleId="20LTGliederung1">
    <w:name w:val="????????20~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0LTGliederung2">
    <w:name w:val="????????20~LT~Gliederung 2"/>
    <w:basedOn w:val="20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0LTGliederung3">
    <w:name w:val="????????20~LT~Gliederung 3"/>
    <w:basedOn w:val="20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0LTGliederung4">
    <w:name w:val="????????20~LT~Gliederung 4"/>
    <w:basedOn w:val="20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0LTGliederung5">
    <w:name w:val="????????20~LT~Gliederung 5"/>
    <w:basedOn w:val="20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0LTGliederung6">
    <w:name w:val="????????20~LT~Gliederung 6"/>
    <w:basedOn w:val="20LTGliederung5"/>
    <w:uiPriority w:val="99"/>
    <w:rsid w:val="00B502C9"/>
  </w:style>
  <w:style w:type="paragraph" w:customStyle="1" w:styleId="20LTGliederung7">
    <w:name w:val="????????20~LT~Gliederung 7"/>
    <w:basedOn w:val="20LTGliederung6"/>
    <w:uiPriority w:val="99"/>
    <w:rsid w:val="00B502C9"/>
  </w:style>
  <w:style w:type="paragraph" w:customStyle="1" w:styleId="20LTGliederung8">
    <w:name w:val="????????20~LT~Gliederung 8"/>
    <w:basedOn w:val="20LTGliederung7"/>
    <w:uiPriority w:val="99"/>
    <w:rsid w:val="00B502C9"/>
  </w:style>
  <w:style w:type="paragraph" w:customStyle="1" w:styleId="20LTGliederung9">
    <w:name w:val="????????20~LT~Gliederung 9"/>
    <w:basedOn w:val="20LTGliederung8"/>
    <w:uiPriority w:val="99"/>
    <w:rsid w:val="00B502C9"/>
  </w:style>
  <w:style w:type="paragraph" w:customStyle="1" w:styleId="20LTTitel">
    <w:name w:val="????????20~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0LTUntertitel">
    <w:name w:val="????????20~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0LTNotizen">
    <w:name w:val="????????20~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0LTHintergrundobjekte">
    <w:name w:val="????????20~LT~Hintergrundobjekte"/>
    <w:uiPriority w:val="99"/>
    <w:rsid w:val="00B502C9"/>
    <w:pPr>
      <w:widowControl w:val="0"/>
      <w:suppressAutoHyphens/>
      <w:autoSpaceDE w:val="0"/>
    </w:pPr>
    <w:rPr>
      <w:rFonts w:cs="Mangal"/>
      <w:kern w:val="1"/>
      <w:sz w:val="24"/>
      <w:szCs w:val="24"/>
      <w:lang w:eastAsia="hi-IN" w:bidi="hi-IN"/>
    </w:rPr>
  </w:style>
  <w:style w:type="paragraph" w:customStyle="1" w:styleId="20LTHintergrund">
    <w:name w:val="????????20~LT~Hintergrund"/>
    <w:uiPriority w:val="99"/>
    <w:rsid w:val="00B502C9"/>
    <w:pPr>
      <w:widowControl w:val="0"/>
      <w:suppressAutoHyphens/>
      <w:autoSpaceDE w:val="0"/>
      <w:jc w:val="center"/>
    </w:pPr>
    <w:rPr>
      <w:rFonts w:cs="Mangal"/>
      <w:sz w:val="24"/>
      <w:szCs w:val="24"/>
      <w:lang w:eastAsia="hi-IN" w:bidi="hi-IN"/>
    </w:rPr>
  </w:style>
  <w:style w:type="paragraph" w:customStyle="1" w:styleId="21LTGliederung1">
    <w:name w:val="????????2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1LTGliederung2">
    <w:name w:val="????????21~LT~Gliederung 2"/>
    <w:basedOn w:val="2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1LTGliederung3">
    <w:name w:val="????????21~LT~Gliederung 3"/>
    <w:basedOn w:val="21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1LTGliederung4">
    <w:name w:val="????????21~LT~Gliederung 4"/>
    <w:basedOn w:val="21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1LTGliederung5">
    <w:name w:val="????????21~LT~Gliederung 5"/>
    <w:basedOn w:val="21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1LTGliederung6">
    <w:name w:val="????????21~LT~Gliederung 6"/>
    <w:basedOn w:val="21LTGliederung5"/>
    <w:uiPriority w:val="99"/>
    <w:rsid w:val="00B502C9"/>
  </w:style>
  <w:style w:type="paragraph" w:customStyle="1" w:styleId="21LTGliederung7">
    <w:name w:val="????????21~LT~Gliederung 7"/>
    <w:basedOn w:val="21LTGliederung6"/>
    <w:uiPriority w:val="99"/>
    <w:rsid w:val="00B502C9"/>
  </w:style>
  <w:style w:type="paragraph" w:customStyle="1" w:styleId="21LTGliederung8">
    <w:name w:val="????????21~LT~Gliederung 8"/>
    <w:basedOn w:val="21LTGliederung7"/>
    <w:uiPriority w:val="99"/>
    <w:rsid w:val="00B502C9"/>
  </w:style>
  <w:style w:type="paragraph" w:customStyle="1" w:styleId="21LTGliederung9">
    <w:name w:val="????????21~LT~Gliederung 9"/>
    <w:basedOn w:val="21LTGliederung8"/>
    <w:uiPriority w:val="99"/>
    <w:rsid w:val="00B502C9"/>
  </w:style>
  <w:style w:type="paragraph" w:customStyle="1" w:styleId="21LTTitel">
    <w:name w:val="????????2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1LTUntertitel">
    <w:name w:val="????????21~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1LTNotizen">
    <w:name w:val="????????2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1LTHintergrundobjekte">
    <w:name w:val="????????21~LT~Hintergrundobjekte"/>
    <w:uiPriority w:val="99"/>
    <w:rsid w:val="00B502C9"/>
    <w:pPr>
      <w:widowControl w:val="0"/>
      <w:suppressAutoHyphens/>
      <w:autoSpaceDE w:val="0"/>
    </w:pPr>
    <w:rPr>
      <w:rFonts w:cs="Mangal"/>
      <w:kern w:val="1"/>
      <w:sz w:val="24"/>
      <w:szCs w:val="24"/>
      <w:lang w:eastAsia="hi-IN" w:bidi="hi-IN"/>
    </w:rPr>
  </w:style>
  <w:style w:type="paragraph" w:customStyle="1" w:styleId="21LTHintergrund">
    <w:name w:val="????????21~LT~Hintergrund"/>
    <w:uiPriority w:val="99"/>
    <w:rsid w:val="00B502C9"/>
    <w:pPr>
      <w:widowControl w:val="0"/>
      <w:suppressAutoHyphens/>
      <w:autoSpaceDE w:val="0"/>
      <w:jc w:val="center"/>
    </w:pPr>
    <w:rPr>
      <w:rFonts w:cs="Mangal"/>
      <w:sz w:val="24"/>
      <w:szCs w:val="24"/>
      <w:lang w:eastAsia="hi-IN" w:bidi="hi-IN"/>
    </w:rPr>
  </w:style>
  <w:style w:type="paragraph" w:customStyle="1" w:styleId="22LTGliederung1">
    <w:name w:val="????????2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2LTGliederung2">
    <w:name w:val="????????22~LT~Gliederung 2"/>
    <w:basedOn w:val="2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2LTGliederung3">
    <w:name w:val="????????22~LT~Gliederung 3"/>
    <w:basedOn w:val="22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2LTGliederung4">
    <w:name w:val="????????22~LT~Gliederung 4"/>
    <w:basedOn w:val="22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2LTGliederung5">
    <w:name w:val="????????22~LT~Gliederung 5"/>
    <w:basedOn w:val="22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2LTGliederung6">
    <w:name w:val="????????22~LT~Gliederung 6"/>
    <w:basedOn w:val="22LTGliederung5"/>
    <w:uiPriority w:val="99"/>
    <w:rsid w:val="00B502C9"/>
  </w:style>
  <w:style w:type="paragraph" w:customStyle="1" w:styleId="22LTGliederung7">
    <w:name w:val="????????22~LT~Gliederung 7"/>
    <w:basedOn w:val="22LTGliederung6"/>
    <w:uiPriority w:val="99"/>
    <w:rsid w:val="00B502C9"/>
  </w:style>
  <w:style w:type="paragraph" w:customStyle="1" w:styleId="22LTGliederung8">
    <w:name w:val="????????22~LT~Gliederung 8"/>
    <w:basedOn w:val="22LTGliederung7"/>
    <w:uiPriority w:val="99"/>
    <w:rsid w:val="00B502C9"/>
  </w:style>
  <w:style w:type="paragraph" w:customStyle="1" w:styleId="22LTGliederung9">
    <w:name w:val="????????22~LT~Gliederung 9"/>
    <w:basedOn w:val="22LTGliederung8"/>
    <w:uiPriority w:val="99"/>
    <w:rsid w:val="00B502C9"/>
  </w:style>
  <w:style w:type="paragraph" w:customStyle="1" w:styleId="22LTTitel">
    <w:name w:val="????????2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2LTUntertitel">
    <w:name w:val="????????22~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2LTNotizen">
    <w:name w:val="????????2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2LTHintergrundobjekte">
    <w:name w:val="????????22~LT~Hintergrundobjekte"/>
    <w:uiPriority w:val="99"/>
    <w:rsid w:val="00B502C9"/>
    <w:pPr>
      <w:widowControl w:val="0"/>
      <w:suppressAutoHyphens/>
      <w:autoSpaceDE w:val="0"/>
    </w:pPr>
    <w:rPr>
      <w:rFonts w:cs="Mangal"/>
      <w:kern w:val="1"/>
      <w:sz w:val="24"/>
      <w:szCs w:val="24"/>
      <w:lang w:eastAsia="hi-IN" w:bidi="hi-IN"/>
    </w:rPr>
  </w:style>
  <w:style w:type="paragraph" w:customStyle="1" w:styleId="22LTHintergrund">
    <w:name w:val="????????22~LT~Hintergrund"/>
    <w:uiPriority w:val="99"/>
    <w:rsid w:val="00B502C9"/>
    <w:pPr>
      <w:widowControl w:val="0"/>
      <w:suppressAutoHyphens/>
      <w:autoSpaceDE w:val="0"/>
      <w:jc w:val="center"/>
    </w:pPr>
    <w:rPr>
      <w:rFonts w:cs="Mangal"/>
      <w:sz w:val="24"/>
      <w:szCs w:val="24"/>
      <w:lang w:eastAsia="hi-IN" w:bidi="hi-IN"/>
    </w:rPr>
  </w:style>
  <w:style w:type="paragraph" w:customStyle="1" w:styleId="23LTGliederung1">
    <w:name w:val="????????2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3LTGliederung2">
    <w:name w:val="????????23~LT~Gliederung 2"/>
    <w:basedOn w:val="2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3LTGliederung3">
    <w:name w:val="????????23~LT~Gliederung 3"/>
    <w:basedOn w:val="23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3LTGliederung4">
    <w:name w:val="????????23~LT~Gliederung 4"/>
    <w:basedOn w:val="23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3LTGliederung5">
    <w:name w:val="????????23~LT~Gliederung 5"/>
    <w:basedOn w:val="23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3LTGliederung6">
    <w:name w:val="????????23~LT~Gliederung 6"/>
    <w:basedOn w:val="23LTGliederung5"/>
    <w:uiPriority w:val="99"/>
    <w:rsid w:val="00B502C9"/>
  </w:style>
  <w:style w:type="paragraph" w:customStyle="1" w:styleId="23LTGliederung7">
    <w:name w:val="????????23~LT~Gliederung 7"/>
    <w:basedOn w:val="23LTGliederung6"/>
    <w:uiPriority w:val="99"/>
    <w:rsid w:val="00B502C9"/>
  </w:style>
  <w:style w:type="paragraph" w:customStyle="1" w:styleId="23LTGliederung8">
    <w:name w:val="????????23~LT~Gliederung 8"/>
    <w:basedOn w:val="23LTGliederung7"/>
    <w:uiPriority w:val="99"/>
    <w:rsid w:val="00B502C9"/>
  </w:style>
  <w:style w:type="paragraph" w:customStyle="1" w:styleId="23LTGliederung9">
    <w:name w:val="????????23~LT~Gliederung 9"/>
    <w:basedOn w:val="23LTGliederung8"/>
    <w:uiPriority w:val="99"/>
    <w:rsid w:val="00B502C9"/>
  </w:style>
  <w:style w:type="paragraph" w:customStyle="1" w:styleId="23LTTitel">
    <w:name w:val="????????2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3LTUntertitel">
    <w:name w:val="????????23~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3LTNotizen">
    <w:name w:val="????????2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3LTHintergrundobjekte">
    <w:name w:val="????????23~LT~Hintergrundobjekte"/>
    <w:uiPriority w:val="99"/>
    <w:rsid w:val="00B502C9"/>
    <w:pPr>
      <w:widowControl w:val="0"/>
      <w:suppressAutoHyphens/>
      <w:autoSpaceDE w:val="0"/>
    </w:pPr>
    <w:rPr>
      <w:rFonts w:cs="Mangal"/>
      <w:kern w:val="1"/>
      <w:sz w:val="24"/>
      <w:szCs w:val="24"/>
      <w:lang w:eastAsia="hi-IN" w:bidi="hi-IN"/>
    </w:rPr>
  </w:style>
  <w:style w:type="paragraph" w:customStyle="1" w:styleId="23LTHintergrund">
    <w:name w:val="????????23~LT~Hintergrund"/>
    <w:uiPriority w:val="99"/>
    <w:rsid w:val="00B502C9"/>
    <w:pPr>
      <w:widowControl w:val="0"/>
      <w:suppressAutoHyphens/>
      <w:autoSpaceDE w:val="0"/>
      <w:jc w:val="center"/>
    </w:pPr>
    <w:rPr>
      <w:rFonts w:cs="Mangal"/>
      <w:sz w:val="24"/>
      <w:szCs w:val="24"/>
      <w:lang w:eastAsia="hi-IN" w:bidi="hi-IN"/>
    </w:rPr>
  </w:style>
  <w:style w:type="paragraph" w:customStyle="1" w:styleId="24LTGliederung1">
    <w:name w:val="????????2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4LTGliederung2">
    <w:name w:val="????????24~LT~Gliederung 2"/>
    <w:basedOn w:val="2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4LTGliederung3">
    <w:name w:val="????????24~LT~Gliederung 3"/>
    <w:basedOn w:val="24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4LTGliederung4">
    <w:name w:val="????????24~LT~Gliederung 4"/>
    <w:basedOn w:val="24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4LTGliederung5">
    <w:name w:val="????????24~LT~Gliederung 5"/>
    <w:basedOn w:val="24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4LTGliederung6">
    <w:name w:val="????????24~LT~Gliederung 6"/>
    <w:basedOn w:val="24LTGliederung5"/>
    <w:uiPriority w:val="99"/>
    <w:rsid w:val="00B502C9"/>
  </w:style>
  <w:style w:type="paragraph" w:customStyle="1" w:styleId="24LTGliederung7">
    <w:name w:val="????????24~LT~Gliederung 7"/>
    <w:basedOn w:val="24LTGliederung6"/>
    <w:uiPriority w:val="99"/>
    <w:rsid w:val="00B502C9"/>
  </w:style>
  <w:style w:type="paragraph" w:customStyle="1" w:styleId="24LTGliederung8">
    <w:name w:val="????????24~LT~Gliederung 8"/>
    <w:basedOn w:val="24LTGliederung7"/>
    <w:uiPriority w:val="99"/>
    <w:rsid w:val="00B502C9"/>
  </w:style>
  <w:style w:type="paragraph" w:customStyle="1" w:styleId="24LTGliederung9">
    <w:name w:val="????????24~LT~Gliederung 9"/>
    <w:basedOn w:val="24LTGliederung8"/>
    <w:uiPriority w:val="99"/>
    <w:rsid w:val="00B502C9"/>
  </w:style>
  <w:style w:type="paragraph" w:customStyle="1" w:styleId="24LTTitel">
    <w:name w:val="????????2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4LTUntertitel">
    <w:name w:val="????????24~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4LTNotizen">
    <w:name w:val="????????2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4LTHintergrundobjekte">
    <w:name w:val="????????24~LT~Hintergrundobjekte"/>
    <w:uiPriority w:val="99"/>
    <w:rsid w:val="00B502C9"/>
    <w:pPr>
      <w:widowControl w:val="0"/>
      <w:suppressAutoHyphens/>
      <w:autoSpaceDE w:val="0"/>
    </w:pPr>
    <w:rPr>
      <w:rFonts w:cs="Mangal"/>
      <w:kern w:val="1"/>
      <w:sz w:val="24"/>
      <w:szCs w:val="24"/>
      <w:lang w:eastAsia="hi-IN" w:bidi="hi-IN"/>
    </w:rPr>
  </w:style>
  <w:style w:type="paragraph" w:customStyle="1" w:styleId="24LTHintergrund">
    <w:name w:val="????????24~LT~Hintergrund"/>
    <w:uiPriority w:val="99"/>
    <w:rsid w:val="00B502C9"/>
    <w:pPr>
      <w:widowControl w:val="0"/>
      <w:suppressAutoHyphens/>
      <w:autoSpaceDE w:val="0"/>
      <w:jc w:val="center"/>
    </w:pPr>
    <w:rPr>
      <w:rFonts w:cs="Mangal"/>
      <w:sz w:val="24"/>
      <w:szCs w:val="24"/>
      <w:lang w:eastAsia="hi-IN" w:bidi="hi-IN"/>
    </w:rPr>
  </w:style>
  <w:style w:type="paragraph" w:customStyle="1" w:styleId="25LTGliederung1">
    <w:name w:val="????????2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5LTGliederung2">
    <w:name w:val="????????25~LT~Gliederung 2"/>
    <w:basedOn w:val="2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5LTGliederung3">
    <w:name w:val="????????25~LT~Gliederung 3"/>
    <w:basedOn w:val="25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5LTGliederung4">
    <w:name w:val="????????25~LT~Gliederung 4"/>
    <w:basedOn w:val="25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5LTGliederung5">
    <w:name w:val="????????25~LT~Gliederung 5"/>
    <w:basedOn w:val="25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5LTGliederung6">
    <w:name w:val="????????25~LT~Gliederung 6"/>
    <w:basedOn w:val="25LTGliederung5"/>
    <w:uiPriority w:val="99"/>
    <w:rsid w:val="00B502C9"/>
  </w:style>
  <w:style w:type="paragraph" w:customStyle="1" w:styleId="25LTGliederung7">
    <w:name w:val="????????25~LT~Gliederung 7"/>
    <w:basedOn w:val="25LTGliederung6"/>
    <w:uiPriority w:val="99"/>
    <w:rsid w:val="00B502C9"/>
  </w:style>
  <w:style w:type="paragraph" w:customStyle="1" w:styleId="25LTGliederung8">
    <w:name w:val="????????25~LT~Gliederung 8"/>
    <w:basedOn w:val="25LTGliederung7"/>
    <w:uiPriority w:val="99"/>
    <w:rsid w:val="00B502C9"/>
  </w:style>
  <w:style w:type="paragraph" w:customStyle="1" w:styleId="25LTGliederung9">
    <w:name w:val="????????25~LT~Gliederung 9"/>
    <w:basedOn w:val="25LTGliederung8"/>
    <w:uiPriority w:val="99"/>
    <w:rsid w:val="00B502C9"/>
  </w:style>
  <w:style w:type="paragraph" w:customStyle="1" w:styleId="25LTTitel">
    <w:name w:val="????????2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5LTUntertitel">
    <w:name w:val="????????25~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5LTNotizen">
    <w:name w:val="????????2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5LTHintergrundobjekte">
    <w:name w:val="????????25~LT~Hintergrundobjekte"/>
    <w:uiPriority w:val="99"/>
    <w:rsid w:val="00B502C9"/>
    <w:pPr>
      <w:widowControl w:val="0"/>
      <w:suppressAutoHyphens/>
      <w:autoSpaceDE w:val="0"/>
    </w:pPr>
    <w:rPr>
      <w:rFonts w:cs="Mangal"/>
      <w:kern w:val="1"/>
      <w:sz w:val="24"/>
      <w:szCs w:val="24"/>
      <w:lang w:eastAsia="hi-IN" w:bidi="hi-IN"/>
    </w:rPr>
  </w:style>
  <w:style w:type="paragraph" w:customStyle="1" w:styleId="25LTHintergrund">
    <w:name w:val="????????25~LT~Hintergrund"/>
    <w:uiPriority w:val="99"/>
    <w:rsid w:val="00B502C9"/>
    <w:pPr>
      <w:widowControl w:val="0"/>
      <w:suppressAutoHyphens/>
      <w:autoSpaceDE w:val="0"/>
      <w:jc w:val="center"/>
    </w:pPr>
    <w:rPr>
      <w:rFonts w:cs="Mangal"/>
      <w:sz w:val="24"/>
      <w:szCs w:val="24"/>
      <w:lang w:eastAsia="hi-IN" w:bidi="hi-IN"/>
    </w:rPr>
  </w:style>
  <w:style w:type="paragraph" w:customStyle="1" w:styleId="26LTGliederung1">
    <w:name w:val="????????2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6LTGliederung2">
    <w:name w:val="????????26~LT~Gliederung 2"/>
    <w:basedOn w:val="2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6LTGliederung3">
    <w:name w:val="????????26~LT~Gliederung 3"/>
    <w:basedOn w:val="26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6LTGliederung4">
    <w:name w:val="????????26~LT~Gliederung 4"/>
    <w:basedOn w:val="26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6LTGliederung5">
    <w:name w:val="????????26~LT~Gliederung 5"/>
    <w:basedOn w:val="26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6LTGliederung6">
    <w:name w:val="????????26~LT~Gliederung 6"/>
    <w:basedOn w:val="26LTGliederung5"/>
    <w:uiPriority w:val="99"/>
    <w:rsid w:val="00B502C9"/>
  </w:style>
  <w:style w:type="paragraph" w:customStyle="1" w:styleId="26LTGliederung7">
    <w:name w:val="????????26~LT~Gliederung 7"/>
    <w:basedOn w:val="26LTGliederung6"/>
    <w:uiPriority w:val="99"/>
    <w:rsid w:val="00B502C9"/>
  </w:style>
  <w:style w:type="paragraph" w:customStyle="1" w:styleId="26LTGliederung8">
    <w:name w:val="????????26~LT~Gliederung 8"/>
    <w:basedOn w:val="26LTGliederung7"/>
    <w:uiPriority w:val="99"/>
    <w:rsid w:val="00B502C9"/>
  </w:style>
  <w:style w:type="paragraph" w:customStyle="1" w:styleId="26LTGliederung9">
    <w:name w:val="????????26~LT~Gliederung 9"/>
    <w:basedOn w:val="26LTGliederung8"/>
    <w:uiPriority w:val="99"/>
    <w:rsid w:val="00B502C9"/>
  </w:style>
  <w:style w:type="paragraph" w:customStyle="1" w:styleId="26LTTitel">
    <w:name w:val="????????2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6LTUntertitel">
    <w:name w:val="????????26~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6LTNotizen">
    <w:name w:val="????????2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6LTHintergrundobjekte">
    <w:name w:val="????????26~LT~Hintergrundobjekte"/>
    <w:uiPriority w:val="99"/>
    <w:rsid w:val="00B502C9"/>
    <w:pPr>
      <w:widowControl w:val="0"/>
      <w:suppressAutoHyphens/>
      <w:autoSpaceDE w:val="0"/>
    </w:pPr>
    <w:rPr>
      <w:rFonts w:cs="Mangal"/>
      <w:kern w:val="1"/>
      <w:sz w:val="24"/>
      <w:szCs w:val="24"/>
      <w:lang w:eastAsia="hi-IN" w:bidi="hi-IN"/>
    </w:rPr>
  </w:style>
  <w:style w:type="paragraph" w:customStyle="1" w:styleId="26LTHintergrund">
    <w:name w:val="????????26~LT~Hintergrund"/>
    <w:uiPriority w:val="99"/>
    <w:rsid w:val="00B502C9"/>
    <w:pPr>
      <w:widowControl w:val="0"/>
      <w:suppressAutoHyphens/>
      <w:autoSpaceDE w:val="0"/>
      <w:jc w:val="center"/>
    </w:pPr>
    <w:rPr>
      <w:rFonts w:cs="Mangal"/>
      <w:sz w:val="24"/>
      <w:szCs w:val="24"/>
      <w:lang w:eastAsia="hi-IN" w:bidi="hi-IN"/>
    </w:rPr>
  </w:style>
  <w:style w:type="paragraph" w:customStyle="1" w:styleId="27LTGliederung1">
    <w:name w:val="????????27~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7LTGliederung2">
    <w:name w:val="????????27~LT~Gliederung 2"/>
    <w:basedOn w:val="27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7LTGliederung3">
    <w:name w:val="????????27~LT~Gliederung 3"/>
    <w:basedOn w:val="27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7LTGliederung4">
    <w:name w:val="????????27~LT~Gliederung 4"/>
    <w:basedOn w:val="27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7LTGliederung5">
    <w:name w:val="????????27~LT~Gliederung 5"/>
    <w:basedOn w:val="27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7LTGliederung6">
    <w:name w:val="????????27~LT~Gliederung 6"/>
    <w:basedOn w:val="27LTGliederung5"/>
    <w:uiPriority w:val="99"/>
    <w:rsid w:val="00B502C9"/>
  </w:style>
  <w:style w:type="paragraph" w:customStyle="1" w:styleId="27LTGliederung7">
    <w:name w:val="????????27~LT~Gliederung 7"/>
    <w:basedOn w:val="27LTGliederung6"/>
    <w:uiPriority w:val="99"/>
    <w:rsid w:val="00B502C9"/>
  </w:style>
  <w:style w:type="paragraph" w:customStyle="1" w:styleId="27LTGliederung8">
    <w:name w:val="????????27~LT~Gliederung 8"/>
    <w:basedOn w:val="27LTGliederung7"/>
    <w:uiPriority w:val="99"/>
    <w:rsid w:val="00B502C9"/>
  </w:style>
  <w:style w:type="paragraph" w:customStyle="1" w:styleId="27LTGliederung9">
    <w:name w:val="????????27~LT~Gliederung 9"/>
    <w:basedOn w:val="27LTGliederung8"/>
    <w:uiPriority w:val="99"/>
    <w:rsid w:val="00B502C9"/>
  </w:style>
  <w:style w:type="paragraph" w:customStyle="1" w:styleId="27LTTitel">
    <w:name w:val="????????27~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7LTUntertitel">
    <w:name w:val="????????27~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7LTNotizen">
    <w:name w:val="????????27~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7LTHintergrundobjekte">
    <w:name w:val="????????27~LT~Hintergrundobjekte"/>
    <w:uiPriority w:val="99"/>
    <w:rsid w:val="00B502C9"/>
    <w:pPr>
      <w:widowControl w:val="0"/>
      <w:suppressAutoHyphens/>
      <w:autoSpaceDE w:val="0"/>
    </w:pPr>
    <w:rPr>
      <w:rFonts w:cs="Mangal"/>
      <w:kern w:val="1"/>
      <w:sz w:val="24"/>
      <w:szCs w:val="24"/>
      <w:lang w:eastAsia="hi-IN" w:bidi="hi-IN"/>
    </w:rPr>
  </w:style>
  <w:style w:type="paragraph" w:customStyle="1" w:styleId="27LTHintergrund">
    <w:name w:val="????????27~LT~Hintergrund"/>
    <w:uiPriority w:val="99"/>
    <w:rsid w:val="00B502C9"/>
    <w:pPr>
      <w:widowControl w:val="0"/>
      <w:suppressAutoHyphens/>
      <w:autoSpaceDE w:val="0"/>
      <w:jc w:val="center"/>
    </w:pPr>
    <w:rPr>
      <w:rFonts w:cs="Mangal"/>
      <w:sz w:val="24"/>
      <w:szCs w:val="24"/>
      <w:lang w:eastAsia="hi-IN" w:bidi="hi-IN"/>
    </w:rPr>
  </w:style>
  <w:style w:type="paragraph" w:customStyle="1" w:styleId="28LTGliederung1">
    <w:name w:val="????????28~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8LTGliederung2">
    <w:name w:val="????????28~LT~Gliederung 2"/>
    <w:basedOn w:val="28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8LTGliederung3">
    <w:name w:val="????????28~LT~Gliederung 3"/>
    <w:basedOn w:val="28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8LTGliederung4">
    <w:name w:val="????????28~LT~Gliederung 4"/>
    <w:basedOn w:val="28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8LTGliederung5">
    <w:name w:val="????????28~LT~Gliederung 5"/>
    <w:basedOn w:val="28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8LTGliederung6">
    <w:name w:val="????????28~LT~Gliederung 6"/>
    <w:basedOn w:val="28LTGliederung5"/>
    <w:uiPriority w:val="99"/>
    <w:rsid w:val="00B502C9"/>
  </w:style>
  <w:style w:type="paragraph" w:customStyle="1" w:styleId="28LTGliederung7">
    <w:name w:val="????????28~LT~Gliederung 7"/>
    <w:basedOn w:val="28LTGliederung6"/>
    <w:uiPriority w:val="99"/>
    <w:rsid w:val="00B502C9"/>
  </w:style>
  <w:style w:type="paragraph" w:customStyle="1" w:styleId="28LTGliederung8">
    <w:name w:val="????????28~LT~Gliederung 8"/>
    <w:basedOn w:val="28LTGliederung7"/>
    <w:uiPriority w:val="99"/>
    <w:rsid w:val="00B502C9"/>
  </w:style>
  <w:style w:type="paragraph" w:customStyle="1" w:styleId="28LTGliederung9">
    <w:name w:val="????????28~LT~Gliederung 9"/>
    <w:basedOn w:val="28LTGliederung8"/>
    <w:uiPriority w:val="99"/>
    <w:rsid w:val="00B502C9"/>
  </w:style>
  <w:style w:type="paragraph" w:customStyle="1" w:styleId="28LTTitel">
    <w:name w:val="????????28~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8LTUntertitel">
    <w:name w:val="????????28~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8LTNotizen">
    <w:name w:val="????????28~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8LTHintergrundobjekte">
    <w:name w:val="????????28~LT~Hintergrundobjekte"/>
    <w:uiPriority w:val="99"/>
    <w:rsid w:val="00B502C9"/>
    <w:pPr>
      <w:widowControl w:val="0"/>
      <w:suppressAutoHyphens/>
      <w:autoSpaceDE w:val="0"/>
    </w:pPr>
    <w:rPr>
      <w:rFonts w:cs="Mangal"/>
      <w:kern w:val="1"/>
      <w:sz w:val="24"/>
      <w:szCs w:val="24"/>
      <w:lang w:eastAsia="hi-IN" w:bidi="hi-IN"/>
    </w:rPr>
  </w:style>
  <w:style w:type="paragraph" w:customStyle="1" w:styleId="28LTHintergrund">
    <w:name w:val="????????28~LT~Hintergrund"/>
    <w:uiPriority w:val="99"/>
    <w:rsid w:val="00B502C9"/>
    <w:pPr>
      <w:widowControl w:val="0"/>
      <w:suppressAutoHyphens/>
      <w:autoSpaceDE w:val="0"/>
      <w:jc w:val="center"/>
    </w:pPr>
    <w:rPr>
      <w:rFonts w:cs="Mangal"/>
      <w:sz w:val="24"/>
      <w:szCs w:val="24"/>
      <w:lang w:eastAsia="hi-IN" w:bidi="hi-IN"/>
    </w:rPr>
  </w:style>
  <w:style w:type="paragraph" w:customStyle="1" w:styleId="29LTGliederung1">
    <w:name w:val="????????29~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9LTGliederung2">
    <w:name w:val="????????29~LT~Gliederung 2"/>
    <w:basedOn w:val="29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9LTGliederung3">
    <w:name w:val="????????29~LT~Gliederung 3"/>
    <w:basedOn w:val="29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9LTGliederung4">
    <w:name w:val="????????29~LT~Gliederung 4"/>
    <w:basedOn w:val="29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9LTGliederung5">
    <w:name w:val="????????29~LT~Gliederung 5"/>
    <w:basedOn w:val="29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9LTGliederung6">
    <w:name w:val="????????29~LT~Gliederung 6"/>
    <w:basedOn w:val="29LTGliederung5"/>
    <w:uiPriority w:val="99"/>
    <w:rsid w:val="00B502C9"/>
  </w:style>
  <w:style w:type="paragraph" w:customStyle="1" w:styleId="29LTGliederung7">
    <w:name w:val="????????29~LT~Gliederung 7"/>
    <w:basedOn w:val="29LTGliederung6"/>
    <w:uiPriority w:val="99"/>
    <w:rsid w:val="00B502C9"/>
  </w:style>
  <w:style w:type="paragraph" w:customStyle="1" w:styleId="29LTGliederung8">
    <w:name w:val="????????29~LT~Gliederung 8"/>
    <w:basedOn w:val="29LTGliederung7"/>
    <w:uiPriority w:val="99"/>
    <w:rsid w:val="00B502C9"/>
  </w:style>
  <w:style w:type="paragraph" w:customStyle="1" w:styleId="29LTGliederung9">
    <w:name w:val="????????29~LT~Gliederung 9"/>
    <w:basedOn w:val="29LTGliederung8"/>
    <w:uiPriority w:val="99"/>
    <w:rsid w:val="00B502C9"/>
  </w:style>
  <w:style w:type="paragraph" w:customStyle="1" w:styleId="29LTTitel">
    <w:name w:val="????????29~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9LTUntertitel">
    <w:name w:val="????????29~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9LTNotizen">
    <w:name w:val="????????29~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9LTHintergrundobjekte">
    <w:name w:val="????????29~LT~Hintergrundobjekte"/>
    <w:uiPriority w:val="99"/>
    <w:rsid w:val="00B502C9"/>
    <w:pPr>
      <w:widowControl w:val="0"/>
      <w:suppressAutoHyphens/>
      <w:autoSpaceDE w:val="0"/>
    </w:pPr>
    <w:rPr>
      <w:rFonts w:cs="Mangal"/>
      <w:kern w:val="1"/>
      <w:sz w:val="24"/>
      <w:szCs w:val="24"/>
      <w:lang w:eastAsia="hi-IN" w:bidi="hi-IN"/>
    </w:rPr>
  </w:style>
  <w:style w:type="paragraph" w:customStyle="1" w:styleId="29LTHintergrund">
    <w:name w:val="????????29~LT~Hintergrund"/>
    <w:uiPriority w:val="99"/>
    <w:rsid w:val="00B502C9"/>
    <w:pPr>
      <w:widowControl w:val="0"/>
      <w:suppressAutoHyphens/>
      <w:autoSpaceDE w:val="0"/>
      <w:jc w:val="center"/>
    </w:pPr>
    <w:rPr>
      <w:rFonts w:cs="Mangal"/>
      <w:sz w:val="24"/>
      <w:szCs w:val="24"/>
      <w:lang w:eastAsia="hi-IN" w:bidi="hi-IN"/>
    </w:rPr>
  </w:style>
  <w:style w:type="paragraph" w:customStyle="1" w:styleId="30LTGliederung1">
    <w:name w:val="????????30~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0LTGliederung2">
    <w:name w:val="????????30~LT~Gliederung 2"/>
    <w:basedOn w:val="30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0LTGliederung3">
    <w:name w:val="????????30~LT~Gliederung 3"/>
    <w:basedOn w:val="30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0LTGliederung4">
    <w:name w:val="????????30~LT~Gliederung 4"/>
    <w:basedOn w:val="30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0LTGliederung5">
    <w:name w:val="????????30~LT~Gliederung 5"/>
    <w:basedOn w:val="30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0LTGliederung6">
    <w:name w:val="????????30~LT~Gliederung 6"/>
    <w:basedOn w:val="30LTGliederung5"/>
    <w:uiPriority w:val="99"/>
    <w:rsid w:val="00B502C9"/>
  </w:style>
  <w:style w:type="paragraph" w:customStyle="1" w:styleId="30LTGliederung7">
    <w:name w:val="????????30~LT~Gliederung 7"/>
    <w:basedOn w:val="30LTGliederung6"/>
    <w:uiPriority w:val="99"/>
    <w:rsid w:val="00B502C9"/>
  </w:style>
  <w:style w:type="paragraph" w:customStyle="1" w:styleId="30LTGliederung8">
    <w:name w:val="????????30~LT~Gliederung 8"/>
    <w:basedOn w:val="30LTGliederung7"/>
    <w:uiPriority w:val="99"/>
    <w:rsid w:val="00B502C9"/>
  </w:style>
  <w:style w:type="paragraph" w:customStyle="1" w:styleId="30LTGliederung9">
    <w:name w:val="????????30~LT~Gliederung 9"/>
    <w:basedOn w:val="30LTGliederung8"/>
    <w:uiPriority w:val="99"/>
    <w:rsid w:val="00B502C9"/>
  </w:style>
  <w:style w:type="paragraph" w:customStyle="1" w:styleId="30LTTitel">
    <w:name w:val="????????30~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0LTUntertitel">
    <w:name w:val="????????30~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0LTNotizen">
    <w:name w:val="????????30~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0LTHintergrundobjekte">
    <w:name w:val="????????30~LT~Hintergrundobjekte"/>
    <w:uiPriority w:val="99"/>
    <w:rsid w:val="00B502C9"/>
    <w:pPr>
      <w:widowControl w:val="0"/>
      <w:suppressAutoHyphens/>
      <w:autoSpaceDE w:val="0"/>
    </w:pPr>
    <w:rPr>
      <w:rFonts w:cs="Mangal"/>
      <w:kern w:val="1"/>
      <w:sz w:val="24"/>
      <w:szCs w:val="24"/>
      <w:lang w:eastAsia="hi-IN" w:bidi="hi-IN"/>
    </w:rPr>
  </w:style>
  <w:style w:type="paragraph" w:customStyle="1" w:styleId="30LTHintergrund">
    <w:name w:val="????????30~LT~Hintergrund"/>
    <w:uiPriority w:val="99"/>
    <w:rsid w:val="00B502C9"/>
    <w:pPr>
      <w:widowControl w:val="0"/>
      <w:suppressAutoHyphens/>
      <w:autoSpaceDE w:val="0"/>
      <w:jc w:val="center"/>
    </w:pPr>
    <w:rPr>
      <w:rFonts w:cs="Mangal"/>
      <w:sz w:val="24"/>
      <w:szCs w:val="24"/>
      <w:lang w:eastAsia="hi-IN" w:bidi="hi-IN"/>
    </w:rPr>
  </w:style>
  <w:style w:type="paragraph" w:customStyle="1" w:styleId="31LTGliederung1">
    <w:name w:val="????????3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1LTGliederung2">
    <w:name w:val="????????31~LT~Gliederung 2"/>
    <w:basedOn w:val="3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1LTGliederung3">
    <w:name w:val="????????31~LT~Gliederung 3"/>
    <w:basedOn w:val="31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1LTGliederung4">
    <w:name w:val="????????31~LT~Gliederung 4"/>
    <w:basedOn w:val="31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1LTGliederung5">
    <w:name w:val="????????31~LT~Gliederung 5"/>
    <w:basedOn w:val="31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1LTGliederung6">
    <w:name w:val="????????31~LT~Gliederung 6"/>
    <w:basedOn w:val="31LTGliederung5"/>
    <w:uiPriority w:val="99"/>
    <w:rsid w:val="00B502C9"/>
  </w:style>
  <w:style w:type="paragraph" w:customStyle="1" w:styleId="31LTGliederung7">
    <w:name w:val="????????31~LT~Gliederung 7"/>
    <w:basedOn w:val="31LTGliederung6"/>
    <w:uiPriority w:val="99"/>
    <w:rsid w:val="00B502C9"/>
  </w:style>
  <w:style w:type="paragraph" w:customStyle="1" w:styleId="31LTGliederung8">
    <w:name w:val="????????31~LT~Gliederung 8"/>
    <w:basedOn w:val="31LTGliederung7"/>
    <w:uiPriority w:val="99"/>
    <w:rsid w:val="00B502C9"/>
  </w:style>
  <w:style w:type="paragraph" w:customStyle="1" w:styleId="31LTGliederung9">
    <w:name w:val="????????31~LT~Gliederung 9"/>
    <w:basedOn w:val="31LTGliederung8"/>
    <w:uiPriority w:val="99"/>
    <w:rsid w:val="00B502C9"/>
  </w:style>
  <w:style w:type="paragraph" w:customStyle="1" w:styleId="31LTTitel">
    <w:name w:val="????????3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1LTUntertitel">
    <w:name w:val="????????31~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1LTNotizen">
    <w:name w:val="????????3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1LTHintergrundobjekte">
    <w:name w:val="????????31~LT~Hintergrundobjekte"/>
    <w:uiPriority w:val="99"/>
    <w:rsid w:val="00B502C9"/>
    <w:pPr>
      <w:widowControl w:val="0"/>
      <w:suppressAutoHyphens/>
      <w:autoSpaceDE w:val="0"/>
    </w:pPr>
    <w:rPr>
      <w:rFonts w:cs="Mangal"/>
      <w:kern w:val="1"/>
      <w:sz w:val="24"/>
      <w:szCs w:val="24"/>
      <w:lang w:eastAsia="hi-IN" w:bidi="hi-IN"/>
    </w:rPr>
  </w:style>
  <w:style w:type="paragraph" w:customStyle="1" w:styleId="31LTHintergrund">
    <w:name w:val="????????31~LT~Hintergrund"/>
    <w:uiPriority w:val="99"/>
    <w:rsid w:val="00B502C9"/>
    <w:pPr>
      <w:widowControl w:val="0"/>
      <w:suppressAutoHyphens/>
      <w:autoSpaceDE w:val="0"/>
      <w:jc w:val="center"/>
    </w:pPr>
    <w:rPr>
      <w:rFonts w:cs="Mangal"/>
      <w:sz w:val="24"/>
      <w:szCs w:val="24"/>
      <w:lang w:eastAsia="hi-IN" w:bidi="hi-IN"/>
    </w:rPr>
  </w:style>
  <w:style w:type="paragraph" w:customStyle="1" w:styleId="32LTGliederung1">
    <w:name w:val="????????3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2LTGliederung2">
    <w:name w:val="????????32~LT~Gliederung 2"/>
    <w:basedOn w:val="3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2LTGliederung3">
    <w:name w:val="????????32~LT~Gliederung 3"/>
    <w:basedOn w:val="32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2LTGliederung4">
    <w:name w:val="????????32~LT~Gliederung 4"/>
    <w:basedOn w:val="32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2LTGliederung5">
    <w:name w:val="????????32~LT~Gliederung 5"/>
    <w:basedOn w:val="32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2LTGliederung6">
    <w:name w:val="????????32~LT~Gliederung 6"/>
    <w:basedOn w:val="32LTGliederung5"/>
    <w:uiPriority w:val="99"/>
    <w:rsid w:val="00B502C9"/>
  </w:style>
  <w:style w:type="paragraph" w:customStyle="1" w:styleId="32LTGliederung7">
    <w:name w:val="????????32~LT~Gliederung 7"/>
    <w:basedOn w:val="32LTGliederung6"/>
    <w:uiPriority w:val="99"/>
    <w:rsid w:val="00B502C9"/>
  </w:style>
  <w:style w:type="paragraph" w:customStyle="1" w:styleId="32LTGliederung8">
    <w:name w:val="????????32~LT~Gliederung 8"/>
    <w:basedOn w:val="32LTGliederung7"/>
    <w:uiPriority w:val="99"/>
    <w:rsid w:val="00B502C9"/>
  </w:style>
  <w:style w:type="paragraph" w:customStyle="1" w:styleId="32LTGliederung9">
    <w:name w:val="????????32~LT~Gliederung 9"/>
    <w:basedOn w:val="32LTGliederung8"/>
    <w:uiPriority w:val="99"/>
    <w:rsid w:val="00B502C9"/>
  </w:style>
  <w:style w:type="paragraph" w:customStyle="1" w:styleId="32LTTitel">
    <w:name w:val="????????3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2LTUntertitel">
    <w:name w:val="????????32~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2LTNotizen">
    <w:name w:val="????????3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2LTHintergrundobjekte">
    <w:name w:val="????????32~LT~Hintergrundobjekte"/>
    <w:uiPriority w:val="99"/>
    <w:rsid w:val="00B502C9"/>
    <w:pPr>
      <w:widowControl w:val="0"/>
      <w:suppressAutoHyphens/>
      <w:autoSpaceDE w:val="0"/>
    </w:pPr>
    <w:rPr>
      <w:rFonts w:cs="Mangal"/>
      <w:kern w:val="1"/>
      <w:sz w:val="24"/>
      <w:szCs w:val="24"/>
      <w:lang w:eastAsia="hi-IN" w:bidi="hi-IN"/>
    </w:rPr>
  </w:style>
  <w:style w:type="paragraph" w:customStyle="1" w:styleId="32LTHintergrund">
    <w:name w:val="????????32~LT~Hintergrund"/>
    <w:uiPriority w:val="99"/>
    <w:rsid w:val="00B502C9"/>
    <w:pPr>
      <w:widowControl w:val="0"/>
      <w:suppressAutoHyphens/>
      <w:autoSpaceDE w:val="0"/>
      <w:jc w:val="center"/>
    </w:pPr>
    <w:rPr>
      <w:rFonts w:cs="Mangal"/>
      <w:sz w:val="24"/>
      <w:szCs w:val="24"/>
      <w:lang w:eastAsia="hi-IN" w:bidi="hi-IN"/>
    </w:rPr>
  </w:style>
  <w:style w:type="paragraph" w:customStyle="1" w:styleId="33LTGliederung1">
    <w:name w:val="????????3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3LTGliederung2">
    <w:name w:val="????????33~LT~Gliederung 2"/>
    <w:basedOn w:val="3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3LTGliederung3">
    <w:name w:val="????????33~LT~Gliederung 3"/>
    <w:basedOn w:val="33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3LTGliederung4">
    <w:name w:val="????????33~LT~Gliederung 4"/>
    <w:basedOn w:val="33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3LTGliederung5">
    <w:name w:val="????????33~LT~Gliederung 5"/>
    <w:basedOn w:val="33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3LTGliederung6">
    <w:name w:val="????????33~LT~Gliederung 6"/>
    <w:basedOn w:val="33LTGliederung5"/>
    <w:uiPriority w:val="99"/>
    <w:rsid w:val="00B502C9"/>
  </w:style>
  <w:style w:type="paragraph" w:customStyle="1" w:styleId="33LTGliederung7">
    <w:name w:val="????????33~LT~Gliederung 7"/>
    <w:basedOn w:val="33LTGliederung6"/>
    <w:uiPriority w:val="99"/>
    <w:rsid w:val="00B502C9"/>
  </w:style>
  <w:style w:type="paragraph" w:customStyle="1" w:styleId="33LTGliederung8">
    <w:name w:val="????????33~LT~Gliederung 8"/>
    <w:basedOn w:val="33LTGliederung7"/>
    <w:uiPriority w:val="99"/>
    <w:rsid w:val="00B502C9"/>
  </w:style>
  <w:style w:type="paragraph" w:customStyle="1" w:styleId="33LTGliederung9">
    <w:name w:val="????????33~LT~Gliederung 9"/>
    <w:basedOn w:val="33LTGliederung8"/>
    <w:uiPriority w:val="99"/>
    <w:rsid w:val="00B502C9"/>
  </w:style>
  <w:style w:type="paragraph" w:customStyle="1" w:styleId="33LTTitel">
    <w:name w:val="????????3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3LTUntertitel">
    <w:name w:val="????????33~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3LTNotizen">
    <w:name w:val="????????3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3LTHintergrundobjekte">
    <w:name w:val="????????33~LT~Hintergrundobjekte"/>
    <w:uiPriority w:val="99"/>
    <w:rsid w:val="00B502C9"/>
    <w:pPr>
      <w:widowControl w:val="0"/>
      <w:suppressAutoHyphens/>
      <w:autoSpaceDE w:val="0"/>
    </w:pPr>
    <w:rPr>
      <w:rFonts w:cs="Mangal"/>
      <w:kern w:val="1"/>
      <w:sz w:val="24"/>
      <w:szCs w:val="24"/>
      <w:lang w:eastAsia="hi-IN" w:bidi="hi-IN"/>
    </w:rPr>
  </w:style>
  <w:style w:type="paragraph" w:customStyle="1" w:styleId="33LTHintergrund">
    <w:name w:val="????????33~LT~Hintergrund"/>
    <w:uiPriority w:val="99"/>
    <w:rsid w:val="00B502C9"/>
    <w:pPr>
      <w:widowControl w:val="0"/>
      <w:suppressAutoHyphens/>
      <w:autoSpaceDE w:val="0"/>
      <w:jc w:val="center"/>
    </w:pPr>
    <w:rPr>
      <w:rFonts w:cs="Mangal"/>
      <w:sz w:val="24"/>
      <w:szCs w:val="24"/>
      <w:lang w:eastAsia="hi-IN" w:bidi="hi-IN"/>
    </w:rPr>
  </w:style>
  <w:style w:type="paragraph" w:customStyle="1" w:styleId="34LTGliederung1">
    <w:name w:val="????????3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4LTGliederung2">
    <w:name w:val="????????34~LT~Gliederung 2"/>
    <w:basedOn w:val="3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4LTGliederung3">
    <w:name w:val="????????34~LT~Gliederung 3"/>
    <w:basedOn w:val="34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4LTGliederung4">
    <w:name w:val="????????34~LT~Gliederung 4"/>
    <w:basedOn w:val="34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4LTGliederung5">
    <w:name w:val="????????34~LT~Gliederung 5"/>
    <w:basedOn w:val="34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4LTGliederung6">
    <w:name w:val="????????34~LT~Gliederung 6"/>
    <w:basedOn w:val="34LTGliederung5"/>
    <w:uiPriority w:val="99"/>
    <w:rsid w:val="00B502C9"/>
  </w:style>
  <w:style w:type="paragraph" w:customStyle="1" w:styleId="34LTGliederung7">
    <w:name w:val="????????34~LT~Gliederung 7"/>
    <w:basedOn w:val="34LTGliederung6"/>
    <w:uiPriority w:val="99"/>
    <w:rsid w:val="00B502C9"/>
  </w:style>
  <w:style w:type="paragraph" w:customStyle="1" w:styleId="34LTGliederung8">
    <w:name w:val="????????34~LT~Gliederung 8"/>
    <w:basedOn w:val="34LTGliederung7"/>
    <w:uiPriority w:val="99"/>
    <w:rsid w:val="00B502C9"/>
  </w:style>
  <w:style w:type="paragraph" w:customStyle="1" w:styleId="34LTGliederung9">
    <w:name w:val="????????34~LT~Gliederung 9"/>
    <w:basedOn w:val="34LTGliederung8"/>
    <w:uiPriority w:val="99"/>
    <w:rsid w:val="00B502C9"/>
  </w:style>
  <w:style w:type="paragraph" w:customStyle="1" w:styleId="34LTTitel">
    <w:name w:val="????????3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4LTUntertitel">
    <w:name w:val="????????34~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4LTNotizen">
    <w:name w:val="????????3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4LTHintergrundobjekte">
    <w:name w:val="????????34~LT~Hintergrundobjekte"/>
    <w:uiPriority w:val="99"/>
    <w:rsid w:val="00B502C9"/>
    <w:pPr>
      <w:widowControl w:val="0"/>
      <w:suppressAutoHyphens/>
      <w:autoSpaceDE w:val="0"/>
    </w:pPr>
    <w:rPr>
      <w:rFonts w:cs="Mangal"/>
      <w:kern w:val="1"/>
      <w:sz w:val="24"/>
      <w:szCs w:val="24"/>
      <w:lang w:eastAsia="hi-IN" w:bidi="hi-IN"/>
    </w:rPr>
  </w:style>
  <w:style w:type="paragraph" w:customStyle="1" w:styleId="34LTHintergrund">
    <w:name w:val="????????34~LT~Hintergrund"/>
    <w:uiPriority w:val="99"/>
    <w:rsid w:val="00B502C9"/>
    <w:pPr>
      <w:widowControl w:val="0"/>
      <w:suppressAutoHyphens/>
      <w:autoSpaceDE w:val="0"/>
      <w:jc w:val="center"/>
    </w:pPr>
    <w:rPr>
      <w:rFonts w:cs="Mangal"/>
      <w:sz w:val="24"/>
      <w:szCs w:val="24"/>
      <w:lang w:eastAsia="hi-IN" w:bidi="hi-IN"/>
    </w:rPr>
  </w:style>
  <w:style w:type="paragraph" w:customStyle="1" w:styleId="35LTGliederung1">
    <w:name w:val="????????3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5LTGliederung2">
    <w:name w:val="????????35~LT~Gliederung 2"/>
    <w:basedOn w:val="3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5LTGliederung3">
    <w:name w:val="????????35~LT~Gliederung 3"/>
    <w:basedOn w:val="35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5LTGliederung4">
    <w:name w:val="????????35~LT~Gliederung 4"/>
    <w:basedOn w:val="35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5LTGliederung5">
    <w:name w:val="????????35~LT~Gliederung 5"/>
    <w:basedOn w:val="35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5LTGliederung6">
    <w:name w:val="????????35~LT~Gliederung 6"/>
    <w:basedOn w:val="35LTGliederung5"/>
    <w:uiPriority w:val="99"/>
    <w:rsid w:val="00B502C9"/>
  </w:style>
  <w:style w:type="paragraph" w:customStyle="1" w:styleId="35LTGliederung7">
    <w:name w:val="????????35~LT~Gliederung 7"/>
    <w:basedOn w:val="35LTGliederung6"/>
    <w:uiPriority w:val="99"/>
    <w:rsid w:val="00B502C9"/>
  </w:style>
  <w:style w:type="paragraph" w:customStyle="1" w:styleId="35LTGliederung8">
    <w:name w:val="????????35~LT~Gliederung 8"/>
    <w:basedOn w:val="35LTGliederung7"/>
    <w:uiPriority w:val="99"/>
    <w:rsid w:val="00B502C9"/>
  </w:style>
  <w:style w:type="paragraph" w:customStyle="1" w:styleId="35LTGliederung9">
    <w:name w:val="????????35~LT~Gliederung 9"/>
    <w:basedOn w:val="35LTGliederung8"/>
    <w:uiPriority w:val="99"/>
    <w:rsid w:val="00B502C9"/>
  </w:style>
  <w:style w:type="paragraph" w:customStyle="1" w:styleId="35LTTitel">
    <w:name w:val="????????3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5LTUntertitel">
    <w:name w:val="????????35~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5LTNotizen">
    <w:name w:val="????????3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5LTHintergrundobjekte">
    <w:name w:val="????????35~LT~Hintergrundobjekte"/>
    <w:uiPriority w:val="99"/>
    <w:rsid w:val="00B502C9"/>
    <w:pPr>
      <w:widowControl w:val="0"/>
      <w:suppressAutoHyphens/>
      <w:autoSpaceDE w:val="0"/>
    </w:pPr>
    <w:rPr>
      <w:rFonts w:cs="Mangal"/>
      <w:kern w:val="1"/>
      <w:sz w:val="24"/>
      <w:szCs w:val="24"/>
      <w:lang w:eastAsia="hi-IN" w:bidi="hi-IN"/>
    </w:rPr>
  </w:style>
  <w:style w:type="paragraph" w:customStyle="1" w:styleId="35LTHintergrund">
    <w:name w:val="????????35~LT~Hintergrund"/>
    <w:uiPriority w:val="99"/>
    <w:rsid w:val="00B502C9"/>
    <w:pPr>
      <w:widowControl w:val="0"/>
      <w:suppressAutoHyphens/>
      <w:autoSpaceDE w:val="0"/>
      <w:jc w:val="center"/>
    </w:pPr>
    <w:rPr>
      <w:rFonts w:cs="Mangal"/>
      <w:sz w:val="24"/>
      <w:szCs w:val="24"/>
      <w:lang w:eastAsia="hi-IN" w:bidi="hi-IN"/>
    </w:rPr>
  </w:style>
  <w:style w:type="paragraph" w:customStyle="1" w:styleId="36LTGliederung1">
    <w:name w:val="????????3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6LTGliederung2">
    <w:name w:val="????????36~LT~Gliederung 2"/>
    <w:basedOn w:val="3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6LTGliederung3">
    <w:name w:val="????????36~LT~Gliederung 3"/>
    <w:basedOn w:val="36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6LTGliederung4">
    <w:name w:val="????????36~LT~Gliederung 4"/>
    <w:basedOn w:val="36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6LTGliederung5">
    <w:name w:val="????????36~LT~Gliederung 5"/>
    <w:basedOn w:val="36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6LTGliederung6">
    <w:name w:val="????????36~LT~Gliederung 6"/>
    <w:basedOn w:val="36LTGliederung5"/>
    <w:uiPriority w:val="99"/>
    <w:rsid w:val="00B502C9"/>
  </w:style>
  <w:style w:type="paragraph" w:customStyle="1" w:styleId="36LTGliederung7">
    <w:name w:val="????????36~LT~Gliederung 7"/>
    <w:basedOn w:val="36LTGliederung6"/>
    <w:uiPriority w:val="99"/>
    <w:rsid w:val="00B502C9"/>
  </w:style>
  <w:style w:type="paragraph" w:customStyle="1" w:styleId="36LTGliederung8">
    <w:name w:val="????????36~LT~Gliederung 8"/>
    <w:basedOn w:val="36LTGliederung7"/>
    <w:uiPriority w:val="99"/>
    <w:rsid w:val="00B502C9"/>
  </w:style>
  <w:style w:type="paragraph" w:customStyle="1" w:styleId="36LTGliederung9">
    <w:name w:val="????????36~LT~Gliederung 9"/>
    <w:basedOn w:val="36LTGliederung8"/>
    <w:uiPriority w:val="99"/>
    <w:rsid w:val="00B502C9"/>
  </w:style>
  <w:style w:type="paragraph" w:customStyle="1" w:styleId="36LTTitel">
    <w:name w:val="????????3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6LTUntertitel">
    <w:name w:val="????????36~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6LTNotizen">
    <w:name w:val="????????3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6LTHintergrundobjekte">
    <w:name w:val="????????36~LT~Hintergrundobjekte"/>
    <w:uiPriority w:val="99"/>
    <w:rsid w:val="00B502C9"/>
    <w:pPr>
      <w:widowControl w:val="0"/>
      <w:suppressAutoHyphens/>
      <w:autoSpaceDE w:val="0"/>
    </w:pPr>
    <w:rPr>
      <w:rFonts w:cs="Mangal"/>
      <w:kern w:val="1"/>
      <w:sz w:val="24"/>
      <w:szCs w:val="24"/>
      <w:lang w:eastAsia="hi-IN" w:bidi="hi-IN"/>
    </w:rPr>
  </w:style>
  <w:style w:type="paragraph" w:customStyle="1" w:styleId="36LTHintergrund">
    <w:name w:val="????????36~LT~Hintergrund"/>
    <w:uiPriority w:val="99"/>
    <w:rsid w:val="00B502C9"/>
    <w:pPr>
      <w:widowControl w:val="0"/>
      <w:suppressAutoHyphens/>
      <w:autoSpaceDE w:val="0"/>
      <w:jc w:val="center"/>
    </w:pPr>
    <w:rPr>
      <w:rFonts w:cs="Mangal"/>
      <w:sz w:val="24"/>
      <w:szCs w:val="24"/>
      <w:lang w:eastAsia="hi-IN" w:bidi="hi-IN"/>
    </w:rPr>
  </w:style>
  <w:style w:type="paragraph" w:customStyle="1" w:styleId="2b">
    <w:name w:val="Текст примечания2"/>
    <w:basedOn w:val="a0"/>
    <w:uiPriority w:val="99"/>
    <w:rsid w:val="00B502C9"/>
    <w:rPr>
      <w:sz w:val="20"/>
      <w:szCs w:val="20"/>
    </w:rPr>
  </w:style>
  <w:style w:type="paragraph" w:customStyle="1" w:styleId="38">
    <w:name w:val="Текст примечания3"/>
    <w:basedOn w:val="a0"/>
    <w:uiPriority w:val="99"/>
    <w:rsid w:val="00B502C9"/>
    <w:rPr>
      <w:rFonts w:cs="Times New Roman"/>
      <w:sz w:val="20"/>
      <w:szCs w:val="20"/>
    </w:rPr>
  </w:style>
  <w:style w:type="paragraph" w:styleId="aff6">
    <w:name w:val="header"/>
    <w:basedOn w:val="a0"/>
    <w:link w:val="1f0"/>
    <w:uiPriority w:val="99"/>
    <w:rsid w:val="00B502C9"/>
    <w:pPr>
      <w:tabs>
        <w:tab w:val="center" w:pos="4677"/>
        <w:tab w:val="right" w:pos="9355"/>
      </w:tabs>
    </w:pPr>
    <w:rPr>
      <w:rFonts w:cs="Times New Roman"/>
    </w:rPr>
  </w:style>
  <w:style w:type="character" w:customStyle="1" w:styleId="1f0">
    <w:name w:val="Верхний колонтитул Знак1"/>
    <w:basedOn w:val="a1"/>
    <w:link w:val="aff6"/>
    <w:uiPriority w:val="99"/>
    <w:semiHidden/>
    <w:locked/>
    <w:rsid w:val="00703820"/>
    <w:rPr>
      <w:rFonts w:ascii="Calibri" w:hAnsi="Calibri" w:cs="Calibri"/>
      <w:lang w:eastAsia="ar-SA" w:bidi="ar-SA"/>
    </w:rPr>
  </w:style>
  <w:style w:type="paragraph" w:styleId="aff7">
    <w:name w:val="footer"/>
    <w:basedOn w:val="a0"/>
    <w:link w:val="1f1"/>
    <w:uiPriority w:val="99"/>
    <w:rsid w:val="00B502C9"/>
    <w:pPr>
      <w:tabs>
        <w:tab w:val="center" w:pos="4677"/>
        <w:tab w:val="right" w:pos="9355"/>
      </w:tabs>
    </w:pPr>
    <w:rPr>
      <w:rFonts w:cs="Times New Roman"/>
    </w:rPr>
  </w:style>
  <w:style w:type="character" w:customStyle="1" w:styleId="1f1">
    <w:name w:val="Нижний колонтитул Знак1"/>
    <w:basedOn w:val="a1"/>
    <w:link w:val="aff7"/>
    <w:uiPriority w:val="99"/>
    <w:semiHidden/>
    <w:locked/>
    <w:rsid w:val="00703820"/>
    <w:rPr>
      <w:rFonts w:ascii="Calibri" w:hAnsi="Calibri" w:cs="Calibri"/>
      <w:lang w:eastAsia="ar-SA" w:bidi="ar-SA"/>
    </w:rPr>
  </w:style>
  <w:style w:type="paragraph" w:customStyle="1" w:styleId="aff8">
    <w:name w:val="Содержимое таблицы"/>
    <w:basedOn w:val="a0"/>
    <w:uiPriority w:val="99"/>
    <w:rsid w:val="00B502C9"/>
    <w:pPr>
      <w:suppressLineNumbers/>
    </w:pPr>
  </w:style>
  <w:style w:type="paragraph" w:customStyle="1" w:styleId="aff9">
    <w:name w:val="Заголовок таблицы"/>
    <w:basedOn w:val="aff8"/>
    <w:uiPriority w:val="99"/>
    <w:rsid w:val="00B502C9"/>
    <w:pPr>
      <w:jc w:val="center"/>
    </w:pPr>
    <w:rPr>
      <w:b/>
      <w:bCs/>
    </w:rPr>
  </w:style>
  <w:style w:type="paragraph" w:styleId="affa">
    <w:name w:val="List Paragraph"/>
    <w:aliases w:val="Абзац маркированнный,Нумерованый список,List Paragraph1,ARIAL,Annexure,heading 9,Íóìåðîâàíûé ñïèñîê,3_Абзац списка,Elenco Normale,List Paragraph_0,Normal bold,Абзац с отступом,Список точки,Уровент 2.2,маркированный,No3,Heading 91,Маркер"/>
    <w:basedOn w:val="a0"/>
    <w:link w:val="affb"/>
    <w:uiPriority w:val="99"/>
    <w:qFormat/>
    <w:rsid w:val="00B502C9"/>
    <w:pPr>
      <w:ind w:left="708"/>
    </w:pPr>
  </w:style>
  <w:style w:type="paragraph" w:customStyle="1" w:styleId="FR2">
    <w:name w:val="FR2"/>
    <w:uiPriority w:val="99"/>
    <w:rsid w:val="00A767EC"/>
    <w:pPr>
      <w:widowControl w:val="0"/>
      <w:ind w:firstLine="720"/>
      <w:jc w:val="both"/>
    </w:pPr>
    <w:rPr>
      <w:sz w:val="24"/>
      <w:szCs w:val="24"/>
    </w:rPr>
  </w:style>
  <w:style w:type="character" w:styleId="affc">
    <w:name w:val="annotation reference"/>
    <w:basedOn w:val="a1"/>
    <w:uiPriority w:val="99"/>
    <w:semiHidden/>
    <w:rsid w:val="00D21AA1"/>
    <w:rPr>
      <w:rFonts w:cs="Times New Roman"/>
      <w:sz w:val="16"/>
      <w:szCs w:val="16"/>
    </w:rPr>
  </w:style>
  <w:style w:type="paragraph" w:styleId="affd">
    <w:name w:val="Revision"/>
    <w:hidden/>
    <w:uiPriority w:val="99"/>
    <w:semiHidden/>
    <w:rsid w:val="00D21AA1"/>
    <w:rPr>
      <w:rFonts w:ascii="Calibri" w:hAnsi="Calibri" w:cs="Calibri"/>
      <w:lang w:eastAsia="ar-SA"/>
    </w:rPr>
  </w:style>
  <w:style w:type="character" w:styleId="affe">
    <w:name w:val="footnote reference"/>
    <w:basedOn w:val="a1"/>
    <w:uiPriority w:val="99"/>
    <w:rsid w:val="00007EFA"/>
    <w:rPr>
      <w:rFonts w:cs="Times New Roman"/>
      <w:vertAlign w:val="superscript"/>
    </w:rPr>
  </w:style>
  <w:style w:type="character" w:styleId="afff">
    <w:name w:val="Strong"/>
    <w:basedOn w:val="a1"/>
    <w:uiPriority w:val="99"/>
    <w:qFormat/>
    <w:rsid w:val="00064C47"/>
    <w:rPr>
      <w:rFonts w:cs="Times New Roman"/>
      <w:b/>
    </w:rPr>
  </w:style>
  <w:style w:type="table" w:styleId="afff0">
    <w:name w:val="Table Grid"/>
    <w:basedOn w:val="a2"/>
    <w:uiPriority w:val="99"/>
    <w:rsid w:val="00D2201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a0"/>
    <w:uiPriority w:val="99"/>
    <w:rsid w:val="009A02D2"/>
    <w:pPr>
      <w:numPr>
        <w:numId w:val="3"/>
      </w:numPr>
      <w:suppressAutoHyphens w:val="0"/>
      <w:spacing w:after="160" w:line="240" w:lineRule="exact"/>
    </w:pPr>
    <w:rPr>
      <w:rFonts w:ascii="Verdana" w:hAnsi="Verdana" w:cs="Arial"/>
      <w:sz w:val="20"/>
      <w:szCs w:val="20"/>
      <w:lang w:val="en-US" w:eastAsia="en-US"/>
    </w:rPr>
  </w:style>
  <w:style w:type="paragraph" w:customStyle="1" w:styleId="1f2">
    <w:name w:val="Абзац списка1"/>
    <w:basedOn w:val="a0"/>
    <w:uiPriority w:val="99"/>
    <w:rsid w:val="00FE649C"/>
    <w:pPr>
      <w:ind w:left="720"/>
      <w:jc w:val="left"/>
    </w:pPr>
    <w:rPr>
      <w:rFonts w:ascii="Times New Roman" w:hAnsi="Times New Roman" w:cs="Times New Roman"/>
      <w:kern w:val="1"/>
      <w:sz w:val="24"/>
      <w:szCs w:val="24"/>
    </w:rPr>
  </w:style>
  <w:style w:type="paragraph" w:customStyle="1" w:styleId="1f3">
    <w:name w:val="Знак1"/>
    <w:basedOn w:val="a0"/>
    <w:uiPriority w:val="99"/>
    <w:rsid w:val="00B66C5F"/>
    <w:pPr>
      <w:tabs>
        <w:tab w:val="num" w:pos="0"/>
      </w:tabs>
      <w:suppressAutoHyphens w:val="0"/>
      <w:spacing w:after="160" w:line="240" w:lineRule="exact"/>
      <w:ind w:left="717" w:hanging="360"/>
    </w:pPr>
    <w:rPr>
      <w:rFonts w:ascii="Verdana" w:hAnsi="Verdana" w:cs="Arial"/>
      <w:sz w:val="20"/>
      <w:szCs w:val="20"/>
      <w:lang w:val="en-US" w:eastAsia="en-US"/>
    </w:rPr>
  </w:style>
  <w:style w:type="paragraph" w:styleId="afff1">
    <w:name w:val="Body Text Indent"/>
    <w:basedOn w:val="a0"/>
    <w:link w:val="afff2"/>
    <w:uiPriority w:val="99"/>
    <w:semiHidden/>
    <w:rsid w:val="00C9646E"/>
    <w:pPr>
      <w:spacing w:after="120"/>
      <w:ind w:left="283"/>
    </w:pPr>
  </w:style>
  <w:style w:type="character" w:customStyle="1" w:styleId="afff2">
    <w:name w:val="Основной текст с отступом Знак"/>
    <w:basedOn w:val="a1"/>
    <w:link w:val="afff1"/>
    <w:uiPriority w:val="99"/>
    <w:semiHidden/>
    <w:locked/>
    <w:rsid w:val="00C9646E"/>
    <w:rPr>
      <w:rFonts w:ascii="Calibri" w:hAnsi="Calibri" w:cs="Calibri"/>
      <w:sz w:val="22"/>
      <w:szCs w:val="22"/>
      <w:lang w:eastAsia="ar-SA" w:bidi="ar-SA"/>
    </w:rPr>
  </w:style>
  <w:style w:type="character" w:customStyle="1" w:styleId="blk">
    <w:name w:val="blk"/>
    <w:basedOn w:val="a1"/>
    <w:uiPriority w:val="99"/>
    <w:rsid w:val="00D73BA1"/>
    <w:rPr>
      <w:rFonts w:cs="Times New Roman"/>
    </w:rPr>
  </w:style>
  <w:style w:type="paragraph" w:styleId="afff3">
    <w:name w:val="TOC Heading"/>
    <w:basedOn w:val="1"/>
    <w:next w:val="a0"/>
    <w:uiPriority w:val="39"/>
    <w:qFormat/>
    <w:rsid w:val="00A02BAB"/>
    <w:pPr>
      <w:keepNext/>
      <w:keepLines/>
      <w:numPr>
        <w:numId w:val="0"/>
      </w:numPr>
      <w:suppressAutoHyphens w:val="0"/>
      <w:spacing w:before="480" w:after="0" w:line="276" w:lineRule="auto"/>
      <w:jc w:val="left"/>
      <w:outlineLvl w:val="9"/>
    </w:pPr>
    <w:rPr>
      <w:rFonts w:ascii="Cambria" w:hAnsi="Cambria"/>
      <w:color w:val="365F91"/>
      <w:sz w:val="28"/>
      <w:szCs w:val="28"/>
      <w:u w:val="none"/>
      <w:lang w:eastAsia="en-US"/>
    </w:rPr>
  </w:style>
  <w:style w:type="paragraph" w:styleId="1f4">
    <w:name w:val="toc 1"/>
    <w:basedOn w:val="a0"/>
    <w:next w:val="a0"/>
    <w:autoRedefine/>
    <w:uiPriority w:val="39"/>
    <w:rsid w:val="003B6103"/>
    <w:pPr>
      <w:tabs>
        <w:tab w:val="left" w:pos="440"/>
        <w:tab w:val="right" w:leader="dot" w:pos="9346"/>
      </w:tabs>
      <w:spacing w:after="100" w:line="360" w:lineRule="auto"/>
      <w:ind w:left="0"/>
    </w:pPr>
    <w:rPr>
      <w:rFonts w:ascii="Times New Roman" w:hAnsi="Times New Roman"/>
      <w:bCs/>
      <w:noProof/>
    </w:rPr>
  </w:style>
  <w:style w:type="paragraph" w:styleId="39">
    <w:name w:val="toc 3"/>
    <w:basedOn w:val="a0"/>
    <w:next w:val="a0"/>
    <w:autoRedefine/>
    <w:uiPriority w:val="39"/>
    <w:rsid w:val="00A02BAB"/>
    <w:pPr>
      <w:spacing w:after="100"/>
      <w:ind w:left="440"/>
    </w:pPr>
  </w:style>
  <w:style w:type="paragraph" w:styleId="2c">
    <w:name w:val="toc 2"/>
    <w:basedOn w:val="a0"/>
    <w:next w:val="a0"/>
    <w:autoRedefine/>
    <w:uiPriority w:val="99"/>
    <w:rsid w:val="00506721"/>
    <w:pPr>
      <w:suppressAutoHyphens w:val="0"/>
      <w:spacing w:after="100" w:line="276" w:lineRule="auto"/>
      <w:ind w:left="220"/>
      <w:jc w:val="left"/>
    </w:pPr>
    <w:rPr>
      <w:rFonts w:cs="Times New Roman"/>
      <w:lang w:eastAsia="en-US"/>
    </w:rPr>
  </w:style>
  <w:style w:type="paragraph" w:styleId="47">
    <w:name w:val="toc 4"/>
    <w:basedOn w:val="a0"/>
    <w:next w:val="a0"/>
    <w:autoRedefine/>
    <w:uiPriority w:val="99"/>
    <w:rsid w:val="00280FF6"/>
    <w:pPr>
      <w:suppressAutoHyphens w:val="0"/>
      <w:spacing w:after="100" w:line="276" w:lineRule="auto"/>
      <w:ind w:left="660"/>
      <w:jc w:val="left"/>
    </w:pPr>
    <w:rPr>
      <w:rFonts w:cs="Times New Roman"/>
      <w:lang w:eastAsia="ru-RU"/>
    </w:rPr>
  </w:style>
  <w:style w:type="paragraph" w:styleId="56">
    <w:name w:val="toc 5"/>
    <w:basedOn w:val="a0"/>
    <w:next w:val="a0"/>
    <w:autoRedefine/>
    <w:uiPriority w:val="99"/>
    <w:rsid w:val="00280FF6"/>
    <w:pPr>
      <w:suppressAutoHyphens w:val="0"/>
      <w:spacing w:after="100" w:line="276" w:lineRule="auto"/>
      <w:ind w:left="880"/>
      <w:jc w:val="left"/>
    </w:pPr>
    <w:rPr>
      <w:rFonts w:cs="Times New Roman"/>
      <w:lang w:eastAsia="ru-RU"/>
    </w:rPr>
  </w:style>
  <w:style w:type="paragraph" w:styleId="63">
    <w:name w:val="toc 6"/>
    <w:basedOn w:val="a0"/>
    <w:next w:val="a0"/>
    <w:autoRedefine/>
    <w:uiPriority w:val="99"/>
    <w:rsid w:val="00280FF6"/>
    <w:pPr>
      <w:suppressAutoHyphens w:val="0"/>
      <w:spacing w:after="100" w:line="276" w:lineRule="auto"/>
      <w:ind w:left="1100"/>
      <w:jc w:val="left"/>
    </w:pPr>
    <w:rPr>
      <w:rFonts w:cs="Times New Roman"/>
      <w:lang w:eastAsia="ru-RU"/>
    </w:rPr>
  </w:style>
  <w:style w:type="paragraph" w:styleId="73">
    <w:name w:val="toc 7"/>
    <w:basedOn w:val="a0"/>
    <w:next w:val="a0"/>
    <w:autoRedefine/>
    <w:uiPriority w:val="99"/>
    <w:rsid w:val="00280FF6"/>
    <w:pPr>
      <w:suppressAutoHyphens w:val="0"/>
      <w:spacing w:after="100" w:line="276" w:lineRule="auto"/>
      <w:ind w:left="1320"/>
      <w:jc w:val="left"/>
    </w:pPr>
    <w:rPr>
      <w:rFonts w:cs="Times New Roman"/>
      <w:lang w:eastAsia="ru-RU"/>
    </w:rPr>
  </w:style>
  <w:style w:type="paragraph" w:styleId="80">
    <w:name w:val="toc 8"/>
    <w:basedOn w:val="a0"/>
    <w:next w:val="a0"/>
    <w:autoRedefine/>
    <w:uiPriority w:val="99"/>
    <w:rsid w:val="00280FF6"/>
    <w:pPr>
      <w:suppressAutoHyphens w:val="0"/>
      <w:spacing w:after="100" w:line="276" w:lineRule="auto"/>
      <w:ind w:left="1540"/>
      <w:jc w:val="left"/>
    </w:pPr>
    <w:rPr>
      <w:rFonts w:cs="Times New Roman"/>
      <w:lang w:eastAsia="ru-RU"/>
    </w:rPr>
  </w:style>
  <w:style w:type="paragraph" w:styleId="91">
    <w:name w:val="toc 9"/>
    <w:basedOn w:val="a0"/>
    <w:next w:val="a0"/>
    <w:autoRedefine/>
    <w:uiPriority w:val="99"/>
    <w:rsid w:val="00280FF6"/>
    <w:pPr>
      <w:suppressAutoHyphens w:val="0"/>
      <w:spacing w:after="100" w:line="276" w:lineRule="auto"/>
      <w:ind w:left="1760"/>
      <w:jc w:val="left"/>
    </w:pPr>
    <w:rPr>
      <w:rFonts w:cs="Times New Roman"/>
      <w:lang w:eastAsia="ru-RU"/>
    </w:rPr>
  </w:style>
  <w:style w:type="paragraph" w:customStyle="1" w:styleId="ListNumbers">
    <w:name w:val="List Numbers"/>
    <w:basedOn w:val="a0"/>
    <w:uiPriority w:val="99"/>
    <w:rsid w:val="000C241D"/>
    <w:pPr>
      <w:numPr>
        <w:numId w:val="5"/>
      </w:numPr>
      <w:suppressAutoHyphens w:val="0"/>
      <w:autoSpaceDE w:val="0"/>
      <w:autoSpaceDN w:val="0"/>
      <w:spacing w:after="140" w:line="288" w:lineRule="auto"/>
    </w:pPr>
    <w:rPr>
      <w:rFonts w:ascii="Arial" w:hAnsi="Arial" w:cs="Arial"/>
      <w:sz w:val="20"/>
      <w:szCs w:val="20"/>
      <w:lang w:eastAsia="ru-RU"/>
    </w:rPr>
  </w:style>
  <w:style w:type="paragraph" w:customStyle="1" w:styleId="lvl1">
    <w:name w:val="lvl_1"/>
    <w:basedOn w:val="a0"/>
    <w:link w:val="lvl10"/>
    <w:qFormat/>
    <w:rsid w:val="0066651E"/>
    <w:pPr>
      <w:widowControl w:val="0"/>
      <w:shd w:val="clear" w:color="auto" w:fill="FFFFFF"/>
      <w:suppressAutoHyphens w:val="0"/>
      <w:spacing w:before="240" w:after="240"/>
      <w:ind w:left="0"/>
      <w:jc w:val="center"/>
      <w:outlineLvl w:val="0"/>
    </w:pPr>
    <w:rPr>
      <w:rFonts w:ascii="Times New Roman" w:hAnsi="Times New Roman" w:cs="Times New Roman"/>
      <w:b/>
      <w:bCs/>
      <w:lang w:eastAsia="ru-RU"/>
    </w:rPr>
  </w:style>
  <w:style w:type="character" w:customStyle="1" w:styleId="lvl10">
    <w:name w:val="lvl_1 Знак"/>
    <w:link w:val="lvl1"/>
    <w:rsid w:val="0066651E"/>
    <w:rPr>
      <w:b/>
      <w:bCs/>
      <w:shd w:val="clear" w:color="auto" w:fill="FFFFFF"/>
    </w:rPr>
  </w:style>
  <w:style w:type="paragraph" w:customStyle="1" w:styleId="9">
    <w:name w:val="Знак сноски + 9 пт"/>
    <w:basedOn w:val="a0"/>
    <w:link w:val="92"/>
    <w:rsid w:val="00D8119A"/>
    <w:pPr>
      <w:numPr>
        <w:ilvl w:val="2"/>
        <w:numId w:val="17"/>
      </w:numPr>
      <w:suppressAutoHyphens w:val="0"/>
    </w:pPr>
    <w:rPr>
      <w:rFonts w:ascii="Arial" w:eastAsia="Calibri" w:hAnsi="Arial" w:cs="Arial"/>
      <w:b/>
      <w:bCs/>
      <w:color w:val="000000"/>
      <w:position w:val="6"/>
      <w:sz w:val="18"/>
      <w:szCs w:val="21"/>
      <w:lang w:val="x-none" w:eastAsia="x-none"/>
    </w:rPr>
  </w:style>
  <w:style w:type="character" w:customStyle="1" w:styleId="92">
    <w:name w:val="Знак сноски + 9 пт Знак"/>
    <w:basedOn w:val="a1"/>
    <w:link w:val="9"/>
    <w:rsid w:val="00D8119A"/>
    <w:rPr>
      <w:rFonts w:ascii="Arial" w:eastAsia="Calibri" w:hAnsi="Arial" w:cs="Arial"/>
      <w:b/>
      <w:bCs/>
      <w:color w:val="000000"/>
      <w:position w:val="6"/>
      <w:sz w:val="18"/>
      <w:szCs w:val="21"/>
      <w:lang w:val="x-none" w:eastAsia="x-none"/>
    </w:rPr>
  </w:style>
  <w:style w:type="character" w:customStyle="1" w:styleId="afff4">
    <w:name w:val="Основной текст_"/>
    <w:basedOn w:val="a1"/>
    <w:link w:val="1f5"/>
    <w:rsid w:val="00B35076"/>
    <w:rPr>
      <w:rFonts w:ascii="MS Reference Sans Serif" w:eastAsia="MS Reference Sans Serif" w:hAnsi="MS Reference Sans Serif" w:cs="MS Reference Sans Serif"/>
      <w:spacing w:val="-10"/>
      <w:sz w:val="20"/>
      <w:szCs w:val="20"/>
      <w:shd w:val="clear" w:color="auto" w:fill="FFFFFF"/>
    </w:rPr>
  </w:style>
  <w:style w:type="paragraph" w:customStyle="1" w:styleId="1f5">
    <w:name w:val="Основной текст1"/>
    <w:basedOn w:val="a0"/>
    <w:link w:val="afff4"/>
    <w:rsid w:val="00B35076"/>
    <w:pPr>
      <w:widowControl w:val="0"/>
      <w:shd w:val="clear" w:color="auto" w:fill="FFFFFF"/>
      <w:suppressAutoHyphens w:val="0"/>
      <w:spacing w:after="180" w:line="254" w:lineRule="exact"/>
      <w:ind w:left="0"/>
      <w:jc w:val="right"/>
    </w:pPr>
    <w:rPr>
      <w:rFonts w:ascii="MS Reference Sans Serif" w:eastAsia="MS Reference Sans Serif" w:hAnsi="MS Reference Sans Serif" w:cs="MS Reference Sans Serif"/>
      <w:spacing w:val="-10"/>
      <w:sz w:val="20"/>
      <w:szCs w:val="20"/>
      <w:lang w:eastAsia="ru-RU"/>
    </w:rPr>
  </w:style>
  <w:style w:type="paragraph" w:customStyle="1" w:styleId="2d">
    <w:name w:val="Основной текст2"/>
    <w:basedOn w:val="a0"/>
    <w:rsid w:val="00FF5C8F"/>
    <w:pPr>
      <w:widowControl w:val="0"/>
      <w:shd w:val="clear" w:color="auto" w:fill="FFFFFF"/>
      <w:suppressAutoHyphens w:val="0"/>
      <w:spacing w:line="266" w:lineRule="exact"/>
      <w:ind w:left="0"/>
      <w:jc w:val="right"/>
    </w:pPr>
    <w:rPr>
      <w:rFonts w:ascii="Tahoma" w:eastAsia="Tahoma" w:hAnsi="Tahoma" w:cs="Tahoma"/>
      <w:color w:val="000000"/>
      <w:lang w:eastAsia="ru-RU"/>
    </w:rPr>
  </w:style>
  <w:style w:type="character" w:customStyle="1" w:styleId="affb">
    <w:name w:val="Абзац списка Знак"/>
    <w:aliases w:val="Абзац маркированнный Знак,Нумерованый список Знак,List Paragraph1 Знак,ARIAL Знак,Annexure Знак,heading 9 Знак,Íóìåðîâàíûé ñïèñîê Знак,3_Абзац списка Знак,Elenco Normale Знак,List Paragraph_0 Знак,Normal bold Знак,Абзац с отступом Знак"/>
    <w:link w:val="affa"/>
    <w:uiPriority w:val="99"/>
    <w:rsid w:val="00C4333A"/>
    <w:rPr>
      <w:rFonts w:ascii="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58198">
      <w:marLeft w:val="0"/>
      <w:marRight w:val="0"/>
      <w:marTop w:val="0"/>
      <w:marBottom w:val="0"/>
      <w:divBdr>
        <w:top w:val="none" w:sz="0" w:space="0" w:color="auto"/>
        <w:left w:val="none" w:sz="0" w:space="0" w:color="auto"/>
        <w:bottom w:val="none" w:sz="0" w:space="0" w:color="auto"/>
        <w:right w:val="none" w:sz="0" w:space="0" w:color="auto"/>
      </w:divBdr>
    </w:div>
    <w:div w:id="99958199">
      <w:marLeft w:val="0"/>
      <w:marRight w:val="0"/>
      <w:marTop w:val="0"/>
      <w:marBottom w:val="0"/>
      <w:divBdr>
        <w:top w:val="none" w:sz="0" w:space="0" w:color="auto"/>
        <w:left w:val="none" w:sz="0" w:space="0" w:color="auto"/>
        <w:bottom w:val="none" w:sz="0" w:space="0" w:color="auto"/>
        <w:right w:val="none" w:sz="0" w:space="0" w:color="auto"/>
      </w:divBdr>
      <w:divsChild>
        <w:div w:id="99958206">
          <w:marLeft w:val="0"/>
          <w:marRight w:val="0"/>
          <w:marTop w:val="0"/>
          <w:marBottom w:val="0"/>
          <w:divBdr>
            <w:top w:val="none" w:sz="0" w:space="0" w:color="auto"/>
            <w:left w:val="none" w:sz="0" w:space="0" w:color="auto"/>
            <w:bottom w:val="none" w:sz="0" w:space="0" w:color="auto"/>
            <w:right w:val="none" w:sz="0" w:space="0" w:color="auto"/>
          </w:divBdr>
        </w:div>
      </w:divsChild>
    </w:div>
    <w:div w:id="99958201">
      <w:marLeft w:val="0"/>
      <w:marRight w:val="0"/>
      <w:marTop w:val="0"/>
      <w:marBottom w:val="0"/>
      <w:divBdr>
        <w:top w:val="none" w:sz="0" w:space="0" w:color="auto"/>
        <w:left w:val="none" w:sz="0" w:space="0" w:color="auto"/>
        <w:bottom w:val="none" w:sz="0" w:space="0" w:color="auto"/>
        <w:right w:val="none" w:sz="0" w:space="0" w:color="auto"/>
      </w:divBdr>
      <w:divsChild>
        <w:div w:id="99958205">
          <w:marLeft w:val="0"/>
          <w:marRight w:val="0"/>
          <w:marTop w:val="0"/>
          <w:marBottom w:val="0"/>
          <w:divBdr>
            <w:top w:val="none" w:sz="0" w:space="0" w:color="auto"/>
            <w:left w:val="none" w:sz="0" w:space="0" w:color="auto"/>
            <w:bottom w:val="none" w:sz="0" w:space="0" w:color="auto"/>
            <w:right w:val="none" w:sz="0" w:space="0" w:color="auto"/>
          </w:divBdr>
        </w:div>
      </w:divsChild>
    </w:div>
    <w:div w:id="99958202">
      <w:marLeft w:val="0"/>
      <w:marRight w:val="0"/>
      <w:marTop w:val="0"/>
      <w:marBottom w:val="0"/>
      <w:divBdr>
        <w:top w:val="none" w:sz="0" w:space="0" w:color="auto"/>
        <w:left w:val="none" w:sz="0" w:space="0" w:color="auto"/>
        <w:bottom w:val="none" w:sz="0" w:space="0" w:color="auto"/>
        <w:right w:val="none" w:sz="0" w:space="0" w:color="auto"/>
      </w:divBdr>
    </w:div>
    <w:div w:id="99958203">
      <w:marLeft w:val="0"/>
      <w:marRight w:val="0"/>
      <w:marTop w:val="0"/>
      <w:marBottom w:val="0"/>
      <w:divBdr>
        <w:top w:val="none" w:sz="0" w:space="0" w:color="auto"/>
        <w:left w:val="none" w:sz="0" w:space="0" w:color="auto"/>
        <w:bottom w:val="none" w:sz="0" w:space="0" w:color="auto"/>
        <w:right w:val="none" w:sz="0" w:space="0" w:color="auto"/>
      </w:divBdr>
      <w:divsChild>
        <w:div w:id="99958200">
          <w:marLeft w:val="0"/>
          <w:marRight w:val="0"/>
          <w:marTop w:val="0"/>
          <w:marBottom w:val="0"/>
          <w:divBdr>
            <w:top w:val="none" w:sz="0" w:space="0" w:color="auto"/>
            <w:left w:val="none" w:sz="0" w:space="0" w:color="auto"/>
            <w:bottom w:val="none" w:sz="0" w:space="0" w:color="auto"/>
            <w:right w:val="none" w:sz="0" w:space="0" w:color="auto"/>
          </w:divBdr>
        </w:div>
      </w:divsChild>
    </w:div>
    <w:div w:id="99958204">
      <w:marLeft w:val="0"/>
      <w:marRight w:val="0"/>
      <w:marTop w:val="0"/>
      <w:marBottom w:val="0"/>
      <w:divBdr>
        <w:top w:val="none" w:sz="0" w:space="0" w:color="auto"/>
        <w:left w:val="none" w:sz="0" w:space="0" w:color="auto"/>
        <w:bottom w:val="none" w:sz="0" w:space="0" w:color="auto"/>
        <w:right w:val="none" w:sz="0" w:space="0" w:color="auto"/>
      </w:divBdr>
    </w:div>
    <w:div w:id="373772045">
      <w:bodyDiv w:val="1"/>
      <w:marLeft w:val="0"/>
      <w:marRight w:val="0"/>
      <w:marTop w:val="0"/>
      <w:marBottom w:val="0"/>
      <w:divBdr>
        <w:top w:val="none" w:sz="0" w:space="0" w:color="auto"/>
        <w:left w:val="none" w:sz="0" w:space="0" w:color="auto"/>
        <w:bottom w:val="none" w:sz="0" w:space="0" w:color="auto"/>
        <w:right w:val="none" w:sz="0" w:space="0" w:color="auto"/>
      </w:divBdr>
    </w:div>
    <w:div w:id="1323704213">
      <w:bodyDiv w:val="1"/>
      <w:marLeft w:val="0"/>
      <w:marRight w:val="0"/>
      <w:marTop w:val="0"/>
      <w:marBottom w:val="0"/>
      <w:divBdr>
        <w:top w:val="none" w:sz="0" w:space="0" w:color="auto"/>
        <w:left w:val="none" w:sz="0" w:space="0" w:color="auto"/>
        <w:bottom w:val="none" w:sz="0" w:space="0" w:color="auto"/>
        <w:right w:val="none" w:sz="0" w:space="0" w:color="auto"/>
      </w:divBdr>
    </w:div>
    <w:div w:id="1590507965">
      <w:bodyDiv w:val="1"/>
      <w:marLeft w:val="0"/>
      <w:marRight w:val="0"/>
      <w:marTop w:val="0"/>
      <w:marBottom w:val="0"/>
      <w:divBdr>
        <w:top w:val="none" w:sz="0" w:space="0" w:color="auto"/>
        <w:left w:val="none" w:sz="0" w:space="0" w:color="auto"/>
        <w:bottom w:val="none" w:sz="0" w:space="0" w:color="auto"/>
        <w:right w:val="none" w:sz="0" w:space="0" w:color="auto"/>
      </w:divBdr>
    </w:div>
    <w:div w:id="1646618843">
      <w:bodyDiv w:val="1"/>
      <w:marLeft w:val="0"/>
      <w:marRight w:val="0"/>
      <w:marTop w:val="0"/>
      <w:marBottom w:val="0"/>
      <w:divBdr>
        <w:top w:val="none" w:sz="0" w:space="0" w:color="auto"/>
        <w:left w:val="none" w:sz="0" w:space="0" w:color="auto"/>
        <w:bottom w:val="none" w:sz="0" w:space="0" w:color="auto"/>
        <w:right w:val="none" w:sz="0" w:space="0" w:color="auto"/>
      </w:divBdr>
    </w:div>
    <w:div w:id="20485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41710EDE69C3EDCD5FD7BC4518C04B1E9BB826C6D5FC9A78A49DAD9552A68289C8A257996E99798600B50E71CEF8B04DF332A6BDFE77F6a4q6K"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2937E-A603-4149-AD97-C909A3DB1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7190</Words>
  <Characters>53483</Characters>
  <Application>Microsoft Office Word</Application>
  <DocSecurity>0</DocSecurity>
  <Lines>445</Lines>
  <Paragraphs>121</Paragraphs>
  <ScaleCrop>false</ScaleCrop>
  <HeadingPairs>
    <vt:vector size="2" baseType="variant">
      <vt:variant>
        <vt:lpstr>Название</vt:lpstr>
      </vt:variant>
      <vt:variant>
        <vt:i4>1</vt:i4>
      </vt:variant>
    </vt:vector>
  </HeadingPairs>
  <TitlesOfParts>
    <vt:vector size="1" baseType="lpstr">
      <vt:lpstr>Устав ПАО</vt:lpstr>
    </vt:vector>
  </TitlesOfParts>
  <Company>RePack by SPecialiST</Company>
  <LinksUpToDate>false</LinksUpToDate>
  <CharactersWithSpaces>60552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Устав ПАО</dc:title>
  <dc:subject/>
  <dc:creator>Yulia V. Nenasheva</dc:creator>
  <cp:keywords/>
  <dc:description/>
  <cp:lastModifiedBy>Катина Анна Юрьевна</cp:lastModifiedBy>
  <cp:revision>4</cp:revision>
  <cp:lastPrinted>2019-05-24T09:31:00Z</cp:lastPrinted>
  <dcterms:created xsi:type="dcterms:W3CDTF">2025-04-25T12:29:00Z</dcterms:created>
  <dcterms:modified xsi:type="dcterms:W3CDTF">2025-04-25T12:35:00Z</dcterms:modified>
</cp:coreProperties>
</file>